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750A9" w14:textId="77777777" w:rsidR="004E7AA2" w:rsidRPr="0004603D" w:rsidRDefault="004E7AA2" w:rsidP="004E7AA2">
      <w:pPr>
        <w:rPr>
          <w:lang w:val="en-US"/>
        </w:rPr>
      </w:pPr>
    </w:p>
    <w:p w14:paraId="39B3128F" w14:textId="77777777" w:rsidR="004E7AA2" w:rsidRDefault="004E7AA2" w:rsidP="004E7AA2">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p w14:paraId="3D9C4F95" w14:textId="77777777" w:rsidR="00303C34" w:rsidRDefault="00303C34" w:rsidP="004E7AA2">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p w14:paraId="30A5CD6A" w14:textId="77777777" w:rsidR="00303C34" w:rsidRPr="00831B74" w:rsidRDefault="00303C34" w:rsidP="004E7AA2">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p w14:paraId="25DBC833" w14:textId="77777777" w:rsidR="004E7AA2" w:rsidRPr="00831B74" w:rsidRDefault="004E7AA2" w:rsidP="004E7AA2">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14:paraId="7B9C149B" w14:textId="77777777" w:rsidR="004E7AA2"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p>
    <w:p w14:paraId="2DCF7479" w14:textId="77777777" w:rsidR="004E7AA2"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p>
    <w:p w14:paraId="0AB40AAB" w14:textId="77777777" w:rsidR="004E7AA2"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p>
    <w:p w14:paraId="380A0B40" w14:textId="77777777" w:rsidR="004E7AA2"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p>
    <w:p w14:paraId="745E7AE0" w14:textId="77777777" w:rsidR="004E7AA2"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p>
    <w:p w14:paraId="679CE167" w14:textId="77777777" w:rsidR="004E7AA2"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p>
    <w:p w14:paraId="08801A57" w14:textId="77777777" w:rsidR="004E7AA2" w:rsidRPr="00831B74"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r w:rsidRPr="00831B74">
        <w:rPr>
          <w:rFonts w:ascii="Times New Roman" w:eastAsia="Calibri" w:hAnsi="Times New Roman" w:cs="Times New Roman"/>
          <w:b/>
          <w:sz w:val="32"/>
          <w:szCs w:val="32"/>
          <w:lang w:eastAsia="ru-RU"/>
        </w:rPr>
        <w:t>ИЗВЕЩЕНИЕ</w:t>
      </w:r>
    </w:p>
    <w:p w14:paraId="357F40FD" w14:textId="6B31BC4F" w:rsidR="004E7AA2" w:rsidRDefault="004E7AA2" w:rsidP="009D7313">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r w:rsidRPr="00831B74">
        <w:rPr>
          <w:rFonts w:ascii="Times New Roman" w:eastAsia="Calibri" w:hAnsi="Times New Roman" w:cs="Times New Roman"/>
          <w:b/>
          <w:sz w:val="32"/>
          <w:szCs w:val="32"/>
          <w:lang w:eastAsia="ru-RU"/>
        </w:rPr>
        <w:t xml:space="preserve">о </w:t>
      </w:r>
      <w:r w:rsidR="00333FFC">
        <w:rPr>
          <w:rFonts w:ascii="Times New Roman" w:eastAsia="Calibri" w:hAnsi="Times New Roman" w:cs="Times New Roman"/>
          <w:b/>
          <w:sz w:val="32"/>
          <w:szCs w:val="32"/>
          <w:lang w:eastAsia="ru-RU"/>
        </w:rPr>
        <w:t>запросе котировок</w:t>
      </w:r>
      <w:r w:rsidR="0004603D" w:rsidRPr="0004603D">
        <w:rPr>
          <w:rFonts w:ascii="Times New Roman" w:eastAsia="Calibri" w:hAnsi="Times New Roman" w:cs="Times New Roman"/>
          <w:b/>
          <w:sz w:val="32"/>
          <w:szCs w:val="32"/>
          <w:lang w:eastAsia="ru-RU"/>
        </w:rPr>
        <w:t xml:space="preserve"> </w:t>
      </w:r>
      <w:r w:rsidRPr="00831B74">
        <w:rPr>
          <w:rFonts w:ascii="Times New Roman" w:eastAsia="Calibri" w:hAnsi="Times New Roman" w:cs="Times New Roman"/>
          <w:b/>
          <w:sz w:val="32"/>
          <w:szCs w:val="32"/>
          <w:lang w:eastAsia="ru-RU"/>
        </w:rPr>
        <w:t>в электронной форме</w:t>
      </w:r>
      <w:r w:rsidR="00890A8B">
        <w:rPr>
          <w:rFonts w:ascii="Times New Roman" w:eastAsia="Calibri" w:hAnsi="Times New Roman" w:cs="Times New Roman"/>
          <w:b/>
          <w:sz w:val="32"/>
          <w:szCs w:val="32"/>
          <w:lang w:eastAsia="ru-RU"/>
        </w:rPr>
        <w:t>,</w:t>
      </w:r>
    </w:p>
    <w:p w14:paraId="236BDDC1" w14:textId="20405FC8" w:rsidR="00890A8B" w:rsidRPr="004E7AA2" w:rsidRDefault="00890A8B" w:rsidP="009D7313">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r w:rsidRPr="004E7AA2">
        <w:rPr>
          <w:rFonts w:ascii="Times New Roman" w:eastAsia="Calibri" w:hAnsi="Times New Roman" w:cs="Times New Roman"/>
          <w:b/>
          <w:sz w:val="32"/>
          <w:szCs w:val="32"/>
          <w:lang w:eastAsia="ru-RU"/>
        </w:rPr>
        <w:t>участниками которого могут быть только субъекты малого и среднего предпринимательства</w:t>
      </w:r>
    </w:p>
    <w:p w14:paraId="6DED0B64" w14:textId="77777777" w:rsidR="004E7AA2" w:rsidRPr="00831B74"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32"/>
          <w:szCs w:val="32"/>
          <w:lang w:eastAsia="ru-RU"/>
        </w:rPr>
      </w:pPr>
    </w:p>
    <w:p w14:paraId="39DAE13B" w14:textId="74D3BB70" w:rsidR="004E7AA2" w:rsidRPr="00831B74" w:rsidRDefault="004E7AA2" w:rsidP="004E7AA2">
      <w:pPr>
        <w:widowControl w:val="0"/>
        <w:tabs>
          <w:tab w:val="left" w:pos="2800"/>
        </w:tabs>
        <w:autoSpaceDE w:val="0"/>
        <w:autoSpaceDN w:val="0"/>
        <w:adjustRightInd w:val="0"/>
        <w:spacing w:after="0" w:line="240" w:lineRule="auto"/>
        <w:jc w:val="center"/>
        <w:rPr>
          <w:rFonts w:ascii="Times New Roman" w:eastAsia="Calibri" w:hAnsi="Times New Roman" w:cs="Times New Roman"/>
          <w:b/>
          <w:sz w:val="32"/>
          <w:szCs w:val="32"/>
          <w:lang w:eastAsia="ru-RU"/>
        </w:rPr>
      </w:pPr>
      <w:r w:rsidRPr="00831B74">
        <w:rPr>
          <w:rFonts w:ascii="Times New Roman" w:eastAsia="Calibri" w:hAnsi="Times New Roman" w:cs="Times New Roman"/>
          <w:b/>
          <w:sz w:val="32"/>
          <w:szCs w:val="32"/>
          <w:lang w:eastAsia="ru-RU"/>
        </w:rPr>
        <w:t xml:space="preserve">Наименование </w:t>
      </w:r>
      <w:r w:rsidR="00AC2E72">
        <w:rPr>
          <w:rFonts w:ascii="Times New Roman" w:eastAsia="Calibri" w:hAnsi="Times New Roman" w:cs="Times New Roman"/>
          <w:b/>
          <w:sz w:val="32"/>
          <w:szCs w:val="32"/>
          <w:lang w:eastAsia="ru-RU"/>
        </w:rPr>
        <w:t>закупки</w:t>
      </w:r>
      <w:r w:rsidRPr="00831B74">
        <w:rPr>
          <w:rFonts w:ascii="Times New Roman" w:eastAsia="Calibri" w:hAnsi="Times New Roman" w:cs="Times New Roman"/>
          <w:b/>
          <w:sz w:val="32"/>
          <w:szCs w:val="32"/>
          <w:lang w:eastAsia="ru-RU"/>
        </w:rPr>
        <w:t>:</w:t>
      </w:r>
    </w:p>
    <w:p w14:paraId="1CFF6F79" w14:textId="7AC0ACD7" w:rsidR="004E7AA2" w:rsidRPr="00831B74" w:rsidRDefault="004E7AA2" w:rsidP="004E7AA2">
      <w:pPr>
        <w:widowControl w:val="0"/>
        <w:autoSpaceDE w:val="0"/>
        <w:autoSpaceDN w:val="0"/>
        <w:adjustRightInd w:val="0"/>
        <w:spacing w:after="0" w:line="240" w:lineRule="auto"/>
        <w:jc w:val="center"/>
        <w:rPr>
          <w:rFonts w:ascii="Times New Roman" w:eastAsia="Calibri" w:hAnsi="Times New Roman" w:cs="Times New Roman"/>
          <w:b/>
          <w:color w:val="00B0F0"/>
          <w:sz w:val="28"/>
          <w:szCs w:val="28"/>
          <w:lang w:eastAsia="ru-RU"/>
        </w:rPr>
      </w:pPr>
    </w:p>
    <w:p w14:paraId="0E644309" w14:textId="026D2E30" w:rsidR="004E7AA2" w:rsidRPr="00831B74" w:rsidRDefault="007758D4" w:rsidP="004E7AA2">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7758D4">
        <w:rPr>
          <w:rFonts w:ascii="Times New Roman" w:eastAsia="Calibri" w:hAnsi="Times New Roman" w:cs="Times New Roman"/>
          <w:b/>
          <w:bCs/>
          <w:sz w:val="28"/>
          <w:szCs w:val="28"/>
          <w:lang w:eastAsia="ru-RU"/>
        </w:rPr>
        <w:t>Фильтры автомобильные</w:t>
      </w:r>
    </w:p>
    <w:p w14:paraId="376C6E16" w14:textId="77777777" w:rsidR="004E7AA2" w:rsidRPr="00831B74" w:rsidRDefault="004E7AA2" w:rsidP="004E7AA2">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14:paraId="55C81636" w14:textId="33B5E19B" w:rsidR="004E7AA2" w:rsidRDefault="004E7AA2" w:rsidP="004E7AA2">
      <w:pPr>
        <w:widowControl w:val="0"/>
        <w:autoSpaceDE w:val="0"/>
        <w:autoSpaceDN w:val="0"/>
        <w:adjustRightInd w:val="0"/>
        <w:spacing w:after="0" w:line="240" w:lineRule="auto"/>
        <w:jc w:val="center"/>
        <w:rPr>
          <w:rFonts w:ascii="Times New Roman" w:eastAsia="Calibri" w:hAnsi="Times New Roman" w:cs="Times New Roman"/>
          <w:b/>
          <w:bCs/>
          <w:sz w:val="24"/>
          <w:szCs w:val="20"/>
          <w:lang w:eastAsia="ru-RU"/>
        </w:rPr>
      </w:pPr>
      <w:r w:rsidRPr="00831B74">
        <w:rPr>
          <w:rFonts w:ascii="Times New Roman" w:eastAsia="Calibri" w:hAnsi="Times New Roman" w:cs="Times New Roman"/>
          <w:b/>
          <w:bCs/>
          <w:sz w:val="24"/>
          <w:szCs w:val="20"/>
          <w:lang w:eastAsia="ru-RU"/>
        </w:rPr>
        <w:t>Извещение размещено в ЕИС и на ЭТП:</w:t>
      </w:r>
    </w:p>
    <w:p w14:paraId="22A1EDDC" w14:textId="742A3734" w:rsidR="00411717" w:rsidRPr="00831B74" w:rsidRDefault="00411717" w:rsidP="00411717">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831B74">
        <w:rPr>
          <w:rFonts w:ascii="Times New Roman" w:eastAsia="Calibri" w:hAnsi="Times New Roman" w:cs="Times New Roman"/>
          <w:b/>
          <w:bCs/>
          <w:sz w:val="24"/>
          <w:szCs w:val="20"/>
          <w:lang w:eastAsia="ru-RU"/>
        </w:rPr>
        <w:t xml:space="preserve">http://zakupki.gov.ru, </w:t>
      </w:r>
      <w:r w:rsidRPr="00D0365A">
        <w:rPr>
          <w:rFonts w:ascii="Times New Roman" w:eastAsia="Calibri" w:hAnsi="Times New Roman" w:cs="Times New Roman"/>
          <w:b/>
          <w:bCs/>
          <w:sz w:val="24"/>
          <w:szCs w:val="20"/>
          <w:lang w:eastAsia="ru-RU"/>
        </w:rPr>
        <w:t>https://etp</w:t>
      </w:r>
      <w:r w:rsidR="00333FFC">
        <w:rPr>
          <w:rFonts w:ascii="Times New Roman" w:eastAsia="Calibri" w:hAnsi="Times New Roman" w:cs="Times New Roman"/>
          <w:b/>
          <w:bCs/>
          <w:sz w:val="24"/>
          <w:szCs w:val="20"/>
          <w:lang w:val="en-US" w:eastAsia="ru-RU"/>
        </w:rPr>
        <w:t>gpb</w:t>
      </w:r>
      <w:r w:rsidRPr="00D0365A">
        <w:rPr>
          <w:rFonts w:ascii="Times New Roman" w:eastAsia="Calibri" w:hAnsi="Times New Roman" w:cs="Times New Roman"/>
          <w:b/>
          <w:bCs/>
          <w:sz w:val="24"/>
          <w:szCs w:val="20"/>
          <w:lang w:eastAsia="ru-RU"/>
        </w:rPr>
        <w:t>.ru/</w:t>
      </w:r>
    </w:p>
    <w:p w14:paraId="17EC61A9" w14:textId="77777777" w:rsidR="004E7AA2" w:rsidRDefault="004E7AA2" w:rsidP="004E7AA2">
      <w:pPr>
        <w:tabs>
          <w:tab w:val="left" w:pos="6090"/>
        </w:tabs>
      </w:pPr>
    </w:p>
    <w:p w14:paraId="626B5EFE" w14:textId="77777777" w:rsidR="004E7AA2" w:rsidRPr="00831B74" w:rsidRDefault="004E7AA2" w:rsidP="004E7AA2"/>
    <w:p w14:paraId="4C2824DE" w14:textId="77777777" w:rsidR="004E7AA2" w:rsidRPr="00831B74" w:rsidRDefault="004E7AA2" w:rsidP="004E7AA2"/>
    <w:p w14:paraId="3B1B3662" w14:textId="77777777" w:rsidR="004E7AA2" w:rsidRPr="00831B74" w:rsidRDefault="004E7AA2" w:rsidP="004E7AA2"/>
    <w:p w14:paraId="1E02305C" w14:textId="77777777" w:rsidR="004E7AA2" w:rsidRDefault="004E7AA2" w:rsidP="004E7AA2"/>
    <w:p w14:paraId="1294CABE" w14:textId="77777777" w:rsidR="00333FFC" w:rsidRDefault="00333FFC" w:rsidP="004E7AA2"/>
    <w:p w14:paraId="0E61B089" w14:textId="77777777" w:rsidR="00333FFC" w:rsidRDefault="00333FFC" w:rsidP="004E7AA2"/>
    <w:p w14:paraId="217F06E8" w14:textId="77777777" w:rsidR="00CE63E0" w:rsidRDefault="00CE63E0" w:rsidP="004E7AA2"/>
    <w:p w14:paraId="2138B4BF" w14:textId="227440AA" w:rsidR="00CE63E0" w:rsidRDefault="00CE63E0" w:rsidP="004E7AA2"/>
    <w:p w14:paraId="60E16C2F" w14:textId="43002A48" w:rsidR="009D7313" w:rsidRDefault="009D7313" w:rsidP="004E7AA2"/>
    <w:p w14:paraId="7862D283" w14:textId="77777777" w:rsidR="009D7313" w:rsidRDefault="009D7313" w:rsidP="004E7AA2"/>
    <w:p w14:paraId="177ABB49" w14:textId="77777777" w:rsidR="00CE63E0" w:rsidRPr="00831B74" w:rsidRDefault="00CE63E0" w:rsidP="004E7AA2"/>
    <w:p w14:paraId="5505FC55" w14:textId="0670505A" w:rsidR="004E7AA2" w:rsidRDefault="004E7AA2" w:rsidP="004E7AA2"/>
    <w:p w14:paraId="1DC730D0" w14:textId="77777777" w:rsidR="005A07E2" w:rsidRPr="00831B74" w:rsidRDefault="005A07E2" w:rsidP="004E7AA2"/>
    <w:p w14:paraId="61AE2A95" w14:textId="77777777" w:rsidR="004E7AA2" w:rsidRPr="004E7AA2" w:rsidRDefault="004E7AA2" w:rsidP="004E7AA2">
      <w:pPr>
        <w:jc w:val="center"/>
        <w:rPr>
          <w:rFonts w:ascii="Times New Roman" w:hAnsi="Times New Roman" w:cs="Times New Roman"/>
        </w:rPr>
      </w:pPr>
    </w:p>
    <w:p w14:paraId="515915DD" w14:textId="4F4507B7" w:rsidR="004E7AA2" w:rsidRDefault="004E7AA2" w:rsidP="004E7AA2">
      <w:pPr>
        <w:tabs>
          <w:tab w:val="left" w:pos="3735"/>
        </w:tabs>
        <w:jc w:val="center"/>
        <w:rPr>
          <w:rFonts w:ascii="Times New Roman" w:hAnsi="Times New Roman" w:cs="Times New Roman"/>
        </w:rPr>
      </w:pPr>
      <w:r w:rsidRPr="004E7AA2">
        <w:rPr>
          <w:rFonts w:ascii="Times New Roman" w:hAnsi="Times New Roman" w:cs="Times New Roman"/>
        </w:rPr>
        <w:t>202</w:t>
      </w:r>
      <w:r w:rsidR="00176583">
        <w:rPr>
          <w:rFonts w:ascii="Times New Roman" w:hAnsi="Times New Roman" w:cs="Times New Roman"/>
        </w:rPr>
        <w:t>4</w:t>
      </w:r>
      <w:r w:rsidRPr="004E7AA2">
        <w:rPr>
          <w:rFonts w:ascii="Times New Roman" w:hAnsi="Times New Roman" w:cs="Times New Roman"/>
        </w:rPr>
        <w:t xml:space="preserve"> год</w:t>
      </w:r>
    </w:p>
    <w:p w14:paraId="13D63F7D" w14:textId="77777777" w:rsidR="00C35070" w:rsidRPr="004743A0" w:rsidRDefault="00C35070" w:rsidP="00277194">
      <w:pPr>
        <w:suppressAutoHyphens/>
        <w:jc w:val="center"/>
        <w:rPr>
          <w:rFonts w:ascii="Times New Roman" w:eastAsia="Times New Roman" w:hAnsi="Times New Roman" w:cs="Times New Roman"/>
          <w:b/>
          <w:sz w:val="24"/>
          <w:szCs w:val="24"/>
        </w:rPr>
      </w:pPr>
      <w:r w:rsidRPr="004743A0">
        <w:rPr>
          <w:rFonts w:ascii="Times New Roman" w:eastAsia="Times New Roman" w:hAnsi="Times New Roman" w:cs="Times New Roman"/>
          <w:b/>
          <w:sz w:val="28"/>
          <w:szCs w:val="24"/>
        </w:rPr>
        <w:t>Содержание:</w:t>
      </w:r>
    </w:p>
    <w:p w14:paraId="1D4E6153" w14:textId="77777777" w:rsidR="00C35070" w:rsidRPr="004743A0" w:rsidRDefault="00C35070" w:rsidP="00C35070">
      <w:pPr>
        <w:spacing w:after="0" w:line="240" w:lineRule="auto"/>
        <w:contextualSpacing/>
        <w:rPr>
          <w:rFonts w:ascii="Times New Roman" w:eastAsia="Times New Roman" w:hAnsi="Times New Roman" w:cs="Times New Roman"/>
          <w:b/>
          <w:sz w:val="24"/>
          <w:szCs w:val="24"/>
        </w:rPr>
      </w:pPr>
    </w:p>
    <w:p w14:paraId="62F8687E" w14:textId="77777777" w:rsidR="00C35070" w:rsidRPr="00E903F2" w:rsidRDefault="003356FC" w:rsidP="00C35070">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r w:rsidRPr="00E903F2">
        <w:rPr>
          <w:rFonts w:ascii="Times New Roman" w:eastAsia="Times New Roman" w:hAnsi="Times New Roman" w:cs="Times New Roman"/>
          <w:b/>
          <w:sz w:val="24"/>
          <w:szCs w:val="24"/>
        </w:rPr>
        <w:fldChar w:fldCharType="begin"/>
      </w:r>
      <w:r w:rsidR="00C35070" w:rsidRPr="00E903F2">
        <w:rPr>
          <w:rFonts w:ascii="Times New Roman" w:eastAsia="Times New Roman" w:hAnsi="Times New Roman" w:cs="Times New Roman"/>
          <w:b/>
          <w:sz w:val="24"/>
          <w:szCs w:val="24"/>
        </w:rPr>
        <w:instrText xml:space="preserve"> TOC \h \z \t "Заголовок 7;1" </w:instrText>
      </w:r>
      <w:r w:rsidRPr="00E903F2">
        <w:rPr>
          <w:rFonts w:ascii="Times New Roman" w:eastAsia="Times New Roman" w:hAnsi="Times New Roman" w:cs="Times New Roman"/>
          <w:b/>
          <w:sz w:val="24"/>
          <w:szCs w:val="24"/>
        </w:rPr>
        <w:fldChar w:fldCharType="separate"/>
      </w:r>
      <w:hyperlink w:anchor="_Toc425090426" w:history="1">
        <w:r w:rsidR="00C35070" w:rsidRPr="00E903F2">
          <w:rPr>
            <w:rFonts w:ascii="Times New Roman" w:eastAsia="Times New Roman" w:hAnsi="Times New Roman" w:cs="Times New Roman"/>
            <w:b/>
            <w:noProof/>
            <w:sz w:val="24"/>
            <w:szCs w:val="24"/>
          </w:rPr>
          <w:t>РАЗДЕЛ 1. ОБЩАЯ ЧАСТЬ</w:t>
        </w:r>
        <w:r w:rsidR="00C35070" w:rsidRPr="00E903F2">
          <w:rPr>
            <w:rFonts w:ascii="Times New Roman" w:eastAsia="Times New Roman" w:hAnsi="Times New Roman" w:cs="Times New Roman"/>
            <w:b/>
            <w:noProof/>
            <w:webHidden/>
            <w:sz w:val="24"/>
            <w:szCs w:val="24"/>
          </w:rPr>
          <w:tab/>
          <w:t>3</w:t>
        </w:r>
      </w:hyperlink>
    </w:p>
    <w:p w14:paraId="6ECDA494" w14:textId="667A332D" w:rsidR="00C35070" w:rsidRPr="00E903F2" w:rsidRDefault="00051C26" w:rsidP="00C35070">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hyperlink w:anchor="_Toc425090427" w:history="1">
        <w:r w:rsidR="00C35070" w:rsidRPr="00E903F2">
          <w:rPr>
            <w:rFonts w:ascii="Times New Roman" w:eastAsia="Times New Roman" w:hAnsi="Times New Roman" w:cs="Times New Roman"/>
            <w:b/>
            <w:noProof/>
            <w:sz w:val="24"/>
            <w:szCs w:val="24"/>
          </w:rPr>
          <w:t>РАЗДЕЛ 2. ИНФОРМАЦИОННАЯ КАРТА</w:t>
        </w:r>
        <w:r w:rsidR="00C35070" w:rsidRPr="00E903F2">
          <w:rPr>
            <w:rFonts w:ascii="Times New Roman" w:eastAsia="Times New Roman" w:hAnsi="Times New Roman" w:cs="Times New Roman"/>
            <w:b/>
            <w:noProof/>
            <w:webHidden/>
            <w:sz w:val="24"/>
            <w:szCs w:val="24"/>
          </w:rPr>
          <w:tab/>
        </w:r>
      </w:hyperlink>
      <w:r w:rsidR="00A76695">
        <w:rPr>
          <w:rFonts w:ascii="Times New Roman" w:eastAsia="Times New Roman" w:hAnsi="Times New Roman" w:cs="Times New Roman"/>
          <w:b/>
          <w:noProof/>
          <w:sz w:val="24"/>
          <w:szCs w:val="24"/>
        </w:rPr>
        <w:t>4</w:t>
      </w:r>
    </w:p>
    <w:p w14:paraId="622FB6CD" w14:textId="0E80B91B" w:rsidR="00C35070" w:rsidRPr="00E903F2" w:rsidRDefault="00051C26" w:rsidP="00C35070">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hyperlink w:anchor="_Toc425090428" w:history="1">
        <w:r w:rsidR="00C35070" w:rsidRPr="00E903F2">
          <w:rPr>
            <w:rFonts w:ascii="Times New Roman" w:eastAsia="Times New Roman" w:hAnsi="Times New Roman" w:cs="Times New Roman"/>
            <w:b/>
            <w:noProof/>
            <w:sz w:val="24"/>
            <w:szCs w:val="24"/>
          </w:rPr>
          <w:t>РАЗДЕЛ 3. ОБРАЗЦЫ ФОРМ И ДОКУМЕНТОВ ДЛЯ ЗАПОЛНЕНИЯ УЧАСТНИКАМИ ЗАКУПКИ</w:t>
        </w:r>
        <w:r w:rsidR="00C35070" w:rsidRPr="00E903F2">
          <w:rPr>
            <w:rFonts w:ascii="Times New Roman" w:eastAsia="Times New Roman" w:hAnsi="Times New Roman" w:cs="Times New Roman"/>
            <w:b/>
            <w:noProof/>
            <w:webHidden/>
            <w:sz w:val="24"/>
            <w:szCs w:val="24"/>
          </w:rPr>
          <w:tab/>
        </w:r>
      </w:hyperlink>
      <w:r w:rsidR="005C0534">
        <w:rPr>
          <w:rFonts w:ascii="Times New Roman" w:eastAsia="Times New Roman" w:hAnsi="Times New Roman" w:cs="Times New Roman"/>
          <w:b/>
          <w:noProof/>
          <w:sz w:val="24"/>
          <w:szCs w:val="24"/>
        </w:rPr>
        <w:t>3</w:t>
      </w:r>
      <w:r w:rsidR="00DA0863">
        <w:rPr>
          <w:rFonts w:ascii="Times New Roman" w:eastAsia="Times New Roman" w:hAnsi="Times New Roman" w:cs="Times New Roman"/>
          <w:b/>
          <w:noProof/>
          <w:sz w:val="24"/>
          <w:szCs w:val="24"/>
        </w:rPr>
        <w:t>3</w:t>
      </w:r>
    </w:p>
    <w:p w14:paraId="5B84CC2F" w14:textId="541F315D" w:rsidR="00C35070" w:rsidRPr="004743A0" w:rsidRDefault="003356FC" w:rsidP="00C35070">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r w:rsidRPr="00E903F2">
        <w:rPr>
          <w:rFonts w:ascii="Times New Roman" w:eastAsia="Times New Roman" w:hAnsi="Times New Roman" w:cs="Times New Roman"/>
          <w:b/>
          <w:sz w:val="24"/>
          <w:szCs w:val="24"/>
        </w:rPr>
        <w:fldChar w:fldCharType="end"/>
      </w:r>
      <w:bookmarkStart w:id="0" w:name="_Toc425090426"/>
      <w:r w:rsidRPr="00E903F2">
        <w:rPr>
          <w:rFonts w:ascii="Times New Roman" w:eastAsia="Times New Roman" w:hAnsi="Times New Roman" w:cs="Times New Roman"/>
          <w:b/>
          <w:noProof/>
          <w:sz w:val="24"/>
          <w:szCs w:val="24"/>
        </w:rPr>
        <w:fldChar w:fldCharType="begin"/>
      </w:r>
      <w:r w:rsidR="00C35070" w:rsidRPr="00E903F2">
        <w:rPr>
          <w:rFonts w:ascii="Times New Roman" w:eastAsia="Times New Roman" w:hAnsi="Times New Roman" w:cs="Times New Roman"/>
          <w:b/>
          <w:noProof/>
          <w:sz w:val="24"/>
          <w:szCs w:val="24"/>
        </w:rPr>
        <w:instrText xml:space="preserve"> HYPERLINK \l "_Toc425090428" </w:instrText>
      </w:r>
      <w:r w:rsidRPr="00E903F2">
        <w:rPr>
          <w:rFonts w:ascii="Times New Roman" w:eastAsia="Times New Roman" w:hAnsi="Times New Roman" w:cs="Times New Roman"/>
          <w:b/>
          <w:noProof/>
          <w:sz w:val="24"/>
          <w:szCs w:val="24"/>
        </w:rPr>
        <w:fldChar w:fldCharType="separate"/>
      </w:r>
      <w:r w:rsidR="00C35070" w:rsidRPr="00E903F2">
        <w:rPr>
          <w:rFonts w:ascii="Times New Roman" w:eastAsia="Times New Roman" w:hAnsi="Times New Roman" w:cs="Times New Roman"/>
          <w:b/>
          <w:noProof/>
          <w:sz w:val="24"/>
          <w:szCs w:val="24"/>
        </w:rPr>
        <w:t>РАЗДЕЛ 4. РАСЧЕТ НАЧАЛЬНОЙ МАКСИМАЛЬНОЙ ЦЕНЫ</w:t>
      </w:r>
      <w:r w:rsidR="00EE3157" w:rsidRPr="00E903F2">
        <w:rPr>
          <w:rFonts w:ascii="Times New Roman" w:eastAsia="Times New Roman" w:hAnsi="Times New Roman" w:cs="Times New Roman"/>
          <w:b/>
          <w:noProof/>
          <w:sz w:val="24"/>
          <w:szCs w:val="24"/>
        </w:rPr>
        <w:t xml:space="preserve"> ЗАКУПКИ</w:t>
      </w:r>
      <w:r w:rsidR="00C35070" w:rsidRPr="00E903F2">
        <w:rPr>
          <w:rFonts w:ascii="Times New Roman" w:eastAsia="Times New Roman" w:hAnsi="Times New Roman" w:cs="Times New Roman"/>
          <w:b/>
          <w:noProof/>
          <w:webHidden/>
          <w:sz w:val="24"/>
          <w:szCs w:val="24"/>
        </w:rPr>
        <w:tab/>
      </w:r>
      <w:r w:rsidRPr="00E903F2">
        <w:rPr>
          <w:rFonts w:ascii="Times New Roman" w:eastAsia="Times New Roman" w:hAnsi="Times New Roman" w:cs="Times New Roman"/>
          <w:b/>
          <w:noProof/>
          <w:sz w:val="24"/>
          <w:szCs w:val="24"/>
        </w:rPr>
        <w:fldChar w:fldCharType="end"/>
      </w:r>
      <w:r w:rsidR="00C254A3">
        <w:rPr>
          <w:rFonts w:ascii="Times New Roman" w:eastAsia="Times New Roman" w:hAnsi="Times New Roman" w:cs="Times New Roman"/>
          <w:b/>
          <w:noProof/>
          <w:sz w:val="24"/>
          <w:szCs w:val="24"/>
        </w:rPr>
        <w:t>39</w:t>
      </w:r>
    </w:p>
    <w:p w14:paraId="109A0EA1" w14:textId="77777777" w:rsidR="00C35070" w:rsidRPr="004743A0" w:rsidRDefault="00C35070" w:rsidP="00C35070">
      <w:pPr>
        <w:spacing w:line="360" w:lineRule="auto"/>
        <w:jc w:val="center"/>
        <w:rPr>
          <w:rFonts w:ascii="Times New Roman" w:eastAsia="Times New Roman" w:hAnsi="Times New Roman" w:cs="Times New Roman"/>
          <w:b/>
          <w:sz w:val="24"/>
          <w:szCs w:val="24"/>
        </w:rPr>
      </w:pPr>
    </w:p>
    <w:p w14:paraId="71C33A6E" w14:textId="77777777" w:rsidR="004C596F" w:rsidRPr="004743A0" w:rsidRDefault="00C35070" w:rsidP="004C596F">
      <w:pPr>
        <w:spacing w:line="360" w:lineRule="auto"/>
        <w:jc w:val="center"/>
        <w:rPr>
          <w:rFonts w:ascii="Times New Roman" w:eastAsia="Times New Roman" w:hAnsi="Times New Roman" w:cs="Times New Roman"/>
          <w:b/>
          <w:sz w:val="24"/>
          <w:szCs w:val="24"/>
        </w:rPr>
      </w:pPr>
      <w:r w:rsidRPr="004743A0">
        <w:rPr>
          <w:rFonts w:ascii="Times New Roman" w:eastAsia="Times New Roman" w:hAnsi="Times New Roman" w:cs="Times New Roman"/>
          <w:b/>
          <w:sz w:val="24"/>
          <w:szCs w:val="24"/>
        </w:rPr>
        <w:br w:type="page"/>
      </w:r>
      <w:bookmarkStart w:id="1" w:name="_Toc425090427"/>
      <w:bookmarkEnd w:id="0"/>
      <w:r w:rsidR="004C596F" w:rsidRPr="004743A0">
        <w:rPr>
          <w:rFonts w:ascii="Times New Roman" w:eastAsia="Times New Roman" w:hAnsi="Times New Roman" w:cs="Times New Roman"/>
          <w:b/>
          <w:sz w:val="24"/>
          <w:szCs w:val="24"/>
        </w:rPr>
        <w:lastRenderedPageBreak/>
        <w:t>РАЗДЕЛ 1. ОБЩАЯ ЧАСТЬ</w:t>
      </w:r>
    </w:p>
    <w:p w14:paraId="663C2D38" w14:textId="5882449E" w:rsidR="00F24D67" w:rsidRPr="00F24D67" w:rsidRDefault="00F24D67" w:rsidP="00F24D67">
      <w:pPr>
        <w:spacing w:after="0" w:line="240" w:lineRule="auto"/>
        <w:ind w:firstLine="709"/>
        <w:jc w:val="both"/>
        <w:rPr>
          <w:rFonts w:ascii="Times New Roman" w:eastAsia="Times New Roman" w:hAnsi="Times New Roman" w:cs="Times New Roman"/>
          <w:sz w:val="24"/>
          <w:szCs w:val="24"/>
          <w:lang w:eastAsia="zh-CN"/>
        </w:rPr>
      </w:pPr>
      <w:r w:rsidRPr="00F24D67">
        <w:rPr>
          <w:rFonts w:ascii="Times New Roman" w:eastAsia="Times New Roman" w:hAnsi="Times New Roman" w:cs="Calibri"/>
          <w:sz w:val="24"/>
          <w:szCs w:val="24"/>
          <w:lang w:eastAsia="zh-CN"/>
        </w:rPr>
        <w:t xml:space="preserve">Настоящая Документация о закупке подготовлена в соответствии с Гражданским Кодексом Российской Федерации, </w:t>
      </w:r>
      <w:r w:rsidRPr="00F24D67">
        <w:rPr>
          <w:rFonts w:ascii="Times New Roman" w:eastAsia="Times New Roman" w:hAnsi="Times New Roman" w:cs="Calibri"/>
          <w:sz w:val="24"/>
          <w:szCs w:val="24"/>
          <w:lang w:eastAsia="ru-RU"/>
        </w:rPr>
        <w:t>Федерального закона от 18 июля 2011 г. № 223-</w:t>
      </w:r>
      <w:r w:rsidRPr="00F24D67">
        <w:rPr>
          <w:rFonts w:ascii="Times New Roman" w:eastAsia="Times New Roman" w:hAnsi="Times New Roman" w:cs="Calibri"/>
          <w:sz w:val="24"/>
          <w:szCs w:val="24"/>
          <w:lang w:eastAsia="ru-RU"/>
        </w:rPr>
        <w:softHyphen/>
        <w:t xml:space="preserve">ФЗ «О закупках товаров, работ, услуг отдельными видами юридических лиц» (далее - Закон), Положением о закупках товаров, работ, услуг для нужд </w:t>
      </w:r>
      <w:r w:rsidR="004B0D6E">
        <w:rPr>
          <w:rFonts w:ascii="Times New Roman" w:eastAsia="Times New Roman" w:hAnsi="Times New Roman" w:cs="Times New Roman"/>
          <w:bCs/>
          <w:sz w:val="24"/>
          <w:szCs w:val="24"/>
          <w:lang w:eastAsia="zh-CN"/>
        </w:rPr>
        <w:t xml:space="preserve">Государственного </w:t>
      </w:r>
      <w:r w:rsidR="002D0787">
        <w:rPr>
          <w:rFonts w:ascii="Times New Roman" w:eastAsia="Times New Roman" w:hAnsi="Times New Roman" w:cs="Times New Roman"/>
          <w:bCs/>
          <w:sz w:val="24"/>
          <w:szCs w:val="24"/>
          <w:lang w:eastAsia="zh-CN"/>
        </w:rPr>
        <w:t xml:space="preserve">унитарного предприятия «Луганскгаз» </w:t>
      </w:r>
      <w:r w:rsidRPr="00F24D67">
        <w:rPr>
          <w:rFonts w:ascii="Times New Roman" w:eastAsia="Times New Roman" w:hAnsi="Times New Roman" w:cs="Calibri"/>
          <w:bCs/>
          <w:sz w:val="24"/>
          <w:szCs w:val="24"/>
          <w:lang w:eastAsia="ru-RU"/>
        </w:rPr>
        <w:t>(далее – Положение о закупках).</w:t>
      </w:r>
    </w:p>
    <w:p w14:paraId="2D9F99CF" w14:textId="77777777" w:rsidR="00F24D67" w:rsidRPr="00F24D67" w:rsidRDefault="00F24D67" w:rsidP="00F24D67">
      <w:pPr>
        <w:keepNext/>
        <w:tabs>
          <w:tab w:val="left" w:pos="709"/>
          <w:tab w:val="left" w:pos="851"/>
        </w:tabs>
        <w:spacing w:after="0" w:line="240" w:lineRule="auto"/>
        <w:ind w:firstLine="426"/>
        <w:jc w:val="both"/>
        <w:rPr>
          <w:rFonts w:ascii="Times New Roman" w:eastAsia="Times New Roman" w:hAnsi="Times New Roman" w:cs="Calibri"/>
          <w:color w:val="0000FF"/>
          <w:sz w:val="24"/>
          <w:szCs w:val="24"/>
          <w:u w:val="single"/>
          <w:lang w:eastAsia="zh-CN"/>
        </w:rPr>
      </w:pPr>
      <w:r w:rsidRPr="00F24D67">
        <w:rPr>
          <w:rFonts w:ascii="Times New Roman" w:eastAsia="Times New Roman" w:hAnsi="Times New Roman" w:cs="Calibri"/>
          <w:sz w:val="24"/>
          <w:szCs w:val="24"/>
          <w:lang w:eastAsia="zh-CN"/>
        </w:rPr>
        <w:t xml:space="preserve">Извещение о проведении закупки размещается на сайте Электронной площадки </w:t>
      </w:r>
      <w:r w:rsidRPr="00F24D67">
        <w:rPr>
          <w:rFonts w:ascii="Times New Roman" w:eastAsia="Times New Roman" w:hAnsi="Times New Roman" w:cs="Calibri"/>
          <w:sz w:val="20"/>
          <w:szCs w:val="20"/>
          <w:lang w:eastAsia="zh-CN"/>
        </w:rPr>
        <w:t xml:space="preserve">ЭТП ГПБ </w:t>
      </w:r>
      <w:r w:rsidRPr="00F24D67">
        <w:rPr>
          <w:rFonts w:ascii="Times New Roman" w:eastAsia="Times New Roman" w:hAnsi="Times New Roman" w:cs="Calibri"/>
          <w:color w:val="0000FF"/>
          <w:sz w:val="24"/>
          <w:szCs w:val="24"/>
          <w:u w:val="single"/>
          <w:lang w:eastAsia="zh-CN"/>
        </w:rPr>
        <w:t>(</w:t>
      </w:r>
      <w:hyperlink r:id="rId8" w:history="1">
        <w:r w:rsidRPr="00F24D67">
          <w:rPr>
            <w:rFonts w:ascii="Times New Roman" w:eastAsia="Times New Roman" w:hAnsi="Times New Roman" w:cs="Calibri"/>
            <w:color w:val="0000FF"/>
            <w:sz w:val="24"/>
            <w:szCs w:val="24"/>
            <w:u w:val="single"/>
            <w:lang w:eastAsia="zh-CN"/>
          </w:rPr>
          <w:t>https://</w:t>
        </w:r>
        <w:r w:rsidRPr="00F24D67">
          <w:rPr>
            <w:rFonts w:ascii="Times New Roman" w:eastAsia="Times New Roman" w:hAnsi="Times New Roman" w:cs="Calibri"/>
            <w:color w:val="0000FF"/>
            <w:sz w:val="24"/>
            <w:szCs w:val="24"/>
            <w:u w:val="single"/>
            <w:lang w:val="en-US" w:eastAsia="zh-CN"/>
          </w:rPr>
          <w:t>etpgpb</w:t>
        </w:r>
        <w:r w:rsidRPr="00F24D67">
          <w:rPr>
            <w:rFonts w:ascii="Times New Roman" w:eastAsia="Times New Roman" w:hAnsi="Times New Roman" w:cs="Calibri"/>
            <w:color w:val="0000FF"/>
            <w:sz w:val="24"/>
            <w:szCs w:val="24"/>
            <w:u w:val="single"/>
            <w:lang w:eastAsia="zh-CN"/>
          </w:rPr>
          <w:t>.ru/</w:t>
        </w:r>
      </w:hyperlink>
      <w:r w:rsidRPr="00F24D67">
        <w:rPr>
          <w:rFonts w:ascii="Calibri" w:eastAsia="Times New Roman" w:hAnsi="Calibri" w:cs="Calibri"/>
          <w:color w:val="0000FF"/>
          <w:sz w:val="20"/>
          <w:szCs w:val="20"/>
          <w:u w:val="single"/>
          <w:lang w:eastAsia="zh-CN"/>
        </w:rPr>
        <w:t xml:space="preserve"> </w:t>
      </w:r>
      <w:r w:rsidRPr="00F24D67">
        <w:rPr>
          <w:rFonts w:ascii="Times New Roman" w:eastAsia="Times New Roman" w:hAnsi="Times New Roman" w:cs="Calibri"/>
          <w:color w:val="0000FF"/>
          <w:sz w:val="24"/>
          <w:szCs w:val="24"/>
          <w:u w:val="single"/>
          <w:lang w:eastAsia="zh-CN"/>
        </w:rPr>
        <w:t xml:space="preserve">), </w:t>
      </w:r>
      <w:r w:rsidRPr="00F24D67">
        <w:rPr>
          <w:rFonts w:ascii="Times New Roman" w:eastAsia="Times New Roman" w:hAnsi="Times New Roman" w:cs="Calibri"/>
          <w:sz w:val="24"/>
          <w:szCs w:val="24"/>
          <w:lang w:eastAsia="zh-CN"/>
        </w:rPr>
        <w:t xml:space="preserve">на официальном сайте РФ </w:t>
      </w:r>
      <w:hyperlink r:id="rId9" w:history="1">
        <w:r w:rsidRPr="00F24D67">
          <w:rPr>
            <w:rFonts w:ascii="Times New Roman" w:eastAsia="Times New Roman" w:hAnsi="Times New Roman" w:cs="Calibri"/>
            <w:color w:val="0000FF"/>
            <w:sz w:val="24"/>
            <w:szCs w:val="24"/>
            <w:u w:val="single"/>
            <w:lang w:eastAsia="zh-CN"/>
          </w:rPr>
          <w:t>www.zakupki.gov.ru</w:t>
        </w:r>
      </w:hyperlink>
      <w:r w:rsidRPr="00F24D67">
        <w:rPr>
          <w:rFonts w:ascii="Times New Roman" w:eastAsia="Times New Roman" w:hAnsi="Times New Roman" w:cs="Calibri"/>
          <w:sz w:val="24"/>
          <w:szCs w:val="24"/>
          <w:u w:val="single"/>
          <w:lang w:eastAsia="zh-CN"/>
        </w:rPr>
        <w:t>.</w:t>
      </w:r>
    </w:p>
    <w:p w14:paraId="5EDC5338" w14:textId="77777777" w:rsidR="00F24D67" w:rsidRPr="00F24D67" w:rsidRDefault="00F24D67" w:rsidP="00F24D67">
      <w:pPr>
        <w:tabs>
          <w:tab w:val="left" w:pos="0"/>
          <w:tab w:val="left" w:pos="227"/>
        </w:tabs>
        <w:suppressAutoHyphens/>
        <w:spacing w:after="0" w:line="240" w:lineRule="auto"/>
        <w:ind w:firstLine="426"/>
        <w:jc w:val="both"/>
        <w:rPr>
          <w:rFonts w:ascii="Times New Roman" w:eastAsia="Times New Roman" w:hAnsi="Times New Roman" w:cs="Times New Roman"/>
          <w:sz w:val="24"/>
          <w:szCs w:val="20"/>
          <w:lang w:eastAsia="ru-RU"/>
        </w:rPr>
      </w:pPr>
      <w:r w:rsidRPr="00F24D67">
        <w:rPr>
          <w:rFonts w:ascii="Times New Roman" w:eastAsia="Times New Roman" w:hAnsi="Times New Roman" w:cs="Times New Roman"/>
          <w:sz w:val="24"/>
          <w:szCs w:val="20"/>
          <w:lang w:eastAsia="ru-RU"/>
        </w:rPr>
        <w:t>Участнику закупки необходимо изучить Извещение о закупке, включая все инструкции, формы, условия и спецификации. Неполное предоставление информации и документов, требуемых согласно извещению о закупке, а также наличие недостоверных сведений об Участнике закупки или о товарах, работах, услугах, на которые проводится закупка, или подача заявки, не отвечающей требованиям, содержащимся в извещении о закупке, является основанием для отклонения заявки Участника закупки на участие в процедуре закупки.</w:t>
      </w:r>
    </w:p>
    <w:p w14:paraId="45716DF3" w14:textId="77777777" w:rsidR="00F24D67" w:rsidRPr="00F24D67" w:rsidRDefault="00F24D67" w:rsidP="00F24D67">
      <w:pPr>
        <w:tabs>
          <w:tab w:val="left" w:pos="0"/>
          <w:tab w:val="left" w:pos="227"/>
        </w:tabs>
        <w:suppressAutoHyphens/>
        <w:spacing w:after="0" w:line="240" w:lineRule="auto"/>
        <w:ind w:firstLine="426"/>
        <w:jc w:val="both"/>
        <w:rPr>
          <w:rFonts w:ascii="Times New Roman" w:eastAsia="Times New Roman" w:hAnsi="Times New Roman" w:cs="Times New Roman"/>
          <w:sz w:val="24"/>
          <w:szCs w:val="20"/>
          <w:lang w:eastAsia="ru-RU"/>
        </w:rPr>
      </w:pPr>
      <w:r w:rsidRPr="00F24D67">
        <w:rPr>
          <w:rFonts w:ascii="Times New Roman" w:eastAsia="Times New Roman" w:hAnsi="Times New Roman" w:cs="Times New Roman"/>
          <w:sz w:val="24"/>
          <w:szCs w:val="20"/>
          <w:lang w:eastAsia="ru-RU"/>
        </w:rPr>
        <w:t>Участник закупки несет все расходы, связанные с подготовкой и подачей заявки и участием в процедуре закупки. с такими Заказчик не несет ответственности и не имеет обязательств, в связи расходами, независимо от того, как проводится и чем завершается настоящая процедура закупки.</w:t>
      </w:r>
    </w:p>
    <w:p w14:paraId="561D8AD9" w14:textId="71000C86"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9ED723B" w14:textId="61BD67CB"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A43C112" w14:textId="6184F206"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445B136" w14:textId="4278FEC2"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6D226A1" w14:textId="26F756BD"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9C76327" w14:textId="27754664"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591A3DDF" w14:textId="256524BE"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43F5541" w14:textId="3B5CBE64"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B9C8888"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F2EB90D"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E7DF412"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1095A43"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1ED8A2C5"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7E91EA7"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549EA9F"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FBABCA3"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9E3A21C"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CCF17C4"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1FCF7CF7"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5F9E37F"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E998231"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2243970"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2BC5AE6"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EF801E4"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B6D8DF4"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4EB8284"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59FAB042"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148B78F"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5DB6ABC9" w14:textId="77777777" w:rsidR="00F24D67" w:rsidRDefault="00F24D67"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000D891" w14:textId="625D00B9"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4F19B97" w14:textId="7AB7FF1D" w:rsidR="004C596F" w:rsidRDefault="004C596F" w:rsidP="004C596F">
      <w:pPr>
        <w:pStyle w:val="1e"/>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53248D8" w14:textId="3374F8D0" w:rsidR="008772D5" w:rsidRPr="00E64365" w:rsidRDefault="00C35070" w:rsidP="004C596F">
      <w:pPr>
        <w:spacing w:line="360" w:lineRule="auto"/>
        <w:jc w:val="center"/>
        <w:rPr>
          <w:rFonts w:ascii="Times New Roman" w:eastAsia="Times New Roman" w:hAnsi="Times New Roman" w:cs="Times New Roman"/>
          <w:b/>
          <w:sz w:val="24"/>
          <w:szCs w:val="24"/>
        </w:rPr>
      </w:pPr>
      <w:r w:rsidRPr="0085027B">
        <w:rPr>
          <w:rFonts w:ascii="Times New Roman" w:eastAsia="Times New Roman" w:hAnsi="Times New Roman" w:cs="Times New Roman"/>
          <w:b/>
          <w:sz w:val="24"/>
          <w:szCs w:val="24"/>
        </w:rPr>
        <w:t>РАЗДЕЛ 2. ИНФОРМАЦИОННАЯ КАРТА</w:t>
      </w:r>
      <w:bookmarkEnd w:id="1"/>
    </w:p>
    <w:tbl>
      <w:tblPr>
        <w:tblW w:w="9952" w:type="dxa"/>
        <w:tblInd w:w="-176" w:type="dxa"/>
        <w:tblLayout w:type="fixed"/>
        <w:tblLook w:val="0000" w:firstRow="0" w:lastRow="0" w:firstColumn="0" w:lastColumn="0" w:noHBand="0" w:noVBand="0"/>
      </w:tblPr>
      <w:tblGrid>
        <w:gridCol w:w="567"/>
        <w:gridCol w:w="3403"/>
        <w:gridCol w:w="5982"/>
      </w:tblGrid>
      <w:tr w:rsidR="008772D5" w:rsidRPr="004743A0" w14:paraId="55C80AA3" w14:textId="77777777" w:rsidTr="00890A8B">
        <w:trPr>
          <w:trHeight w:val="20"/>
        </w:trPr>
        <w:tc>
          <w:tcPr>
            <w:tcW w:w="567" w:type="dxa"/>
            <w:tcBorders>
              <w:top w:val="single" w:sz="4" w:space="0" w:color="000000"/>
              <w:left w:val="single" w:sz="4" w:space="0" w:color="000000"/>
              <w:bottom w:val="single" w:sz="4" w:space="0" w:color="000000"/>
            </w:tcBorders>
            <w:shd w:val="clear" w:color="auto" w:fill="D9D9D9"/>
            <w:vAlign w:val="center"/>
          </w:tcPr>
          <w:p w14:paraId="65216840" w14:textId="77777777" w:rsidR="008772D5" w:rsidRPr="004743A0" w:rsidRDefault="008772D5" w:rsidP="008772D5">
            <w:pPr>
              <w:pStyle w:val="Style12"/>
              <w:tabs>
                <w:tab w:val="left" w:leader="underscore" w:pos="9864"/>
              </w:tabs>
              <w:spacing w:after="0" w:line="240" w:lineRule="auto"/>
              <w:ind w:firstLine="0"/>
              <w:jc w:val="center"/>
              <w:rPr>
                <w:rStyle w:val="FontStyle128"/>
                <w:color w:val="auto"/>
                <w:sz w:val="24"/>
                <w:szCs w:val="24"/>
              </w:rPr>
            </w:pPr>
            <w:r w:rsidRPr="004743A0">
              <w:rPr>
                <w:rStyle w:val="FontStyle128"/>
                <w:color w:val="auto"/>
                <w:sz w:val="24"/>
                <w:szCs w:val="24"/>
              </w:rPr>
              <w:t>№ п/п</w:t>
            </w:r>
          </w:p>
        </w:tc>
        <w:tc>
          <w:tcPr>
            <w:tcW w:w="3403" w:type="dxa"/>
            <w:tcBorders>
              <w:top w:val="single" w:sz="4" w:space="0" w:color="000000"/>
              <w:left w:val="single" w:sz="4" w:space="0" w:color="000000"/>
              <w:bottom w:val="single" w:sz="4" w:space="0" w:color="000000"/>
            </w:tcBorders>
            <w:shd w:val="clear" w:color="auto" w:fill="D9D9D9"/>
            <w:vAlign w:val="center"/>
          </w:tcPr>
          <w:p w14:paraId="4DA93AA9" w14:textId="77777777" w:rsidR="008772D5" w:rsidRPr="004743A0" w:rsidRDefault="008772D5" w:rsidP="008772D5">
            <w:pPr>
              <w:pStyle w:val="Style12"/>
              <w:tabs>
                <w:tab w:val="left" w:leader="underscore" w:pos="9864"/>
              </w:tabs>
              <w:spacing w:after="0" w:line="240" w:lineRule="auto"/>
              <w:ind w:firstLine="0"/>
              <w:jc w:val="center"/>
              <w:rPr>
                <w:rStyle w:val="FontStyle128"/>
                <w:color w:val="auto"/>
                <w:sz w:val="24"/>
                <w:szCs w:val="24"/>
              </w:rPr>
            </w:pPr>
            <w:r w:rsidRPr="004743A0">
              <w:rPr>
                <w:rStyle w:val="FontStyle128"/>
                <w:color w:val="auto"/>
                <w:sz w:val="24"/>
                <w:szCs w:val="24"/>
              </w:rPr>
              <w:t>Наименование</w:t>
            </w:r>
          </w:p>
        </w:tc>
        <w:tc>
          <w:tcPr>
            <w:tcW w:w="59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3C564F" w14:textId="77777777" w:rsidR="008772D5" w:rsidRPr="004743A0" w:rsidRDefault="008772D5" w:rsidP="008772D5">
            <w:pPr>
              <w:pStyle w:val="Style12"/>
              <w:tabs>
                <w:tab w:val="left" w:leader="underscore" w:pos="9864"/>
              </w:tabs>
              <w:spacing w:after="0" w:line="240" w:lineRule="auto"/>
              <w:ind w:firstLine="0"/>
              <w:jc w:val="center"/>
              <w:rPr>
                <w:rFonts w:ascii="Times New Roman" w:hAnsi="Times New Roman"/>
                <w:sz w:val="24"/>
                <w:szCs w:val="24"/>
              </w:rPr>
            </w:pPr>
            <w:r w:rsidRPr="004743A0">
              <w:rPr>
                <w:rStyle w:val="FontStyle128"/>
                <w:color w:val="auto"/>
                <w:sz w:val="24"/>
                <w:szCs w:val="24"/>
              </w:rPr>
              <w:t>Содержание</w:t>
            </w:r>
          </w:p>
        </w:tc>
      </w:tr>
      <w:tr w:rsidR="008772D5" w:rsidRPr="004743A0" w14:paraId="5C016EF5" w14:textId="77777777" w:rsidTr="00890A8B">
        <w:trPr>
          <w:trHeight w:val="20"/>
        </w:trPr>
        <w:tc>
          <w:tcPr>
            <w:tcW w:w="567" w:type="dxa"/>
            <w:tcBorders>
              <w:top w:val="single" w:sz="4" w:space="0" w:color="000000"/>
              <w:left w:val="single" w:sz="4" w:space="0" w:color="000000"/>
              <w:bottom w:val="single" w:sz="4" w:space="0" w:color="000000"/>
            </w:tcBorders>
            <w:shd w:val="clear" w:color="auto" w:fill="D9D9D9"/>
            <w:vAlign w:val="center"/>
          </w:tcPr>
          <w:p w14:paraId="764CE574" w14:textId="77777777" w:rsidR="008772D5" w:rsidRPr="004743A0" w:rsidRDefault="008772D5" w:rsidP="008772D5">
            <w:pPr>
              <w:pStyle w:val="Style12"/>
              <w:tabs>
                <w:tab w:val="left" w:leader="underscore" w:pos="9864"/>
              </w:tabs>
              <w:spacing w:after="0" w:line="240" w:lineRule="auto"/>
              <w:ind w:firstLine="0"/>
              <w:jc w:val="center"/>
              <w:rPr>
                <w:rStyle w:val="FontStyle128"/>
                <w:color w:val="auto"/>
                <w:sz w:val="24"/>
                <w:szCs w:val="24"/>
              </w:rPr>
            </w:pPr>
            <w:r w:rsidRPr="004743A0">
              <w:rPr>
                <w:rStyle w:val="FontStyle128"/>
                <w:color w:val="auto"/>
                <w:sz w:val="24"/>
                <w:szCs w:val="24"/>
              </w:rPr>
              <w:t>1</w:t>
            </w:r>
          </w:p>
        </w:tc>
        <w:tc>
          <w:tcPr>
            <w:tcW w:w="3403" w:type="dxa"/>
            <w:tcBorders>
              <w:top w:val="single" w:sz="4" w:space="0" w:color="000000"/>
              <w:left w:val="single" w:sz="4" w:space="0" w:color="000000"/>
              <w:bottom w:val="single" w:sz="4" w:space="0" w:color="000000"/>
            </w:tcBorders>
            <w:shd w:val="clear" w:color="auto" w:fill="D9D9D9"/>
            <w:vAlign w:val="center"/>
          </w:tcPr>
          <w:p w14:paraId="7F0B95F6" w14:textId="77777777" w:rsidR="008772D5" w:rsidRPr="004743A0" w:rsidRDefault="008772D5" w:rsidP="008772D5">
            <w:pPr>
              <w:pStyle w:val="Style12"/>
              <w:tabs>
                <w:tab w:val="left" w:leader="underscore" w:pos="9864"/>
              </w:tabs>
              <w:spacing w:after="0" w:line="240" w:lineRule="auto"/>
              <w:ind w:firstLine="0"/>
              <w:jc w:val="center"/>
              <w:rPr>
                <w:rFonts w:ascii="Times New Roman" w:hAnsi="Times New Roman"/>
                <w:sz w:val="24"/>
                <w:szCs w:val="24"/>
              </w:rPr>
            </w:pPr>
            <w:r w:rsidRPr="004743A0">
              <w:rPr>
                <w:rStyle w:val="FontStyle128"/>
                <w:color w:val="auto"/>
                <w:sz w:val="24"/>
                <w:szCs w:val="24"/>
              </w:rPr>
              <w:t>2</w:t>
            </w:r>
          </w:p>
        </w:tc>
        <w:tc>
          <w:tcPr>
            <w:tcW w:w="59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850443" w14:textId="77777777" w:rsidR="008772D5" w:rsidRPr="004743A0" w:rsidRDefault="008772D5" w:rsidP="008772D5">
            <w:pPr>
              <w:pStyle w:val="Style12"/>
              <w:tabs>
                <w:tab w:val="left" w:leader="underscore" w:pos="9864"/>
              </w:tabs>
              <w:spacing w:after="0" w:line="240" w:lineRule="auto"/>
              <w:ind w:firstLine="0"/>
              <w:jc w:val="center"/>
              <w:rPr>
                <w:rFonts w:ascii="Times New Roman" w:hAnsi="Times New Roman"/>
                <w:sz w:val="24"/>
                <w:szCs w:val="24"/>
              </w:rPr>
            </w:pPr>
            <w:r w:rsidRPr="004743A0">
              <w:rPr>
                <w:rFonts w:ascii="Times New Roman" w:hAnsi="Times New Roman"/>
                <w:sz w:val="24"/>
                <w:szCs w:val="24"/>
              </w:rPr>
              <w:t>3</w:t>
            </w:r>
          </w:p>
        </w:tc>
      </w:tr>
      <w:tr w:rsidR="008772D5" w:rsidRPr="004743A0" w14:paraId="34EF5DA0" w14:textId="77777777" w:rsidTr="00890A8B">
        <w:trPr>
          <w:trHeight w:val="20"/>
          <w:tblHeader/>
        </w:trPr>
        <w:tc>
          <w:tcPr>
            <w:tcW w:w="9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0A8725" w14:textId="77777777" w:rsidR="008772D5" w:rsidRPr="004743A0" w:rsidRDefault="008772D5" w:rsidP="008772D5">
            <w:pPr>
              <w:pStyle w:val="Style12"/>
              <w:tabs>
                <w:tab w:val="left" w:leader="underscore" w:pos="9864"/>
              </w:tabs>
              <w:spacing w:after="0" w:line="240" w:lineRule="auto"/>
              <w:ind w:firstLine="0"/>
              <w:jc w:val="center"/>
              <w:rPr>
                <w:rFonts w:ascii="Times New Roman" w:hAnsi="Times New Roman"/>
                <w:sz w:val="24"/>
                <w:szCs w:val="24"/>
              </w:rPr>
            </w:pPr>
            <w:r w:rsidRPr="004743A0">
              <w:rPr>
                <w:rFonts w:ascii="Times New Roman" w:hAnsi="Times New Roman"/>
                <w:b/>
                <w:bCs/>
                <w:sz w:val="24"/>
                <w:szCs w:val="24"/>
              </w:rPr>
              <w:t>Сведения о способе закупки</w:t>
            </w:r>
          </w:p>
        </w:tc>
      </w:tr>
      <w:tr w:rsidR="008772D5" w:rsidRPr="004743A0" w14:paraId="288A769A" w14:textId="77777777" w:rsidTr="00890A8B">
        <w:trPr>
          <w:trHeight w:val="20"/>
        </w:trPr>
        <w:tc>
          <w:tcPr>
            <w:tcW w:w="567" w:type="dxa"/>
            <w:tcBorders>
              <w:left w:val="single" w:sz="4" w:space="0" w:color="000000"/>
              <w:bottom w:val="single" w:sz="4" w:space="0" w:color="000000"/>
            </w:tcBorders>
            <w:shd w:val="clear" w:color="auto" w:fill="auto"/>
            <w:vAlign w:val="center"/>
          </w:tcPr>
          <w:p w14:paraId="5DE78C07" w14:textId="77777777" w:rsidR="008772D5" w:rsidRPr="004743A0" w:rsidRDefault="008772D5"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left w:val="single" w:sz="4" w:space="0" w:color="000000"/>
              <w:bottom w:val="single" w:sz="4" w:space="0" w:color="000000"/>
            </w:tcBorders>
            <w:shd w:val="clear" w:color="auto" w:fill="auto"/>
            <w:vAlign w:val="center"/>
          </w:tcPr>
          <w:p w14:paraId="16F3DEA2" w14:textId="77777777" w:rsidR="008772D5" w:rsidRPr="004743A0" w:rsidRDefault="008772D5" w:rsidP="008772D5">
            <w:pPr>
              <w:pStyle w:val="Style12"/>
              <w:tabs>
                <w:tab w:val="left" w:leader="underscore" w:pos="9864"/>
              </w:tabs>
              <w:spacing w:after="0" w:line="240" w:lineRule="auto"/>
              <w:ind w:firstLine="0"/>
              <w:rPr>
                <w:rFonts w:ascii="Times New Roman" w:hAnsi="Times New Roman"/>
                <w:sz w:val="24"/>
                <w:szCs w:val="24"/>
              </w:rPr>
            </w:pPr>
            <w:r w:rsidRPr="004743A0">
              <w:rPr>
                <w:rFonts w:ascii="Times New Roman" w:hAnsi="Times New Roman"/>
                <w:sz w:val="24"/>
                <w:szCs w:val="24"/>
              </w:rPr>
              <w:t>Вид и способ закупки</w:t>
            </w:r>
          </w:p>
        </w:tc>
        <w:tc>
          <w:tcPr>
            <w:tcW w:w="5982" w:type="dxa"/>
            <w:tcBorders>
              <w:left w:val="single" w:sz="4" w:space="0" w:color="000000"/>
              <w:bottom w:val="single" w:sz="4" w:space="0" w:color="000000"/>
              <w:right w:val="single" w:sz="4" w:space="0" w:color="000000"/>
            </w:tcBorders>
            <w:shd w:val="clear" w:color="auto" w:fill="auto"/>
            <w:vAlign w:val="center"/>
          </w:tcPr>
          <w:p w14:paraId="0D4BF63F" w14:textId="4A4A20C2" w:rsidR="00890A8B" w:rsidRPr="00890A8B" w:rsidRDefault="00F24D67" w:rsidP="00890A8B">
            <w:pPr>
              <w:pStyle w:val="Style12"/>
              <w:tabs>
                <w:tab w:val="left" w:leader="underscore" w:pos="9864"/>
              </w:tabs>
              <w:rPr>
                <w:rFonts w:ascii="Times New Roman" w:hAnsi="Times New Roman"/>
                <w:bCs/>
                <w:lang w:eastAsia="zh-CN"/>
              </w:rPr>
            </w:pPr>
            <w:r w:rsidRPr="00F24D67">
              <w:rPr>
                <w:rFonts w:ascii="Times New Roman" w:hAnsi="Times New Roman"/>
                <w:lang w:eastAsia="zh-CN"/>
              </w:rPr>
              <w:t>Запрос котировок в электронной форме</w:t>
            </w:r>
            <w:r w:rsidR="00890A8B">
              <w:rPr>
                <w:rFonts w:ascii="Times New Roman" w:hAnsi="Times New Roman"/>
                <w:lang w:eastAsia="zh-CN"/>
              </w:rPr>
              <w:t>,</w:t>
            </w:r>
            <w:r w:rsidR="00890A8B" w:rsidRPr="00890A8B">
              <w:rPr>
                <w:rFonts w:ascii="Times New Roman" w:eastAsia="Calibri" w:hAnsi="Times New Roman"/>
                <w:b/>
                <w:sz w:val="32"/>
                <w:szCs w:val="32"/>
                <w:lang w:eastAsia="ru-RU"/>
              </w:rPr>
              <w:t xml:space="preserve"> </w:t>
            </w:r>
            <w:r w:rsidR="00890A8B" w:rsidRPr="00890A8B">
              <w:rPr>
                <w:rFonts w:ascii="Times New Roman" w:hAnsi="Times New Roman"/>
                <w:bCs/>
                <w:lang w:eastAsia="zh-CN"/>
              </w:rPr>
              <w:t>только субъекты малого и среднего предпринимательства</w:t>
            </w:r>
          </w:p>
          <w:p w14:paraId="24B0AA85" w14:textId="36327F4B" w:rsidR="008772D5" w:rsidRPr="004743A0" w:rsidRDefault="008772D5" w:rsidP="00E64365">
            <w:pPr>
              <w:pStyle w:val="Style12"/>
              <w:tabs>
                <w:tab w:val="left" w:leader="underscore" w:pos="9864"/>
              </w:tabs>
              <w:spacing w:after="0" w:line="240" w:lineRule="auto"/>
              <w:ind w:firstLine="0"/>
              <w:rPr>
                <w:rFonts w:ascii="Times New Roman" w:hAnsi="Times New Roman"/>
                <w:sz w:val="24"/>
                <w:szCs w:val="24"/>
              </w:rPr>
            </w:pPr>
          </w:p>
        </w:tc>
      </w:tr>
      <w:tr w:rsidR="008772D5" w:rsidRPr="004743A0" w14:paraId="60A898D1" w14:textId="77777777" w:rsidTr="00890A8B">
        <w:trPr>
          <w:trHeight w:val="20"/>
        </w:trPr>
        <w:tc>
          <w:tcPr>
            <w:tcW w:w="9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2F4B3F5" w14:textId="77777777" w:rsidR="008772D5" w:rsidRPr="004743A0" w:rsidRDefault="008772D5" w:rsidP="008772D5">
            <w:pPr>
              <w:pStyle w:val="Style12"/>
              <w:tabs>
                <w:tab w:val="left" w:leader="underscore" w:pos="9864"/>
              </w:tabs>
              <w:spacing w:after="0" w:line="240" w:lineRule="auto"/>
              <w:ind w:firstLine="0"/>
              <w:jc w:val="center"/>
              <w:rPr>
                <w:rFonts w:ascii="Times New Roman" w:hAnsi="Times New Roman"/>
                <w:sz w:val="24"/>
                <w:szCs w:val="24"/>
              </w:rPr>
            </w:pPr>
            <w:r w:rsidRPr="004743A0">
              <w:rPr>
                <w:rFonts w:ascii="Times New Roman" w:hAnsi="Times New Roman"/>
                <w:b/>
                <w:sz w:val="24"/>
                <w:szCs w:val="24"/>
              </w:rPr>
              <w:t>Сведения о заказчике</w:t>
            </w:r>
          </w:p>
        </w:tc>
      </w:tr>
      <w:tr w:rsidR="00F575A8" w:rsidRPr="004743A0" w14:paraId="5C3B1DD6"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3EFB6976" w14:textId="77777777" w:rsidR="00F575A8" w:rsidRPr="004743A0" w:rsidRDefault="00F575A8"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4E099E0C" w14:textId="77777777" w:rsidR="00F575A8" w:rsidRPr="004743A0" w:rsidRDefault="00F575A8" w:rsidP="008772D5">
            <w:pPr>
              <w:pStyle w:val="Style12"/>
              <w:tabs>
                <w:tab w:val="left" w:leader="underscore" w:pos="9864"/>
              </w:tabs>
              <w:spacing w:after="0" w:line="240" w:lineRule="auto"/>
              <w:ind w:firstLine="0"/>
              <w:jc w:val="left"/>
              <w:rPr>
                <w:rFonts w:ascii="Times New Roman" w:hAnsi="Times New Roman"/>
                <w:bCs/>
                <w:sz w:val="24"/>
                <w:szCs w:val="24"/>
              </w:rPr>
            </w:pPr>
            <w:r w:rsidRPr="004743A0">
              <w:rPr>
                <w:rFonts w:ascii="Times New Roman" w:hAnsi="Times New Roman"/>
                <w:sz w:val="24"/>
                <w:szCs w:val="24"/>
              </w:rPr>
              <w:t>Наименование заказчика</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10574" w14:textId="2326B48E" w:rsidR="00F575A8" w:rsidRPr="00F575A8" w:rsidRDefault="00CE63E0" w:rsidP="00F52372">
            <w:pPr>
              <w:pStyle w:val="Style12"/>
              <w:tabs>
                <w:tab w:val="left" w:leader="underscore" w:pos="9864"/>
              </w:tabs>
              <w:spacing w:line="240" w:lineRule="auto"/>
              <w:ind w:firstLine="0"/>
              <w:rPr>
                <w:rStyle w:val="FontStyle128"/>
                <w:color w:val="auto"/>
                <w:sz w:val="24"/>
                <w:szCs w:val="24"/>
              </w:rPr>
            </w:pPr>
            <w:r>
              <w:rPr>
                <w:rStyle w:val="FontStyle128"/>
                <w:color w:val="auto"/>
                <w:sz w:val="24"/>
                <w:szCs w:val="24"/>
              </w:rPr>
              <w:t xml:space="preserve">Государственное </w:t>
            </w:r>
            <w:r w:rsidR="002D0787">
              <w:rPr>
                <w:rStyle w:val="FontStyle128"/>
                <w:color w:val="auto"/>
                <w:sz w:val="24"/>
                <w:szCs w:val="24"/>
              </w:rPr>
              <w:t>унитарное предприятие «Луганскгаз»</w:t>
            </w:r>
          </w:p>
        </w:tc>
      </w:tr>
      <w:tr w:rsidR="00F575A8" w:rsidRPr="004743A0" w14:paraId="27002EA4"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62F48DC1" w14:textId="340C0642" w:rsidR="00F575A8" w:rsidRPr="004743A0" w:rsidRDefault="00680591"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r>
              <w:rPr>
                <w:rFonts w:ascii="Times New Roman" w:hAnsi="Times New Roman"/>
                <w:sz w:val="24"/>
                <w:szCs w:val="24"/>
              </w:rPr>
              <w:t>О</w:t>
            </w:r>
          </w:p>
        </w:tc>
        <w:tc>
          <w:tcPr>
            <w:tcW w:w="3403" w:type="dxa"/>
            <w:tcBorders>
              <w:top w:val="single" w:sz="4" w:space="0" w:color="000000"/>
              <w:left w:val="single" w:sz="4" w:space="0" w:color="000000"/>
              <w:bottom w:val="single" w:sz="4" w:space="0" w:color="000000"/>
            </w:tcBorders>
            <w:shd w:val="clear" w:color="auto" w:fill="auto"/>
            <w:vAlign w:val="center"/>
          </w:tcPr>
          <w:p w14:paraId="5AEF1E59" w14:textId="77777777" w:rsidR="00F575A8" w:rsidRPr="004743A0" w:rsidRDefault="00F575A8" w:rsidP="008772D5">
            <w:pPr>
              <w:pStyle w:val="Style12"/>
              <w:tabs>
                <w:tab w:val="left" w:leader="underscore" w:pos="9864"/>
              </w:tabs>
              <w:spacing w:after="0" w:line="240" w:lineRule="auto"/>
              <w:ind w:firstLine="0"/>
              <w:jc w:val="left"/>
              <w:rPr>
                <w:rFonts w:ascii="Times New Roman" w:hAnsi="Times New Roman"/>
                <w:sz w:val="24"/>
                <w:szCs w:val="24"/>
              </w:rPr>
            </w:pPr>
            <w:r w:rsidRPr="004743A0">
              <w:rPr>
                <w:rFonts w:ascii="Times New Roman" w:hAnsi="Times New Roman"/>
                <w:sz w:val="24"/>
                <w:szCs w:val="24"/>
              </w:rPr>
              <w:t>Место нахождения заказчика</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C1221" w14:textId="00ACAC76" w:rsidR="00F575A8" w:rsidRPr="002D0787" w:rsidRDefault="002D0787" w:rsidP="0078342C">
            <w:pPr>
              <w:pStyle w:val="Style12"/>
              <w:tabs>
                <w:tab w:val="left" w:leader="underscore" w:pos="9864"/>
              </w:tabs>
              <w:spacing w:line="240" w:lineRule="auto"/>
              <w:ind w:firstLine="0"/>
              <w:rPr>
                <w:rStyle w:val="FontStyle128"/>
                <w:color w:val="auto"/>
                <w:sz w:val="24"/>
                <w:szCs w:val="24"/>
              </w:rPr>
            </w:pPr>
            <w:r>
              <w:rPr>
                <w:rFonts w:ascii="Times New Roman" w:hAnsi="Times New Roman"/>
                <w:bCs/>
                <w:sz w:val="24"/>
                <w:szCs w:val="24"/>
              </w:rPr>
              <w:t>Луганская Народная Республика, г. Луганск, ул. Шевченко Т.Г., д. 102</w:t>
            </w:r>
          </w:p>
        </w:tc>
      </w:tr>
      <w:tr w:rsidR="00F575A8" w:rsidRPr="004743A0" w14:paraId="140AAECB"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4D0A1B53" w14:textId="77777777" w:rsidR="00F575A8" w:rsidRPr="004743A0" w:rsidRDefault="00F575A8"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7C71F83" w14:textId="77777777" w:rsidR="00F575A8" w:rsidRPr="004743A0" w:rsidRDefault="00F575A8" w:rsidP="008772D5">
            <w:pPr>
              <w:pStyle w:val="Style12"/>
              <w:tabs>
                <w:tab w:val="left" w:leader="underscore" w:pos="9864"/>
              </w:tabs>
              <w:spacing w:after="0" w:line="240" w:lineRule="auto"/>
              <w:ind w:firstLine="0"/>
              <w:jc w:val="left"/>
              <w:rPr>
                <w:rFonts w:ascii="Times New Roman" w:hAnsi="Times New Roman"/>
                <w:sz w:val="24"/>
                <w:szCs w:val="24"/>
              </w:rPr>
            </w:pPr>
            <w:r w:rsidRPr="004743A0">
              <w:rPr>
                <w:rFonts w:ascii="Times New Roman" w:hAnsi="Times New Roman"/>
                <w:sz w:val="24"/>
                <w:szCs w:val="24"/>
              </w:rPr>
              <w:t>Почтовый адрес:</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0AEB2" w14:textId="38177F0B" w:rsidR="00F575A8" w:rsidRPr="002D0787" w:rsidRDefault="002D0787" w:rsidP="00F52372">
            <w:pPr>
              <w:pStyle w:val="Style12"/>
              <w:tabs>
                <w:tab w:val="left" w:leader="underscore" w:pos="9864"/>
              </w:tabs>
              <w:spacing w:line="240" w:lineRule="auto"/>
              <w:ind w:firstLine="0"/>
              <w:rPr>
                <w:rStyle w:val="FontStyle128"/>
                <w:color w:val="auto"/>
                <w:sz w:val="24"/>
                <w:szCs w:val="24"/>
              </w:rPr>
            </w:pPr>
            <w:r>
              <w:rPr>
                <w:rStyle w:val="FontStyle128"/>
                <w:color w:val="auto"/>
                <w:sz w:val="24"/>
                <w:szCs w:val="24"/>
              </w:rPr>
              <w:t xml:space="preserve">291001, </w:t>
            </w:r>
            <w:r>
              <w:rPr>
                <w:rFonts w:ascii="Times New Roman" w:hAnsi="Times New Roman"/>
                <w:bCs/>
                <w:sz w:val="24"/>
                <w:szCs w:val="24"/>
              </w:rPr>
              <w:t>Луганская Народная Республика, г. Луганск, ул. Шевченко Т.Г., д. 102</w:t>
            </w:r>
          </w:p>
        </w:tc>
      </w:tr>
      <w:tr w:rsidR="00F575A8" w:rsidRPr="004743A0" w14:paraId="7A9BE63A"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78E06A33" w14:textId="77777777" w:rsidR="00F575A8" w:rsidRPr="004743A0" w:rsidRDefault="00F575A8"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5457192B" w14:textId="77777777" w:rsidR="00F575A8" w:rsidRPr="004743A0" w:rsidRDefault="00F575A8" w:rsidP="008772D5">
            <w:pPr>
              <w:pStyle w:val="Style12"/>
              <w:tabs>
                <w:tab w:val="left" w:leader="underscore" w:pos="9864"/>
              </w:tabs>
              <w:spacing w:after="0" w:line="240" w:lineRule="auto"/>
              <w:ind w:firstLine="0"/>
              <w:jc w:val="left"/>
              <w:rPr>
                <w:rFonts w:ascii="Times New Roman" w:hAnsi="Times New Roman"/>
                <w:sz w:val="24"/>
                <w:szCs w:val="24"/>
              </w:rPr>
            </w:pPr>
            <w:r w:rsidRPr="004743A0">
              <w:rPr>
                <w:rFonts w:ascii="Times New Roman" w:hAnsi="Times New Roman"/>
                <w:sz w:val="24"/>
                <w:szCs w:val="24"/>
              </w:rPr>
              <w:t>Адрес электронной почты:</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D5D2A" w14:textId="6F62D42F" w:rsidR="00F575A8" w:rsidRPr="002D0787" w:rsidRDefault="002D0787" w:rsidP="00F52372">
            <w:pPr>
              <w:pStyle w:val="Style12"/>
              <w:tabs>
                <w:tab w:val="left" w:leader="underscore" w:pos="9864"/>
              </w:tabs>
              <w:spacing w:line="240" w:lineRule="auto"/>
              <w:ind w:firstLine="0"/>
              <w:rPr>
                <w:rStyle w:val="FontStyle128"/>
                <w:color w:val="auto"/>
                <w:sz w:val="24"/>
                <w:szCs w:val="24"/>
              </w:rPr>
            </w:pPr>
            <w:r>
              <w:rPr>
                <w:rFonts w:ascii="Times New Roman" w:hAnsi="Times New Roman"/>
                <w:bCs/>
                <w:sz w:val="24"/>
                <w:szCs w:val="24"/>
                <w:lang w:val="en-US"/>
              </w:rPr>
              <w:t>gp@luganskgaz.org</w:t>
            </w:r>
          </w:p>
        </w:tc>
      </w:tr>
      <w:tr w:rsidR="00F575A8" w:rsidRPr="004743A0" w14:paraId="545BD441" w14:textId="77777777" w:rsidTr="00965453">
        <w:trPr>
          <w:trHeight w:val="1360"/>
        </w:trPr>
        <w:tc>
          <w:tcPr>
            <w:tcW w:w="567" w:type="dxa"/>
            <w:tcBorders>
              <w:top w:val="single" w:sz="4" w:space="0" w:color="000000"/>
              <w:left w:val="single" w:sz="4" w:space="0" w:color="000000"/>
              <w:bottom w:val="single" w:sz="4" w:space="0" w:color="000000"/>
            </w:tcBorders>
            <w:shd w:val="clear" w:color="auto" w:fill="auto"/>
            <w:vAlign w:val="center"/>
          </w:tcPr>
          <w:p w14:paraId="49DC3455" w14:textId="77777777" w:rsidR="00F575A8" w:rsidRPr="004743A0" w:rsidRDefault="00F575A8"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FD0850F" w14:textId="7AACA4F4" w:rsidR="000F7444" w:rsidRPr="000F7444" w:rsidRDefault="000F7444" w:rsidP="008772D5">
            <w:pPr>
              <w:pStyle w:val="Style12"/>
              <w:tabs>
                <w:tab w:val="left" w:leader="underscore" w:pos="9864"/>
              </w:tabs>
              <w:spacing w:after="0" w:line="240" w:lineRule="auto"/>
              <w:ind w:firstLine="0"/>
              <w:jc w:val="left"/>
              <w:rPr>
                <w:rStyle w:val="FontStyle128"/>
                <w:color w:val="auto"/>
                <w:sz w:val="24"/>
                <w:szCs w:val="24"/>
              </w:rPr>
            </w:pPr>
            <w:r w:rsidRPr="004743A0">
              <w:rPr>
                <w:rFonts w:ascii="Times New Roman" w:hAnsi="Times New Roman"/>
                <w:sz w:val="24"/>
                <w:szCs w:val="24"/>
              </w:rPr>
              <w:t>Номер контактного телефона заказчика</w:t>
            </w:r>
            <w:r w:rsidRPr="000F7444">
              <w:rPr>
                <w:rFonts w:ascii="Times New Roman" w:hAnsi="Times New Roman"/>
                <w:sz w:val="24"/>
                <w:szCs w:val="24"/>
              </w:rPr>
              <w:t xml:space="preserve"> </w:t>
            </w:r>
            <w:r>
              <w:rPr>
                <w:rFonts w:ascii="Times New Roman" w:hAnsi="Times New Roman"/>
                <w:sz w:val="24"/>
                <w:szCs w:val="24"/>
              </w:rPr>
              <w:t>по техническим вопросам:</w:t>
            </w:r>
          </w:p>
        </w:tc>
        <w:tc>
          <w:tcPr>
            <w:tcW w:w="5982" w:type="dxa"/>
            <w:tcBorders>
              <w:top w:val="single" w:sz="4" w:space="0" w:color="000000"/>
              <w:left w:val="single" w:sz="4" w:space="0" w:color="000000"/>
              <w:bottom w:val="single" w:sz="4" w:space="0" w:color="000000"/>
              <w:right w:val="single" w:sz="4" w:space="0" w:color="000000"/>
            </w:tcBorders>
            <w:shd w:val="clear" w:color="auto" w:fill="auto"/>
          </w:tcPr>
          <w:p w14:paraId="7219F166" w14:textId="7EF7C916" w:rsidR="000F7444" w:rsidRDefault="000F7444" w:rsidP="000F7444">
            <w:pPr>
              <w:pStyle w:val="Style12"/>
              <w:tabs>
                <w:tab w:val="left" w:leader="underscore" w:pos="9864"/>
              </w:tabs>
              <w:spacing w:line="240" w:lineRule="auto"/>
              <w:ind w:firstLine="0"/>
              <w:jc w:val="left"/>
              <w:rPr>
                <w:rStyle w:val="FontStyle128"/>
                <w:color w:val="auto"/>
                <w:sz w:val="24"/>
                <w:szCs w:val="24"/>
              </w:rPr>
            </w:pPr>
          </w:p>
          <w:p w14:paraId="1D8D64AC" w14:textId="32DDD76E" w:rsidR="000F7444" w:rsidRPr="002D0787" w:rsidRDefault="000F7444" w:rsidP="000F7444">
            <w:pPr>
              <w:pStyle w:val="Style12"/>
              <w:tabs>
                <w:tab w:val="left" w:leader="underscore" w:pos="9864"/>
              </w:tabs>
              <w:spacing w:line="240" w:lineRule="auto"/>
              <w:ind w:firstLine="0"/>
              <w:jc w:val="left"/>
              <w:rPr>
                <w:rStyle w:val="FontStyle128"/>
                <w:color w:val="auto"/>
                <w:sz w:val="24"/>
                <w:szCs w:val="24"/>
              </w:rPr>
            </w:pPr>
            <w:r>
              <w:rPr>
                <w:rStyle w:val="FontStyle128"/>
                <w:color w:val="auto"/>
                <w:sz w:val="24"/>
                <w:szCs w:val="24"/>
              </w:rPr>
              <w:t>(8572) 34</w:t>
            </w:r>
            <w:r w:rsidR="006139F7">
              <w:rPr>
                <w:rStyle w:val="FontStyle128"/>
                <w:color w:val="auto"/>
                <w:sz w:val="24"/>
                <w:szCs w:val="24"/>
              </w:rPr>
              <w:t>-32-61</w:t>
            </w:r>
          </w:p>
        </w:tc>
      </w:tr>
      <w:tr w:rsidR="00F575A8" w:rsidRPr="004743A0" w14:paraId="65AC1987"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61EA9D2D" w14:textId="77777777" w:rsidR="00F575A8" w:rsidRPr="004743A0" w:rsidRDefault="00F575A8"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009C9FD8" w14:textId="3B4A32F5" w:rsidR="000F7444" w:rsidRPr="004743A0" w:rsidRDefault="000F7444" w:rsidP="008772D5">
            <w:pPr>
              <w:pStyle w:val="Style12"/>
              <w:tabs>
                <w:tab w:val="left" w:leader="underscore" w:pos="9864"/>
              </w:tabs>
              <w:spacing w:after="0" w:line="240" w:lineRule="auto"/>
              <w:ind w:firstLine="0"/>
              <w:jc w:val="left"/>
              <w:rPr>
                <w:rStyle w:val="FontStyle128"/>
                <w:color w:val="auto"/>
                <w:sz w:val="24"/>
                <w:szCs w:val="24"/>
              </w:rPr>
            </w:pPr>
            <w:r w:rsidRPr="004743A0">
              <w:rPr>
                <w:rFonts w:ascii="Times New Roman" w:hAnsi="Times New Roman"/>
                <w:sz w:val="24"/>
                <w:szCs w:val="24"/>
              </w:rPr>
              <w:t>Контактное лицо</w:t>
            </w:r>
            <w:r>
              <w:rPr>
                <w:rFonts w:ascii="Times New Roman" w:hAnsi="Times New Roman"/>
                <w:sz w:val="24"/>
                <w:szCs w:val="24"/>
              </w:rPr>
              <w:t xml:space="preserve"> по техническим вопросам:</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F0580" w14:textId="14D07EA4" w:rsidR="00F575A8" w:rsidRDefault="00F575A8" w:rsidP="00F52372">
            <w:pPr>
              <w:pStyle w:val="Style12"/>
              <w:tabs>
                <w:tab w:val="left" w:leader="underscore" w:pos="9864"/>
              </w:tabs>
              <w:spacing w:line="240" w:lineRule="auto"/>
              <w:ind w:firstLine="0"/>
              <w:rPr>
                <w:rFonts w:ascii="Times New Roman" w:hAnsi="Times New Roman"/>
                <w:bCs/>
                <w:sz w:val="24"/>
                <w:szCs w:val="24"/>
              </w:rPr>
            </w:pPr>
          </w:p>
          <w:p w14:paraId="13ACC271" w14:textId="0FFBE57A" w:rsidR="000F7444" w:rsidRPr="002D0787" w:rsidRDefault="000F7444" w:rsidP="00F52372">
            <w:pPr>
              <w:pStyle w:val="Style12"/>
              <w:tabs>
                <w:tab w:val="left" w:leader="underscore" w:pos="9864"/>
              </w:tabs>
              <w:spacing w:line="240" w:lineRule="auto"/>
              <w:ind w:firstLine="0"/>
              <w:rPr>
                <w:rStyle w:val="FontStyle128"/>
                <w:color w:val="auto"/>
                <w:sz w:val="24"/>
                <w:szCs w:val="24"/>
              </w:rPr>
            </w:pPr>
            <w:r>
              <w:rPr>
                <w:rStyle w:val="FontStyle128"/>
                <w:color w:val="auto"/>
                <w:sz w:val="24"/>
                <w:szCs w:val="24"/>
              </w:rPr>
              <w:t>Шубарев Евгений Борисович</w:t>
            </w:r>
          </w:p>
        </w:tc>
      </w:tr>
      <w:tr w:rsidR="00F575A8" w:rsidRPr="004743A0" w14:paraId="57AF2568"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165C4964" w14:textId="77777777" w:rsidR="00F575A8" w:rsidRPr="004743A0" w:rsidRDefault="00F575A8"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6D784E5A" w14:textId="77777777" w:rsidR="00F575A8" w:rsidRPr="004743A0" w:rsidRDefault="00F575A8" w:rsidP="008772D5">
            <w:pPr>
              <w:pStyle w:val="Style12"/>
              <w:tabs>
                <w:tab w:val="left" w:leader="underscore" w:pos="9864"/>
              </w:tabs>
              <w:spacing w:after="0" w:line="240" w:lineRule="auto"/>
              <w:ind w:firstLine="0"/>
              <w:jc w:val="left"/>
              <w:rPr>
                <w:rStyle w:val="FontStyle128"/>
                <w:color w:val="auto"/>
                <w:sz w:val="24"/>
                <w:szCs w:val="24"/>
              </w:rPr>
            </w:pPr>
            <w:r w:rsidRPr="004743A0">
              <w:rPr>
                <w:rStyle w:val="FontStyle128"/>
                <w:color w:val="auto"/>
                <w:sz w:val="24"/>
                <w:szCs w:val="24"/>
              </w:rPr>
              <w:t>Нормативный документ, в соответствии с которым проводится закупка</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2C869" w14:textId="49AABCFB" w:rsidR="00F575A8" w:rsidRPr="002D0787" w:rsidRDefault="00BD63F3" w:rsidP="00F52372">
            <w:pPr>
              <w:pStyle w:val="Style12"/>
              <w:tabs>
                <w:tab w:val="left" w:leader="underscore" w:pos="9864"/>
              </w:tabs>
              <w:spacing w:line="240" w:lineRule="auto"/>
              <w:ind w:firstLine="0"/>
              <w:rPr>
                <w:rStyle w:val="FontStyle128"/>
                <w:color w:val="auto"/>
                <w:sz w:val="24"/>
                <w:szCs w:val="24"/>
              </w:rPr>
            </w:pPr>
            <w:r w:rsidRPr="002D0787">
              <w:rPr>
                <w:rStyle w:val="FontStyle128"/>
                <w:color w:val="auto"/>
                <w:sz w:val="24"/>
                <w:szCs w:val="24"/>
              </w:rPr>
              <w:t xml:space="preserve">Положение о закупке товаров, работ, услуг для нужд </w:t>
            </w:r>
            <w:r w:rsidR="002D0787">
              <w:rPr>
                <w:rStyle w:val="FontStyle128"/>
                <w:color w:val="auto"/>
                <w:sz w:val="24"/>
                <w:szCs w:val="24"/>
              </w:rPr>
              <w:t>Государственного унитарного предприятия «Луганскгаз»</w:t>
            </w:r>
          </w:p>
        </w:tc>
      </w:tr>
      <w:tr w:rsidR="008772D5" w:rsidRPr="004743A0" w14:paraId="6FFB9798" w14:textId="77777777" w:rsidTr="00890A8B">
        <w:trPr>
          <w:trHeight w:val="20"/>
        </w:trPr>
        <w:tc>
          <w:tcPr>
            <w:tcW w:w="9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3AE8A2" w14:textId="77777777" w:rsidR="008772D5" w:rsidRPr="00A21F4A" w:rsidRDefault="008772D5" w:rsidP="008772D5">
            <w:pPr>
              <w:pStyle w:val="Style12"/>
              <w:tabs>
                <w:tab w:val="left" w:leader="underscore" w:pos="9864"/>
              </w:tabs>
              <w:spacing w:after="0" w:line="240" w:lineRule="auto"/>
              <w:ind w:firstLine="0"/>
              <w:jc w:val="center"/>
              <w:rPr>
                <w:rFonts w:ascii="Times New Roman" w:hAnsi="Times New Roman"/>
                <w:sz w:val="24"/>
                <w:szCs w:val="24"/>
              </w:rPr>
            </w:pPr>
            <w:r w:rsidRPr="00A21F4A">
              <w:rPr>
                <w:rFonts w:ascii="Times New Roman" w:hAnsi="Times New Roman"/>
                <w:b/>
                <w:bCs/>
                <w:sz w:val="24"/>
                <w:szCs w:val="24"/>
              </w:rPr>
              <w:t>Сведения о предмете закупки</w:t>
            </w:r>
          </w:p>
        </w:tc>
      </w:tr>
      <w:tr w:rsidR="008772D5" w:rsidRPr="004743A0" w14:paraId="61355D49"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21F38F17" w14:textId="77777777" w:rsidR="008772D5" w:rsidRPr="004743A0" w:rsidRDefault="008772D5"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7C53C5A" w14:textId="44B84E12" w:rsidR="008772D5" w:rsidRPr="004743A0" w:rsidRDefault="0014665F" w:rsidP="0014665F">
            <w:pPr>
              <w:pStyle w:val="Style12"/>
              <w:tabs>
                <w:tab w:val="left" w:leader="underscore" w:pos="9864"/>
              </w:tabs>
              <w:spacing w:after="0" w:line="240" w:lineRule="auto"/>
              <w:ind w:firstLine="0"/>
              <w:jc w:val="left"/>
              <w:rPr>
                <w:rFonts w:ascii="Times New Roman" w:hAnsi="Times New Roman"/>
                <w:sz w:val="24"/>
                <w:szCs w:val="24"/>
              </w:rPr>
            </w:pPr>
            <w:r>
              <w:rPr>
                <w:rStyle w:val="FontStyle128"/>
                <w:color w:val="auto"/>
                <w:sz w:val="24"/>
                <w:szCs w:val="24"/>
              </w:rPr>
              <w:t>Предмет закупки</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8F7C1" w14:textId="1F615EAE" w:rsidR="008772D5" w:rsidRPr="007758D4" w:rsidRDefault="007758D4" w:rsidP="0078342C">
            <w:pPr>
              <w:spacing w:after="0"/>
              <w:jc w:val="both"/>
              <w:rPr>
                <w:rFonts w:ascii="Times New Roman" w:hAnsi="Times New Roman" w:cs="Times New Roman"/>
                <w:bCs/>
              </w:rPr>
            </w:pPr>
            <w:r>
              <w:rPr>
                <w:rFonts w:ascii="Times New Roman" w:hAnsi="Times New Roman" w:cs="Times New Roman"/>
                <w:bCs/>
              </w:rPr>
              <w:t>Ф</w:t>
            </w:r>
            <w:r w:rsidRPr="007758D4">
              <w:rPr>
                <w:rFonts w:ascii="Times New Roman" w:hAnsi="Times New Roman" w:cs="Times New Roman"/>
                <w:bCs/>
              </w:rPr>
              <w:t>ильтры автомобильные</w:t>
            </w:r>
          </w:p>
        </w:tc>
      </w:tr>
      <w:tr w:rsidR="008772D5" w:rsidRPr="004743A0" w14:paraId="224B1F6E" w14:textId="77777777" w:rsidTr="00890A8B">
        <w:trPr>
          <w:trHeight w:val="369"/>
        </w:trPr>
        <w:tc>
          <w:tcPr>
            <w:tcW w:w="567" w:type="dxa"/>
            <w:tcBorders>
              <w:top w:val="single" w:sz="4" w:space="0" w:color="000000"/>
              <w:left w:val="single" w:sz="4" w:space="0" w:color="000000"/>
              <w:bottom w:val="single" w:sz="4" w:space="0" w:color="000000"/>
            </w:tcBorders>
            <w:shd w:val="clear" w:color="auto" w:fill="auto"/>
            <w:vAlign w:val="center"/>
          </w:tcPr>
          <w:p w14:paraId="57489FDF" w14:textId="77777777" w:rsidR="008772D5" w:rsidRPr="004743A0" w:rsidRDefault="008772D5"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82A0C80" w14:textId="77777777" w:rsidR="008772D5" w:rsidRPr="00BD3D74" w:rsidRDefault="008772D5" w:rsidP="008772D5">
            <w:pPr>
              <w:pStyle w:val="Style12"/>
              <w:tabs>
                <w:tab w:val="left" w:leader="underscore" w:pos="9864"/>
              </w:tabs>
              <w:spacing w:after="0" w:line="240" w:lineRule="auto"/>
              <w:ind w:firstLine="0"/>
              <w:jc w:val="left"/>
              <w:rPr>
                <w:rStyle w:val="FontStyle128"/>
                <w:color w:val="auto"/>
                <w:sz w:val="24"/>
                <w:szCs w:val="24"/>
              </w:rPr>
            </w:pPr>
            <w:r w:rsidRPr="00BD3D74">
              <w:rPr>
                <w:rStyle w:val="FontStyle128"/>
                <w:color w:val="auto"/>
                <w:sz w:val="24"/>
                <w:szCs w:val="24"/>
              </w:rPr>
              <w:t>Объем поставляемого товара</w:t>
            </w:r>
          </w:p>
          <w:p w14:paraId="202E3FDA" w14:textId="77777777" w:rsidR="008772D5" w:rsidRPr="00BD3D74" w:rsidRDefault="008772D5" w:rsidP="008772D5">
            <w:pPr>
              <w:pStyle w:val="Style12"/>
              <w:tabs>
                <w:tab w:val="left" w:leader="underscore" w:pos="9864"/>
              </w:tabs>
              <w:spacing w:after="0" w:line="240" w:lineRule="auto"/>
              <w:ind w:firstLine="0"/>
              <w:jc w:val="left"/>
              <w:rPr>
                <w:rFonts w:ascii="Times New Roman" w:hAnsi="Times New Roman"/>
                <w:sz w:val="24"/>
                <w:szCs w:val="24"/>
              </w:rPr>
            </w:pPr>
            <w:r w:rsidRPr="00BD3D74">
              <w:rPr>
                <w:rStyle w:val="FontStyle128"/>
                <w:color w:val="auto"/>
                <w:sz w:val="24"/>
                <w:szCs w:val="24"/>
              </w:rPr>
              <w:t>(выполнения работ/оказания услуг)</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44E43" w14:textId="77777777" w:rsidR="008772D5" w:rsidRPr="009D7313" w:rsidRDefault="00D52ACF" w:rsidP="00D52ACF">
            <w:pPr>
              <w:pStyle w:val="Style12"/>
              <w:tabs>
                <w:tab w:val="left" w:leader="underscore" w:pos="9864"/>
              </w:tabs>
              <w:spacing w:after="0" w:line="240" w:lineRule="auto"/>
              <w:ind w:firstLine="0"/>
              <w:rPr>
                <w:rFonts w:ascii="Times New Roman" w:hAnsi="Times New Roman"/>
                <w:sz w:val="24"/>
                <w:szCs w:val="24"/>
              </w:rPr>
            </w:pPr>
            <w:r w:rsidRPr="009D7313">
              <w:rPr>
                <w:rStyle w:val="FontStyle128"/>
                <w:color w:val="auto"/>
                <w:sz w:val="24"/>
                <w:szCs w:val="24"/>
              </w:rPr>
              <w:t>В соответствии с требованиями Технического задания.</w:t>
            </w:r>
          </w:p>
        </w:tc>
      </w:tr>
      <w:tr w:rsidR="008772D5" w:rsidRPr="004743A0" w14:paraId="1E634BFE" w14:textId="77777777" w:rsidTr="00890A8B">
        <w:trPr>
          <w:trHeight w:val="948"/>
        </w:trPr>
        <w:tc>
          <w:tcPr>
            <w:tcW w:w="567" w:type="dxa"/>
            <w:tcBorders>
              <w:top w:val="single" w:sz="4" w:space="0" w:color="000000"/>
              <w:left w:val="single" w:sz="4" w:space="0" w:color="000000"/>
              <w:bottom w:val="single" w:sz="4" w:space="0" w:color="000000"/>
            </w:tcBorders>
            <w:shd w:val="clear" w:color="auto" w:fill="auto"/>
            <w:vAlign w:val="center"/>
          </w:tcPr>
          <w:p w14:paraId="3701968E" w14:textId="77777777" w:rsidR="008772D5" w:rsidRPr="004743A0" w:rsidRDefault="008772D5"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52F98606" w14:textId="77777777" w:rsidR="008772D5" w:rsidRPr="003F293B" w:rsidRDefault="008772D5" w:rsidP="008772D5">
            <w:pPr>
              <w:pStyle w:val="Style12"/>
              <w:tabs>
                <w:tab w:val="left" w:leader="underscore" w:pos="9864"/>
              </w:tabs>
              <w:spacing w:after="0" w:line="240" w:lineRule="auto"/>
              <w:ind w:firstLine="0"/>
              <w:jc w:val="left"/>
              <w:rPr>
                <w:rStyle w:val="FontStyle128"/>
                <w:color w:val="auto"/>
                <w:sz w:val="24"/>
                <w:szCs w:val="24"/>
              </w:rPr>
            </w:pPr>
            <w:r w:rsidRPr="003F293B">
              <w:rPr>
                <w:rStyle w:val="FontStyle128"/>
                <w:color w:val="auto"/>
                <w:sz w:val="24"/>
                <w:szCs w:val="24"/>
              </w:rPr>
              <w:t>Сроки поставки товара (выполнения работ/оказания услуг)</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CC285" w14:textId="77777777" w:rsidR="004B0099" w:rsidRPr="004B0099" w:rsidRDefault="004B0099" w:rsidP="004B0099">
            <w:pPr>
              <w:pStyle w:val="Style12"/>
              <w:tabs>
                <w:tab w:val="left" w:leader="underscore" w:pos="9864"/>
              </w:tabs>
              <w:ind w:firstLine="0"/>
              <w:rPr>
                <w:rFonts w:ascii="Times New Roman" w:hAnsi="Times New Roman"/>
                <w:color w:val="000000" w:themeColor="text1"/>
                <w:sz w:val="24"/>
                <w:szCs w:val="24"/>
              </w:rPr>
            </w:pPr>
            <w:r w:rsidRPr="004B0099">
              <w:rPr>
                <w:rFonts w:ascii="Times New Roman" w:hAnsi="Times New Roman"/>
                <w:color w:val="000000" w:themeColor="text1"/>
                <w:sz w:val="24"/>
                <w:szCs w:val="24"/>
              </w:rPr>
              <w:t xml:space="preserve">Срок поставки каждой партии товара: в течение 3 (трех) рабочих дней с момента внесения предоплаты. </w:t>
            </w:r>
          </w:p>
          <w:p w14:paraId="529AF985" w14:textId="4C6F3B8C" w:rsidR="0053067E" w:rsidRPr="009D7313" w:rsidRDefault="0053067E" w:rsidP="002C3FFC">
            <w:pPr>
              <w:pStyle w:val="Style12"/>
              <w:tabs>
                <w:tab w:val="left" w:leader="underscore" w:pos="9864"/>
              </w:tabs>
              <w:spacing w:after="0" w:line="240" w:lineRule="auto"/>
              <w:ind w:firstLine="0"/>
              <w:rPr>
                <w:rFonts w:ascii="Times New Roman" w:hAnsi="Times New Roman"/>
                <w:color w:val="FF0000"/>
                <w:sz w:val="24"/>
                <w:szCs w:val="24"/>
              </w:rPr>
            </w:pPr>
          </w:p>
        </w:tc>
      </w:tr>
      <w:tr w:rsidR="009F50D6" w:rsidRPr="004743A0" w14:paraId="765AE76A"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62671F98" w14:textId="77777777" w:rsidR="009F50D6" w:rsidRPr="004743A0" w:rsidRDefault="009F50D6"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2933FFA2" w14:textId="77777777" w:rsidR="009F50D6" w:rsidRPr="004743A0" w:rsidRDefault="009F50D6" w:rsidP="008772D5">
            <w:pPr>
              <w:pStyle w:val="Style12"/>
              <w:tabs>
                <w:tab w:val="left" w:leader="underscore" w:pos="9864"/>
              </w:tabs>
              <w:spacing w:after="0" w:line="240" w:lineRule="auto"/>
              <w:ind w:firstLine="0"/>
              <w:jc w:val="left"/>
              <w:rPr>
                <w:rStyle w:val="FontStyle128"/>
                <w:color w:val="auto"/>
                <w:sz w:val="24"/>
                <w:szCs w:val="24"/>
              </w:rPr>
            </w:pPr>
            <w:r w:rsidRPr="009F50D6">
              <w:rPr>
                <w:rFonts w:ascii="Times New Roman" w:eastAsia="Calibri" w:hAnsi="Times New Roman"/>
                <w:sz w:val="24"/>
                <w:szCs w:val="24"/>
                <w:lang w:eastAsia="ru-RU"/>
              </w:rPr>
              <w:t>Гарантийный срок на товар (выполнения работ / оказания услуг)</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F53A9" w14:textId="4EC65237" w:rsidR="004B0099" w:rsidRPr="004B0099" w:rsidRDefault="004B0099" w:rsidP="004B0099">
            <w:pPr>
              <w:pStyle w:val="Style12"/>
              <w:tabs>
                <w:tab w:val="left" w:leader="underscore" w:pos="9864"/>
              </w:tabs>
              <w:ind w:firstLine="0"/>
              <w:rPr>
                <w:rFonts w:ascii="Times New Roman" w:hAnsi="Times New Roman"/>
                <w:sz w:val="24"/>
                <w:szCs w:val="24"/>
              </w:rPr>
            </w:pPr>
          </w:p>
          <w:p w14:paraId="16694F5E" w14:textId="51CB06F6" w:rsidR="004B0099" w:rsidRPr="004B0099" w:rsidRDefault="004B0099" w:rsidP="004B0099">
            <w:pPr>
              <w:pStyle w:val="Style12"/>
              <w:tabs>
                <w:tab w:val="left" w:leader="underscore" w:pos="9864"/>
              </w:tabs>
              <w:ind w:firstLine="0"/>
              <w:rPr>
                <w:rFonts w:ascii="Times New Roman" w:hAnsi="Times New Roman"/>
                <w:sz w:val="24"/>
                <w:szCs w:val="24"/>
              </w:rPr>
            </w:pPr>
            <w:r w:rsidRPr="004B0099">
              <w:rPr>
                <w:rFonts w:ascii="Times New Roman" w:hAnsi="Times New Roman"/>
                <w:sz w:val="24"/>
                <w:szCs w:val="24"/>
              </w:rPr>
              <w:t xml:space="preserve">На Товар устанавливается гарантийный срок, не менее чем предусмотренный действующими стандартами, эксплуатационной документацией на этот вид Товара. Гарантийный срок на Товар исчисляется со дня подписания Покупателем Товарной накладной по форме ТОРГ-12 или УПД.  </w:t>
            </w:r>
          </w:p>
          <w:p w14:paraId="61167BE0" w14:textId="77777777" w:rsidR="004B0099" w:rsidRPr="004B0099" w:rsidRDefault="004B0099" w:rsidP="004B0099">
            <w:pPr>
              <w:pStyle w:val="Style12"/>
              <w:tabs>
                <w:tab w:val="left" w:leader="underscore" w:pos="9864"/>
              </w:tabs>
              <w:ind w:firstLine="0"/>
              <w:rPr>
                <w:rFonts w:ascii="Times New Roman" w:hAnsi="Times New Roman"/>
                <w:sz w:val="24"/>
                <w:szCs w:val="24"/>
              </w:rPr>
            </w:pPr>
            <w:r w:rsidRPr="004B0099">
              <w:rPr>
                <w:rFonts w:ascii="Times New Roman" w:hAnsi="Times New Roman"/>
                <w:sz w:val="24"/>
                <w:szCs w:val="24"/>
              </w:rPr>
              <w:lastRenderedPageBreak/>
              <w:t xml:space="preserve">Выявленные в процессе эксплуатации дефекты Товара, в период гарантийного срока, Поставщик обязан устранить за свой счет в срок не более 3 (трех) рабочих дней с момента предъявления требования от Покупателя. </w:t>
            </w:r>
          </w:p>
          <w:p w14:paraId="213F4EE5" w14:textId="77777777" w:rsidR="004B0099" w:rsidRDefault="004B0099" w:rsidP="004B0099">
            <w:pPr>
              <w:pStyle w:val="Style12"/>
              <w:tabs>
                <w:tab w:val="left" w:leader="underscore" w:pos="9864"/>
              </w:tabs>
              <w:ind w:firstLine="0"/>
              <w:rPr>
                <w:rFonts w:ascii="Times New Roman" w:hAnsi="Times New Roman"/>
                <w:sz w:val="24"/>
                <w:szCs w:val="24"/>
              </w:rPr>
            </w:pPr>
            <w:r w:rsidRPr="004B0099">
              <w:rPr>
                <w:rFonts w:ascii="Times New Roman" w:hAnsi="Times New Roman"/>
                <w:sz w:val="24"/>
                <w:szCs w:val="24"/>
              </w:rPr>
              <w:t>Товар должен быть новым, ранее не быть в эксплуатации, в том числе не быть восстановленным, не иметь замененных частей, не использоваться в качестве экспозиционного образца, Товар не должен иметь повреждений, а также должен быть свободным от прав третьих лиц на него.</w:t>
            </w:r>
          </w:p>
          <w:p w14:paraId="4AE2B587" w14:textId="62F30CCF" w:rsidR="009F50D6" w:rsidRPr="00F768C5" w:rsidRDefault="004B0099" w:rsidP="004B0099">
            <w:pPr>
              <w:pStyle w:val="Style12"/>
              <w:tabs>
                <w:tab w:val="left" w:leader="underscore" w:pos="9864"/>
              </w:tabs>
              <w:ind w:firstLine="0"/>
              <w:rPr>
                <w:rStyle w:val="FontStyle128"/>
                <w:color w:val="auto"/>
                <w:sz w:val="24"/>
                <w:szCs w:val="24"/>
              </w:rPr>
            </w:pPr>
            <w:r w:rsidRPr="004B0099">
              <w:rPr>
                <w:rFonts w:ascii="Times New Roman" w:hAnsi="Times New Roman"/>
                <w:sz w:val="24"/>
                <w:szCs w:val="24"/>
              </w:rPr>
              <w:t xml:space="preserve"> При выявлении в период гарантийного срока некачественного Товара Поставщик обязуется в течение 3 (трех) календарных дней по выбору Покупателя произвести замену некачественного Товара, либо перечислить на расчетный счет Покупателя стоимость некачественного Товара</w:t>
            </w:r>
          </w:p>
        </w:tc>
      </w:tr>
      <w:tr w:rsidR="00DA5CC3" w:rsidRPr="004743A0" w14:paraId="38CFB68D"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186CB284"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D091FBD" w14:textId="77777777" w:rsidR="00DA5CC3" w:rsidRPr="004743A0" w:rsidRDefault="00DA5CC3" w:rsidP="008772D5">
            <w:pPr>
              <w:pStyle w:val="Style12"/>
              <w:tabs>
                <w:tab w:val="left" w:leader="underscore" w:pos="9864"/>
              </w:tabs>
              <w:spacing w:after="0" w:line="240" w:lineRule="auto"/>
              <w:ind w:firstLine="0"/>
              <w:jc w:val="left"/>
              <w:rPr>
                <w:rFonts w:ascii="Times New Roman" w:hAnsi="Times New Roman"/>
                <w:sz w:val="24"/>
                <w:szCs w:val="24"/>
              </w:rPr>
            </w:pPr>
            <w:r w:rsidRPr="004743A0">
              <w:rPr>
                <w:rStyle w:val="FontStyle128"/>
                <w:color w:val="auto"/>
                <w:sz w:val="24"/>
                <w:szCs w:val="24"/>
              </w:rPr>
              <w:t>Место поставки товара (выполнения работ/оказания услуг)</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4877" w14:textId="4232FD68" w:rsidR="00DA5CC3" w:rsidRPr="00DA5CC3" w:rsidRDefault="005669C4" w:rsidP="0078342C">
            <w:pPr>
              <w:pStyle w:val="Style12"/>
              <w:tabs>
                <w:tab w:val="left" w:leader="underscore" w:pos="9864"/>
              </w:tabs>
              <w:spacing w:line="240" w:lineRule="auto"/>
              <w:ind w:firstLine="0"/>
              <w:rPr>
                <w:rStyle w:val="FontStyle128"/>
                <w:color w:val="auto"/>
                <w:sz w:val="24"/>
                <w:szCs w:val="24"/>
              </w:rPr>
            </w:pPr>
            <w:r w:rsidRPr="00870246">
              <w:rPr>
                <w:rFonts w:ascii="Times New Roman" w:hAnsi="Times New Roman"/>
              </w:rPr>
              <w:t xml:space="preserve">г. Луганск, ул. </w:t>
            </w:r>
            <w:r w:rsidRPr="005669C4">
              <w:rPr>
                <w:rFonts w:ascii="Times New Roman" w:hAnsi="Times New Roman"/>
              </w:rPr>
              <w:t>Краснодонская, 19-а</w:t>
            </w:r>
            <w:r w:rsidR="00F768C5" w:rsidRPr="005669C4">
              <w:rPr>
                <w:rStyle w:val="FontStyle128"/>
                <w:color w:val="auto"/>
                <w:sz w:val="24"/>
                <w:szCs w:val="24"/>
              </w:rPr>
              <w:t>.</w:t>
            </w:r>
          </w:p>
        </w:tc>
      </w:tr>
      <w:tr w:rsidR="00DA5CC3" w:rsidRPr="004743A0" w14:paraId="0F1A0987"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139B1758"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3FDB4676" w14:textId="77777777" w:rsidR="00DA5CC3" w:rsidRPr="004743A0" w:rsidRDefault="00DA5CC3" w:rsidP="008772D5">
            <w:pPr>
              <w:spacing w:after="0" w:line="240" w:lineRule="auto"/>
              <w:rPr>
                <w:rFonts w:ascii="Times New Roman" w:hAnsi="Times New Roman"/>
                <w:sz w:val="24"/>
                <w:szCs w:val="24"/>
              </w:rPr>
            </w:pPr>
            <w:r w:rsidRPr="004743A0">
              <w:rPr>
                <w:rFonts w:ascii="Times New Roman" w:hAnsi="Times New Roman"/>
                <w:sz w:val="24"/>
                <w:szCs w:val="24"/>
              </w:rPr>
              <w:t>Общие технические требования, предъявляемые заказчиком к товарам, работам, услугам</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F00AF" w14:textId="43590DE4" w:rsidR="00DA5CC3" w:rsidRPr="009D7313" w:rsidRDefault="003334CA" w:rsidP="00CE63E0">
            <w:pPr>
              <w:spacing w:after="0" w:line="240" w:lineRule="auto"/>
              <w:jc w:val="both"/>
              <w:rPr>
                <w:rFonts w:ascii="Times New Roman" w:hAnsi="Times New Roman" w:cs="Times New Roman"/>
                <w:sz w:val="24"/>
                <w:szCs w:val="24"/>
              </w:rPr>
            </w:pPr>
            <w:r w:rsidRPr="009D7313">
              <w:rPr>
                <w:rStyle w:val="FontStyle128"/>
                <w:color w:val="auto"/>
                <w:sz w:val="24"/>
                <w:szCs w:val="24"/>
              </w:rPr>
              <w:t>Согласно техническому заданию</w:t>
            </w:r>
            <w:r w:rsidR="009D7313" w:rsidRPr="009D7313">
              <w:rPr>
                <w:rStyle w:val="FontStyle128"/>
                <w:color w:val="auto"/>
                <w:sz w:val="24"/>
                <w:szCs w:val="24"/>
              </w:rPr>
              <w:t>.</w:t>
            </w:r>
            <w:r w:rsidR="00CE63E0" w:rsidRPr="009D7313">
              <w:rPr>
                <w:rStyle w:val="FontStyle128"/>
                <w:color w:val="auto"/>
                <w:sz w:val="24"/>
                <w:szCs w:val="24"/>
              </w:rPr>
              <w:t xml:space="preserve"> </w:t>
            </w:r>
          </w:p>
        </w:tc>
      </w:tr>
      <w:tr w:rsidR="00DA5CC3" w:rsidRPr="004743A0" w14:paraId="3C2C2FC2" w14:textId="77777777" w:rsidTr="00051C26">
        <w:trPr>
          <w:trHeight w:val="2042"/>
        </w:trPr>
        <w:tc>
          <w:tcPr>
            <w:tcW w:w="567" w:type="dxa"/>
            <w:tcBorders>
              <w:top w:val="single" w:sz="4" w:space="0" w:color="000000"/>
              <w:left w:val="single" w:sz="4" w:space="0" w:color="000000"/>
              <w:bottom w:val="single" w:sz="4" w:space="0" w:color="000000"/>
            </w:tcBorders>
            <w:shd w:val="clear" w:color="auto" w:fill="auto"/>
            <w:vAlign w:val="center"/>
          </w:tcPr>
          <w:p w14:paraId="3459B061"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6FD04969" w14:textId="77777777" w:rsidR="00DA5CC3" w:rsidRPr="008B076F" w:rsidRDefault="00DA5CC3" w:rsidP="008772D5">
            <w:pPr>
              <w:pStyle w:val="Style12"/>
              <w:tabs>
                <w:tab w:val="left" w:leader="underscore" w:pos="9864"/>
              </w:tabs>
              <w:spacing w:after="0" w:line="240" w:lineRule="auto"/>
              <w:ind w:firstLine="0"/>
              <w:jc w:val="left"/>
              <w:rPr>
                <w:rStyle w:val="FontStyle128"/>
                <w:color w:val="auto"/>
                <w:sz w:val="24"/>
                <w:szCs w:val="24"/>
              </w:rPr>
            </w:pPr>
            <w:r w:rsidRPr="008B076F">
              <w:rPr>
                <w:rStyle w:val="FontStyle128"/>
                <w:color w:val="auto"/>
                <w:sz w:val="24"/>
                <w:szCs w:val="24"/>
              </w:rPr>
              <w:t>Порядок оплаты</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29C91" w14:textId="7F371138" w:rsidR="006166FC" w:rsidRPr="006166FC" w:rsidRDefault="006166FC" w:rsidP="006166FC">
            <w:pPr>
              <w:jc w:val="both"/>
              <w:rPr>
                <w:rFonts w:ascii="Times New Roman" w:hAnsi="Times New Roman"/>
                <w:sz w:val="24"/>
                <w:szCs w:val="24"/>
              </w:rPr>
            </w:pPr>
            <w:r>
              <w:rPr>
                <w:rFonts w:ascii="Times New Roman" w:hAnsi="Times New Roman"/>
                <w:sz w:val="24"/>
                <w:szCs w:val="24"/>
              </w:rPr>
              <w:t xml:space="preserve"> </w:t>
            </w:r>
            <w:bookmarkStart w:id="2" w:name="_GoBack"/>
            <w:bookmarkEnd w:id="2"/>
            <w:r w:rsidRPr="006166FC">
              <w:rPr>
                <w:rFonts w:ascii="Times New Roman" w:hAnsi="Times New Roman"/>
                <w:sz w:val="24"/>
                <w:szCs w:val="24"/>
              </w:rPr>
              <w:t>Покупатель осуществляет 100% предоплату каждой партии Товара, согласно выставленному Поставщиком счёту в течение 7 (семи) рабочих дней с момента получения счёта от Поставщика, составленного на основании Договора и Спецификации (Приложение № 1).</w:t>
            </w:r>
          </w:p>
          <w:p w14:paraId="249D289F" w14:textId="14C27E09" w:rsidR="00DA5CC3" w:rsidRPr="00482406" w:rsidRDefault="00DA5CC3" w:rsidP="004B0099">
            <w:pPr>
              <w:jc w:val="both"/>
              <w:rPr>
                <w:rFonts w:ascii="Times New Roman" w:hAnsi="Times New Roman"/>
                <w:sz w:val="24"/>
                <w:szCs w:val="24"/>
              </w:rPr>
            </w:pPr>
          </w:p>
        </w:tc>
      </w:tr>
      <w:tr w:rsidR="00DA5CC3" w:rsidRPr="004743A0" w14:paraId="753B68A4" w14:textId="77777777" w:rsidTr="00890A8B">
        <w:trPr>
          <w:trHeight w:val="1326"/>
        </w:trPr>
        <w:tc>
          <w:tcPr>
            <w:tcW w:w="567" w:type="dxa"/>
            <w:tcBorders>
              <w:top w:val="single" w:sz="4" w:space="0" w:color="000000"/>
              <w:left w:val="single" w:sz="4" w:space="0" w:color="000000"/>
              <w:bottom w:val="single" w:sz="4" w:space="0" w:color="000000"/>
            </w:tcBorders>
            <w:shd w:val="clear" w:color="auto" w:fill="auto"/>
            <w:vAlign w:val="center"/>
          </w:tcPr>
          <w:p w14:paraId="0630F0B5"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E8F1152" w14:textId="16C57CA6" w:rsidR="00DA5CC3" w:rsidRPr="008B076F" w:rsidRDefault="00DA5CC3" w:rsidP="0014665F">
            <w:pPr>
              <w:pStyle w:val="Style12"/>
              <w:tabs>
                <w:tab w:val="left" w:leader="underscore" w:pos="9864"/>
              </w:tabs>
              <w:spacing w:after="0" w:line="240" w:lineRule="auto"/>
              <w:ind w:firstLine="0"/>
              <w:jc w:val="left"/>
              <w:rPr>
                <w:rFonts w:ascii="Times New Roman" w:hAnsi="Times New Roman"/>
                <w:sz w:val="24"/>
                <w:szCs w:val="24"/>
                <w:highlight w:val="yellow"/>
                <w:shd w:val="clear" w:color="auto" w:fill="FFFF00"/>
              </w:rPr>
            </w:pPr>
            <w:r w:rsidRPr="00FB4ABE">
              <w:rPr>
                <w:rStyle w:val="FontStyle128"/>
                <w:color w:val="auto"/>
                <w:sz w:val="24"/>
                <w:szCs w:val="24"/>
              </w:rPr>
              <w:t xml:space="preserve">Сведения о начальной (максимальной) цене </w:t>
            </w:r>
            <w:r w:rsidR="0014665F">
              <w:rPr>
                <w:rStyle w:val="FontStyle128"/>
                <w:color w:val="auto"/>
                <w:sz w:val="24"/>
                <w:szCs w:val="24"/>
              </w:rPr>
              <w:t>закупки</w:t>
            </w:r>
            <w:r w:rsidRPr="00FB4ABE">
              <w:rPr>
                <w:rStyle w:val="FontStyle128"/>
                <w:color w:val="auto"/>
                <w:sz w:val="24"/>
                <w:szCs w:val="24"/>
              </w:rPr>
              <w:t xml:space="preserve"> (лота)</w:t>
            </w:r>
            <w:r w:rsidR="00576B78">
              <w:rPr>
                <w:rStyle w:val="FontStyle128"/>
                <w:color w:val="auto"/>
                <w:sz w:val="24"/>
                <w:szCs w:val="24"/>
              </w:rPr>
              <w:t xml:space="preserve"> </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827CA" w14:textId="03F85D0B" w:rsidR="002F1C10" w:rsidRPr="00AC4985" w:rsidRDefault="00DA5CC3" w:rsidP="00AD24CB">
            <w:pPr>
              <w:pStyle w:val="Style12"/>
              <w:shd w:val="clear" w:color="auto" w:fill="FFFFFF"/>
              <w:tabs>
                <w:tab w:val="left" w:leader="underscore" w:pos="9864"/>
              </w:tabs>
              <w:spacing w:line="240" w:lineRule="auto"/>
              <w:ind w:firstLine="0"/>
              <w:rPr>
                <w:rFonts w:ascii="Times New Roman" w:hAnsi="Times New Roman"/>
                <w:b/>
                <w:bCs/>
                <w:sz w:val="24"/>
                <w:szCs w:val="24"/>
                <w:highlight w:val="yellow"/>
                <w:u w:val="single"/>
              </w:rPr>
            </w:pPr>
            <w:bookmarkStart w:id="3" w:name="_Hlk8803676"/>
            <w:r w:rsidRPr="00BA7F56">
              <w:rPr>
                <w:rFonts w:ascii="Times New Roman" w:hAnsi="Times New Roman"/>
                <w:sz w:val="24"/>
                <w:szCs w:val="24"/>
              </w:rPr>
              <w:t xml:space="preserve">Начальная (максимальная) цена </w:t>
            </w:r>
            <w:r w:rsidR="003F0C5A" w:rsidRPr="00BA7F56">
              <w:rPr>
                <w:rFonts w:ascii="Times New Roman" w:hAnsi="Times New Roman"/>
                <w:sz w:val="24"/>
                <w:szCs w:val="24"/>
              </w:rPr>
              <w:t>закупки</w:t>
            </w:r>
            <w:r w:rsidRPr="00BA7F56">
              <w:rPr>
                <w:rFonts w:ascii="Times New Roman" w:hAnsi="Times New Roman"/>
                <w:sz w:val="24"/>
                <w:szCs w:val="24"/>
              </w:rPr>
              <w:t xml:space="preserve"> составляет: </w:t>
            </w:r>
            <w:r w:rsidR="00576B78" w:rsidRPr="00BA7F56">
              <w:rPr>
                <w:rFonts w:ascii="Times New Roman" w:hAnsi="Times New Roman"/>
                <w:sz w:val="24"/>
                <w:szCs w:val="24"/>
              </w:rPr>
              <w:br/>
            </w:r>
            <w:bookmarkEnd w:id="3"/>
            <w:r w:rsidR="004C70ED">
              <w:rPr>
                <w:rFonts w:ascii="Times New Roman" w:hAnsi="Times New Roman"/>
                <w:b/>
                <w:bCs/>
                <w:sz w:val="24"/>
                <w:szCs w:val="24"/>
                <w:u w:val="single"/>
              </w:rPr>
              <w:t>1 627 625</w:t>
            </w:r>
            <w:r w:rsidR="002747DF" w:rsidRPr="002747DF">
              <w:rPr>
                <w:rFonts w:ascii="Times New Roman" w:hAnsi="Times New Roman"/>
                <w:b/>
                <w:bCs/>
                <w:sz w:val="24"/>
                <w:szCs w:val="24"/>
                <w:u w:val="single"/>
              </w:rPr>
              <w:t xml:space="preserve"> (</w:t>
            </w:r>
            <w:r w:rsidR="004C70ED">
              <w:rPr>
                <w:rFonts w:ascii="Times New Roman" w:hAnsi="Times New Roman"/>
                <w:b/>
                <w:bCs/>
                <w:sz w:val="24"/>
                <w:szCs w:val="24"/>
                <w:u w:val="single"/>
              </w:rPr>
              <w:t>один миллион шестьсот двадцать семь тысяч шестьсот двадцать пять</w:t>
            </w:r>
            <w:r w:rsidR="002747DF" w:rsidRPr="002747DF">
              <w:rPr>
                <w:rFonts w:ascii="Times New Roman" w:hAnsi="Times New Roman"/>
                <w:b/>
                <w:bCs/>
                <w:sz w:val="24"/>
                <w:szCs w:val="24"/>
                <w:u w:val="single"/>
              </w:rPr>
              <w:t xml:space="preserve">) рублей, </w:t>
            </w:r>
            <w:r w:rsidR="004C70ED">
              <w:rPr>
                <w:rFonts w:ascii="Times New Roman" w:hAnsi="Times New Roman"/>
                <w:b/>
                <w:bCs/>
                <w:sz w:val="24"/>
                <w:szCs w:val="24"/>
                <w:u w:val="single"/>
              </w:rPr>
              <w:t>0</w:t>
            </w:r>
            <w:r w:rsidR="002747DF" w:rsidRPr="002747DF">
              <w:rPr>
                <w:rFonts w:ascii="Times New Roman" w:hAnsi="Times New Roman"/>
                <w:b/>
                <w:bCs/>
                <w:sz w:val="24"/>
                <w:szCs w:val="24"/>
                <w:u w:val="single"/>
              </w:rPr>
              <w:t xml:space="preserve">0 копеек, </w:t>
            </w:r>
            <w:r w:rsidR="004C70ED">
              <w:rPr>
                <w:rFonts w:ascii="Times New Roman" w:hAnsi="Times New Roman"/>
                <w:b/>
                <w:bCs/>
                <w:sz w:val="24"/>
                <w:szCs w:val="24"/>
                <w:u w:val="single"/>
              </w:rPr>
              <w:t xml:space="preserve">без </w:t>
            </w:r>
            <w:r w:rsidR="002747DF" w:rsidRPr="002747DF">
              <w:rPr>
                <w:rFonts w:ascii="Times New Roman" w:hAnsi="Times New Roman"/>
                <w:b/>
                <w:bCs/>
                <w:sz w:val="24"/>
                <w:szCs w:val="24"/>
                <w:u w:val="single"/>
              </w:rPr>
              <w:t>НДС.</w:t>
            </w:r>
            <w:r w:rsidR="00D651F8" w:rsidRPr="00D651F8">
              <w:rPr>
                <w:rFonts w:ascii="Times New Roman" w:hAnsi="Times New Roman"/>
                <w:b/>
                <w:bCs/>
                <w:sz w:val="24"/>
                <w:szCs w:val="24"/>
                <w:u w:val="single"/>
              </w:rPr>
              <w:t xml:space="preserve">                                                                                </w:t>
            </w:r>
          </w:p>
        </w:tc>
      </w:tr>
      <w:tr w:rsidR="00DA5CC3" w:rsidRPr="004743A0" w14:paraId="60E13721"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032A49F4"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0863B830" w14:textId="77777777" w:rsidR="00DA5CC3" w:rsidRPr="004743A0" w:rsidRDefault="00DA5CC3" w:rsidP="008772D5">
            <w:pPr>
              <w:pStyle w:val="Style12"/>
              <w:tabs>
                <w:tab w:val="left" w:leader="underscore" w:pos="9864"/>
              </w:tabs>
              <w:spacing w:after="0" w:line="240" w:lineRule="auto"/>
              <w:ind w:firstLine="0"/>
              <w:jc w:val="left"/>
              <w:rPr>
                <w:rStyle w:val="FontStyle128"/>
                <w:color w:val="auto"/>
                <w:sz w:val="24"/>
                <w:szCs w:val="24"/>
              </w:rPr>
            </w:pPr>
            <w:r w:rsidRPr="004743A0">
              <w:rPr>
                <w:rStyle w:val="FontStyle128"/>
                <w:color w:val="auto"/>
                <w:sz w:val="24"/>
                <w:szCs w:val="24"/>
              </w:rPr>
              <w:t>Порядок формирования цены договора</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DB2CC" w14:textId="69778D57" w:rsidR="00DA5CC3" w:rsidRPr="00655F4B" w:rsidRDefault="00243067" w:rsidP="003F0C5A">
            <w:pPr>
              <w:pStyle w:val="Style12"/>
              <w:tabs>
                <w:tab w:val="left" w:leader="underscore" w:pos="9864"/>
              </w:tabs>
              <w:spacing w:after="0" w:line="240" w:lineRule="auto"/>
              <w:ind w:firstLine="0"/>
              <w:rPr>
                <w:rFonts w:ascii="Times New Roman" w:hAnsi="Times New Roman"/>
                <w:sz w:val="24"/>
                <w:szCs w:val="24"/>
                <w:highlight w:val="yellow"/>
              </w:rPr>
            </w:pPr>
            <w:r w:rsidRPr="00243067">
              <w:rPr>
                <w:rStyle w:val="FontStyle128"/>
                <w:color w:val="auto"/>
                <w:sz w:val="24"/>
                <w:szCs w:val="24"/>
              </w:rPr>
              <w:t xml:space="preserve">В начальную (максимальную) цену </w:t>
            </w:r>
            <w:r w:rsidR="003F0C5A">
              <w:rPr>
                <w:rStyle w:val="FontStyle128"/>
                <w:color w:val="auto"/>
                <w:sz w:val="24"/>
                <w:szCs w:val="24"/>
              </w:rPr>
              <w:t>закупки</w:t>
            </w:r>
            <w:r w:rsidRPr="00243067">
              <w:rPr>
                <w:rStyle w:val="FontStyle128"/>
                <w:color w:val="auto"/>
                <w:sz w:val="24"/>
                <w:szCs w:val="24"/>
              </w:rPr>
              <w:t xml:space="preserve"> включаются: все расходы </w:t>
            </w:r>
            <w:r w:rsidR="00394D69">
              <w:rPr>
                <w:rStyle w:val="FontStyle128"/>
                <w:color w:val="auto"/>
                <w:sz w:val="24"/>
                <w:szCs w:val="24"/>
              </w:rPr>
              <w:t>Поставщика</w:t>
            </w:r>
            <w:r w:rsidRPr="00243067">
              <w:rPr>
                <w:rStyle w:val="FontStyle128"/>
                <w:color w:val="auto"/>
                <w:sz w:val="24"/>
                <w:szCs w:val="24"/>
              </w:rPr>
              <w:t xml:space="preserve">, связанные с исполнением Договора, включая </w:t>
            </w:r>
            <w:r w:rsidR="00394D69">
              <w:rPr>
                <w:rStyle w:val="FontStyle128"/>
                <w:color w:val="auto"/>
                <w:sz w:val="24"/>
                <w:szCs w:val="24"/>
              </w:rPr>
              <w:t>расходы по доставке товара на склад Заказчика</w:t>
            </w:r>
            <w:r w:rsidRPr="00243067">
              <w:rPr>
                <w:rStyle w:val="FontStyle128"/>
                <w:color w:val="auto"/>
                <w:sz w:val="24"/>
                <w:szCs w:val="24"/>
              </w:rPr>
              <w:t>, уплату таможенных пошлин, налогов, сборов и других обязательных платежей.</w:t>
            </w:r>
          </w:p>
        </w:tc>
      </w:tr>
      <w:tr w:rsidR="00DA5CC3" w:rsidRPr="004743A0" w14:paraId="74A89708"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3B0CE7CC"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79254BC8" w14:textId="19A2B385" w:rsidR="00DA5CC3" w:rsidRPr="004743A0" w:rsidRDefault="00DA5CC3" w:rsidP="004911C9">
            <w:pPr>
              <w:pStyle w:val="Style12"/>
              <w:tabs>
                <w:tab w:val="left" w:leader="underscore" w:pos="9864"/>
              </w:tabs>
              <w:spacing w:after="0" w:line="240" w:lineRule="auto"/>
              <w:ind w:firstLine="0"/>
              <w:jc w:val="left"/>
              <w:rPr>
                <w:rStyle w:val="FontStyle128"/>
                <w:color w:val="auto"/>
                <w:sz w:val="24"/>
                <w:szCs w:val="24"/>
              </w:rPr>
            </w:pPr>
            <w:r w:rsidRPr="004743A0">
              <w:rPr>
                <w:rStyle w:val="FontStyle128"/>
                <w:color w:val="auto"/>
                <w:sz w:val="24"/>
                <w:szCs w:val="24"/>
              </w:rPr>
              <w:t xml:space="preserve">Валюта </w:t>
            </w:r>
            <w:r w:rsidR="004911C9">
              <w:rPr>
                <w:rStyle w:val="FontStyle128"/>
                <w:color w:val="auto"/>
                <w:sz w:val="24"/>
                <w:szCs w:val="24"/>
              </w:rPr>
              <w:t>закупки</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92D38" w14:textId="77777777" w:rsidR="00DA5CC3" w:rsidRPr="00DB0355" w:rsidRDefault="00DA5CC3" w:rsidP="008772D5">
            <w:pPr>
              <w:spacing w:after="0" w:line="240" w:lineRule="auto"/>
              <w:jc w:val="both"/>
              <w:rPr>
                <w:rFonts w:ascii="Times New Roman" w:hAnsi="Times New Roman"/>
                <w:sz w:val="24"/>
                <w:szCs w:val="24"/>
                <w:lang w:eastAsia="ru-RU"/>
              </w:rPr>
            </w:pPr>
            <w:r w:rsidRPr="00DB0355">
              <w:rPr>
                <w:rFonts w:ascii="Times New Roman" w:hAnsi="Times New Roman"/>
                <w:sz w:val="24"/>
                <w:szCs w:val="24"/>
                <w:lang w:eastAsia="ru-RU"/>
              </w:rPr>
              <w:t>Российский рубль</w:t>
            </w:r>
          </w:p>
        </w:tc>
      </w:tr>
      <w:tr w:rsidR="00DA5CC3" w:rsidRPr="004743A0" w14:paraId="40551FFF" w14:textId="77777777" w:rsidTr="00890A8B">
        <w:trPr>
          <w:trHeight w:val="20"/>
        </w:trPr>
        <w:tc>
          <w:tcPr>
            <w:tcW w:w="9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2B6F802" w14:textId="77777777" w:rsidR="00DA5CC3" w:rsidRPr="004743A0" w:rsidRDefault="00DA5CC3" w:rsidP="008772D5">
            <w:pPr>
              <w:pStyle w:val="Style12"/>
              <w:tabs>
                <w:tab w:val="left" w:leader="underscore" w:pos="9864"/>
              </w:tabs>
              <w:spacing w:after="0" w:line="240" w:lineRule="auto"/>
              <w:ind w:firstLine="0"/>
              <w:jc w:val="center"/>
              <w:rPr>
                <w:rFonts w:ascii="Times New Roman" w:hAnsi="Times New Roman"/>
                <w:sz w:val="24"/>
                <w:szCs w:val="24"/>
              </w:rPr>
            </w:pPr>
            <w:r w:rsidRPr="004743A0">
              <w:rPr>
                <w:rFonts w:ascii="Times New Roman" w:hAnsi="Times New Roman"/>
                <w:b/>
                <w:bCs/>
                <w:sz w:val="24"/>
                <w:szCs w:val="24"/>
              </w:rPr>
              <w:t>Сведения о размещении</w:t>
            </w:r>
          </w:p>
        </w:tc>
      </w:tr>
      <w:tr w:rsidR="00DA5CC3" w:rsidRPr="004743A0" w14:paraId="52D277F6"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1CB9471E"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0AEA0D56" w14:textId="77777777" w:rsidR="00DA5CC3" w:rsidRPr="004743A0" w:rsidRDefault="00DA5CC3" w:rsidP="008772D5">
            <w:pPr>
              <w:pStyle w:val="Style12"/>
              <w:tabs>
                <w:tab w:val="left" w:leader="underscore" w:pos="9864"/>
              </w:tabs>
              <w:spacing w:after="0" w:line="240" w:lineRule="auto"/>
              <w:ind w:firstLine="0"/>
              <w:jc w:val="left"/>
              <w:rPr>
                <w:rFonts w:ascii="Times New Roman" w:hAnsi="Times New Roman"/>
                <w:sz w:val="24"/>
                <w:szCs w:val="24"/>
              </w:rPr>
            </w:pPr>
            <w:r w:rsidRPr="004743A0">
              <w:rPr>
                <w:rStyle w:val="FontStyle128"/>
                <w:color w:val="auto"/>
                <w:sz w:val="24"/>
                <w:szCs w:val="24"/>
              </w:rPr>
              <w:t>Официальный сайт</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E6200" w14:textId="77777777" w:rsidR="00DA5CC3" w:rsidRPr="004743A0" w:rsidRDefault="00DA5CC3" w:rsidP="008772D5">
            <w:pPr>
              <w:pStyle w:val="Style12"/>
              <w:tabs>
                <w:tab w:val="left" w:leader="underscore" w:pos="9864"/>
              </w:tabs>
              <w:spacing w:after="0" w:line="240" w:lineRule="auto"/>
              <w:ind w:firstLine="0"/>
              <w:rPr>
                <w:rFonts w:ascii="Times New Roman" w:hAnsi="Times New Roman"/>
                <w:sz w:val="24"/>
                <w:szCs w:val="24"/>
              </w:rPr>
            </w:pPr>
            <w:r w:rsidRPr="004743A0">
              <w:rPr>
                <w:rFonts w:ascii="Times New Roman" w:hAnsi="Times New Roman"/>
                <w:sz w:val="24"/>
                <w:szCs w:val="24"/>
              </w:rPr>
              <w:t xml:space="preserve">http://zakupki.gov.ru </w:t>
            </w:r>
          </w:p>
        </w:tc>
      </w:tr>
      <w:tr w:rsidR="00DA5CC3" w:rsidRPr="004743A0" w14:paraId="65AEA785"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6F50E9A9"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0E20FBAC" w14:textId="77777777" w:rsidR="00DA5CC3" w:rsidRPr="00A05290" w:rsidRDefault="00DA5CC3" w:rsidP="008772D5">
            <w:pPr>
              <w:pStyle w:val="Style12"/>
              <w:tabs>
                <w:tab w:val="left" w:leader="underscore" w:pos="9864"/>
              </w:tabs>
              <w:spacing w:after="0" w:line="240" w:lineRule="auto"/>
              <w:ind w:firstLine="0"/>
              <w:jc w:val="left"/>
              <w:rPr>
                <w:rFonts w:ascii="Times New Roman" w:hAnsi="Times New Roman"/>
                <w:sz w:val="24"/>
                <w:szCs w:val="24"/>
              </w:rPr>
            </w:pPr>
            <w:r w:rsidRPr="00A05290">
              <w:rPr>
                <w:rStyle w:val="FontStyle128"/>
                <w:color w:val="auto"/>
                <w:sz w:val="24"/>
                <w:szCs w:val="24"/>
              </w:rPr>
              <w:t>Сайт электронной торговой площадки</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B1F4" w14:textId="128B2576" w:rsidR="00DA5CC3" w:rsidRPr="00A05290" w:rsidRDefault="00DA5CC3" w:rsidP="00333FFC">
            <w:pPr>
              <w:pStyle w:val="Style12"/>
              <w:tabs>
                <w:tab w:val="left" w:leader="underscore" w:pos="9864"/>
              </w:tabs>
              <w:spacing w:after="0" w:line="240" w:lineRule="auto"/>
              <w:ind w:firstLine="0"/>
              <w:rPr>
                <w:rFonts w:ascii="Times New Roman" w:hAnsi="Times New Roman"/>
                <w:sz w:val="24"/>
                <w:szCs w:val="24"/>
              </w:rPr>
            </w:pPr>
            <w:r w:rsidRPr="00A05290">
              <w:rPr>
                <w:rFonts w:ascii="Times New Roman" w:hAnsi="Times New Roman"/>
                <w:sz w:val="24"/>
                <w:szCs w:val="24"/>
              </w:rPr>
              <w:t>http</w:t>
            </w:r>
            <w:r>
              <w:rPr>
                <w:rFonts w:ascii="Times New Roman" w:hAnsi="Times New Roman"/>
                <w:sz w:val="24"/>
                <w:szCs w:val="24"/>
                <w:lang w:val="en-US"/>
              </w:rPr>
              <w:t>s</w:t>
            </w:r>
            <w:r w:rsidRPr="00A05290">
              <w:rPr>
                <w:rFonts w:ascii="Times New Roman" w:hAnsi="Times New Roman"/>
                <w:sz w:val="24"/>
                <w:szCs w:val="24"/>
              </w:rPr>
              <w:t>://</w:t>
            </w:r>
            <w:hyperlink r:id="rId10" w:history="1">
              <w:r w:rsidR="00333FFC">
                <w:rPr>
                  <w:rStyle w:val="aa"/>
                  <w:rFonts w:ascii="Times New Roman" w:hAnsi="Times New Roman"/>
                  <w:color w:val="auto"/>
                  <w:sz w:val="24"/>
                  <w:szCs w:val="24"/>
                  <w:u w:val="none"/>
                  <w:lang w:val="en-US"/>
                </w:rPr>
                <w:t>etpgpb</w:t>
              </w:r>
              <w:r w:rsidRPr="00A05290">
                <w:rPr>
                  <w:rStyle w:val="aa"/>
                  <w:rFonts w:ascii="Times New Roman" w:hAnsi="Times New Roman"/>
                  <w:color w:val="auto"/>
                  <w:sz w:val="24"/>
                  <w:szCs w:val="24"/>
                  <w:u w:val="none"/>
                </w:rPr>
                <w:t>.ru</w:t>
              </w:r>
            </w:hyperlink>
            <w:r w:rsidR="00333FFC">
              <w:rPr>
                <w:rFonts w:ascii="Times New Roman" w:hAnsi="Times New Roman"/>
                <w:sz w:val="24"/>
                <w:szCs w:val="24"/>
              </w:rPr>
              <w:t xml:space="preserve"> </w:t>
            </w:r>
          </w:p>
        </w:tc>
      </w:tr>
      <w:tr w:rsidR="00DA5CC3" w:rsidRPr="004743A0" w14:paraId="7D9A025B"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785D76E6"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34A750BD" w14:textId="77777777" w:rsidR="00DA5CC3" w:rsidRPr="00376AE8" w:rsidRDefault="00DA5CC3" w:rsidP="008772D5">
            <w:pPr>
              <w:pStyle w:val="Style12"/>
              <w:tabs>
                <w:tab w:val="left" w:leader="underscore" w:pos="9864"/>
              </w:tabs>
              <w:spacing w:after="0" w:line="240" w:lineRule="auto"/>
              <w:ind w:firstLine="0"/>
              <w:jc w:val="left"/>
              <w:rPr>
                <w:rFonts w:ascii="Times New Roman" w:hAnsi="Times New Roman"/>
                <w:sz w:val="24"/>
                <w:szCs w:val="24"/>
              </w:rPr>
            </w:pPr>
            <w:r w:rsidRPr="00376AE8">
              <w:rPr>
                <w:rStyle w:val="FontStyle128"/>
                <w:color w:val="auto"/>
                <w:sz w:val="24"/>
                <w:szCs w:val="24"/>
              </w:rPr>
              <w:t>Порядок и место подачи заявок на участие в закупке</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12DD1" w14:textId="77777777" w:rsidR="00DA5CC3" w:rsidRPr="00376AE8" w:rsidRDefault="00DA5CC3" w:rsidP="008772D5">
            <w:pPr>
              <w:pStyle w:val="Style12"/>
              <w:spacing w:after="0" w:line="240" w:lineRule="auto"/>
              <w:ind w:firstLine="0"/>
              <w:rPr>
                <w:rFonts w:ascii="Times New Roman" w:hAnsi="Times New Roman"/>
                <w:sz w:val="24"/>
                <w:szCs w:val="24"/>
              </w:rPr>
            </w:pPr>
            <w:r w:rsidRPr="00376AE8">
              <w:rPr>
                <w:rFonts w:ascii="Times New Roman" w:hAnsi="Times New Roman"/>
                <w:sz w:val="24"/>
                <w:szCs w:val="24"/>
              </w:rPr>
              <w:t>Порядок подачи заявок, установлен инструкциями и регламентом работы электронной торговой площадки.</w:t>
            </w:r>
          </w:p>
          <w:p w14:paraId="20D76586" w14:textId="77777777" w:rsidR="00DA5CC3" w:rsidRPr="00376AE8" w:rsidRDefault="00DA5CC3" w:rsidP="008772D5">
            <w:pPr>
              <w:pStyle w:val="Style12"/>
              <w:spacing w:after="0" w:line="240" w:lineRule="auto"/>
              <w:ind w:firstLine="0"/>
              <w:rPr>
                <w:rFonts w:ascii="Times New Roman" w:hAnsi="Times New Roman"/>
                <w:sz w:val="24"/>
                <w:szCs w:val="24"/>
              </w:rPr>
            </w:pPr>
            <w:r w:rsidRPr="00376AE8">
              <w:rPr>
                <w:rFonts w:ascii="Times New Roman" w:hAnsi="Times New Roman"/>
                <w:sz w:val="24"/>
                <w:szCs w:val="24"/>
              </w:rPr>
              <w:t>Место подачи заявок - электронная торговая площадка:</w:t>
            </w:r>
          </w:p>
          <w:p w14:paraId="025E7ACF" w14:textId="43772AA7" w:rsidR="00DA5CC3" w:rsidRPr="00376AE8" w:rsidRDefault="00DA5CC3" w:rsidP="00333FFC">
            <w:pPr>
              <w:pStyle w:val="Style12"/>
              <w:tabs>
                <w:tab w:val="left" w:leader="underscore" w:pos="9864"/>
              </w:tabs>
              <w:spacing w:after="0" w:line="240" w:lineRule="auto"/>
              <w:ind w:firstLine="0"/>
              <w:rPr>
                <w:rFonts w:ascii="Times New Roman" w:hAnsi="Times New Roman"/>
                <w:sz w:val="24"/>
                <w:szCs w:val="24"/>
              </w:rPr>
            </w:pPr>
            <w:r w:rsidRPr="00376AE8">
              <w:rPr>
                <w:rFonts w:ascii="Times New Roman" w:hAnsi="Times New Roman"/>
                <w:sz w:val="24"/>
                <w:szCs w:val="24"/>
              </w:rPr>
              <w:t>http</w:t>
            </w:r>
            <w:r w:rsidRPr="00376AE8">
              <w:rPr>
                <w:rFonts w:ascii="Times New Roman" w:hAnsi="Times New Roman"/>
                <w:sz w:val="24"/>
                <w:szCs w:val="24"/>
                <w:lang w:val="en-US"/>
              </w:rPr>
              <w:t>s</w:t>
            </w:r>
            <w:r w:rsidRPr="00376AE8">
              <w:rPr>
                <w:rFonts w:ascii="Times New Roman" w:hAnsi="Times New Roman"/>
                <w:sz w:val="24"/>
                <w:szCs w:val="24"/>
              </w:rPr>
              <w:t>://</w:t>
            </w:r>
            <w:hyperlink r:id="rId11" w:history="1">
              <w:r w:rsidR="00333FFC">
                <w:rPr>
                  <w:rStyle w:val="aa"/>
                  <w:rFonts w:ascii="Times New Roman" w:hAnsi="Times New Roman"/>
                  <w:color w:val="auto"/>
                  <w:sz w:val="24"/>
                  <w:szCs w:val="24"/>
                  <w:u w:val="none"/>
                  <w:lang w:val="en-US"/>
                </w:rPr>
                <w:t>etpgpb</w:t>
              </w:r>
              <w:r w:rsidRPr="00376AE8">
                <w:rPr>
                  <w:rStyle w:val="aa"/>
                  <w:rFonts w:ascii="Times New Roman" w:hAnsi="Times New Roman"/>
                  <w:color w:val="auto"/>
                  <w:sz w:val="24"/>
                  <w:szCs w:val="24"/>
                  <w:u w:val="none"/>
                </w:rPr>
                <w:t>.ru</w:t>
              </w:r>
            </w:hyperlink>
          </w:p>
        </w:tc>
      </w:tr>
      <w:tr w:rsidR="00DA5CC3" w:rsidRPr="004743A0" w14:paraId="68363B69"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18594EE1"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3533D4D9" w14:textId="77777777" w:rsidR="00DA5CC3" w:rsidRPr="00376AE8" w:rsidRDefault="00DA5CC3" w:rsidP="008772D5">
            <w:pPr>
              <w:pStyle w:val="Style12"/>
              <w:tabs>
                <w:tab w:val="left" w:leader="underscore" w:pos="9864"/>
              </w:tabs>
              <w:spacing w:after="0" w:line="240" w:lineRule="auto"/>
              <w:ind w:firstLine="0"/>
              <w:jc w:val="left"/>
              <w:rPr>
                <w:rFonts w:ascii="Times New Roman" w:hAnsi="Times New Roman"/>
                <w:sz w:val="24"/>
                <w:szCs w:val="24"/>
                <w:shd w:val="clear" w:color="auto" w:fill="FFFF00"/>
              </w:rPr>
            </w:pPr>
            <w:r w:rsidRPr="00376AE8">
              <w:rPr>
                <w:rFonts w:ascii="Times New Roman" w:hAnsi="Times New Roman"/>
                <w:sz w:val="24"/>
                <w:szCs w:val="24"/>
              </w:rPr>
              <w:t>Дата начала срока подачи заявок на участие в закупке в электронной форме</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4A039" w14:textId="6B051348" w:rsidR="00333FFC" w:rsidRPr="000D547F" w:rsidRDefault="00333FFC" w:rsidP="00333FFC">
            <w:pPr>
              <w:spacing w:after="0" w:line="240" w:lineRule="auto"/>
              <w:jc w:val="both"/>
              <w:rPr>
                <w:rFonts w:ascii="Times New Roman" w:hAnsi="Times New Roman"/>
                <w:sz w:val="24"/>
                <w:szCs w:val="24"/>
              </w:rPr>
            </w:pPr>
            <w:r>
              <w:rPr>
                <w:rStyle w:val="aff0"/>
                <w:rFonts w:ascii="Times New Roman" w:hAnsi="Times New Roman"/>
                <w:i w:val="0"/>
                <w:sz w:val="24"/>
                <w:szCs w:val="24"/>
              </w:rPr>
              <w:t>С момента публикации Извещения о закупке в ЕИС</w:t>
            </w:r>
            <w:r w:rsidRPr="000D547F">
              <w:rPr>
                <w:rStyle w:val="aff0"/>
                <w:rFonts w:ascii="Times New Roman" w:hAnsi="Times New Roman"/>
                <w:i w:val="0"/>
                <w:sz w:val="24"/>
                <w:szCs w:val="24"/>
              </w:rPr>
              <w:t xml:space="preserve">   </w:t>
            </w:r>
          </w:p>
          <w:p w14:paraId="20794AC5" w14:textId="79EF4936" w:rsidR="00754065" w:rsidRPr="00D5342E" w:rsidRDefault="00754065" w:rsidP="00333FFC">
            <w:pPr>
              <w:spacing w:after="0" w:line="240" w:lineRule="auto"/>
              <w:jc w:val="both"/>
              <w:rPr>
                <w:rFonts w:ascii="Times New Roman" w:hAnsi="Times New Roman"/>
                <w:sz w:val="24"/>
                <w:szCs w:val="24"/>
                <w:highlight w:val="yellow"/>
              </w:rPr>
            </w:pPr>
          </w:p>
        </w:tc>
      </w:tr>
      <w:tr w:rsidR="00DA5CC3" w:rsidRPr="004743A0" w14:paraId="52CFF60C" w14:textId="77777777" w:rsidTr="00890A8B">
        <w:trPr>
          <w:trHeight w:val="1691"/>
        </w:trPr>
        <w:tc>
          <w:tcPr>
            <w:tcW w:w="567" w:type="dxa"/>
            <w:tcBorders>
              <w:top w:val="single" w:sz="4" w:space="0" w:color="000000"/>
              <w:left w:val="single" w:sz="4" w:space="0" w:color="000000"/>
              <w:bottom w:val="single" w:sz="4" w:space="0" w:color="000000"/>
            </w:tcBorders>
            <w:shd w:val="clear" w:color="auto" w:fill="auto"/>
            <w:vAlign w:val="center"/>
          </w:tcPr>
          <w:p w14:paraId="03920ECE"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bookmarkStart w:id="4" w:name="_Hlk95908529"/>
          </w:p>
        </w:tc>
        <w:tc>
          <w:tcPr>
            <w:tcW w:w="3403" w:type="dxa"/>
            <w:tcBorders>
              <w:top w:val="single" w:sz="4" w:space="0" w:color="000000"/>
              <w:left w:val="single" w:sz="4" w:space="0" w:color="000000"/>
              <w:bottom w:val="single" w:sz="4" w:space="0" w:color="000000"/>
            </w:tcBorders>
            <w:shd w:val="clear" w:color="auto" w:fill="auto"/>
            <w:vAlign w:val="center"/>
          </w:tcPr>
          <w:p w14:paraId="154E9848" w14:textId="3C4265EE" w:rsidR="00DA5CC3" w:rsidRPr="003F0C5A" w:rsidRDefault="00DA5CC3" w:rsidP="0036025D">
            <w:pPr>
              <w:spacing w:after="0" w:line="240" w:lineRule="auto"/>
              <w:rPr>
                <w:rStyle w:val="aff0"/>
                <w:rFonts w:ascii="Times New Roman" w:hAnsi="Times New Roman"/>
                <w:i w:val="0"/>
                <w:sz w:val="24"/>
                <w:szCs w:val="24"/>
              </w:rPr>
            </w:pPr>
            <w:r w:rsidRPr="003F0C5A">
              <w:rPr>
                <w:rStyle w:val="aff0"/>
                <w:rFonts w:ascii="Times New Roman" w:hAnsi="Times New Roman"/>
                <w:i w:val="0"/>
                <w:sz w:val="24"/>
                <w:szCs w:val="24"/>
              </w:rPr>
              <w:t xml:space="preserve">Дата начала и дата окончания срока предоставления участникам процедуры закупки разъяснений положений </w:t>
            </w:r>
            <w:r w:rsidR="00673A1D" w:rsidRPr="003F0C5A">
              <w:rPr>
                <w:rStyle w:val="aff0"/>
                <w:rFonts w:ascii="Times New Roman" w:hAnsi="Times New Roman"/>
                <w:i w:val="0"/>
                <w:sz w:val="24"/>
                <w:szCs w:val="24"/>
              </w:rPr>
              <w:t>извещения</w:t>
            </w:r>
            <w:r w:rsidRPr="003F0C5A">
              <w:rPr>
                <w:rStyle w:val="aff0"/>
                <w:rFonts w:ascii="Times New Roman" w:hAnsi="Times New Roman"/>
                <w:i w:val="0"/>
                <w:sz w:val="24"/>
                <w:szCs w:val="24"/>
              </w:rPr>
              <w:t xml:space="preserve"> </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4B26A" w14:textId="5FC9A477" w:rsidR="00DA5CC3" w:rsidRPr="00BE5137" w:rsidRDefault="00333FFC" w:rsidP="008772D5">
            <w:pPr>
              <w:spacing w:after="0" w:line="240" w:lineRule="auto"/>
              <w:jc w:val="both"/>
              <w:rPr>
                <w:rFonts w:ascii="Times New Roman" w:hAnsi="Times New Roman"/>
                <w:sz w:val="24"/>
                <w:szCs w:val="24"/>
              </w:rPr>
            </w:pPr>
            <w:r w:rsidRPr="00BE5137">
              <w:rPr>
                <w:rStyle w:val="aff0"/>
                <w:rFonts w:ascii="Times New Roman" w:hAnsi="Times New Roman"/>
                <w:i w:val="0"/>
                <w:sz w:val="24"/>
                <w:szCs w:val="24"/>
              </w:rPr>
              <w:t>Начало срока – с момента публикации Извещения о закупке в ЕИС</w:t>
            </w:r>
            <w:r w:rsidR="00DC2BA7" w:rsidRPr="00BE5137">
              <w:rPr>
                <w:rStyle w:val="aff0"/>
                <w:rFonts w:ascii="Times New Roman" w:hAnsi="Times New Roman"/>
                <w:i w:val="0"/>
                <w:sz w:val="24"/>
                <w:szCs w:val="24"/>
              </w:rPr>
              <w:t xml:space="preserve">   </w:t>
            </w:r>
          </w:p>
          <w:p w14:paraId="17AD3F16" w14:textId="71A3B089" w:rsidR="00DA5CC3" w:rsidRPr="00BE5137" w:rsidRDefault="00DA5CC3" w:rsidP="008772D5">
            <w:pPr>
              <w:spacing w:after="0" w:line="240" w:lineRule="auto"/>
              <w:jc w:val="both"/>
              <w:rPr>
                <w:rFonts w:ascii="Times New Roman" w:hAnsi="Times New Roman"/>
                <w:sz w:val="24"/>
                <w:szCs w:val="24"/>
              </w:rPr>
            </w:pPr>
          </w:p>
          <w:p w14:paraId="6C59F9C5" w14:textId="2B6FAC8F" w:rsidR="00DA5CC3" w:rsidRPr="00BE5137" w:rsidRDefault="00DA5CC3" w:rsidP="00333FFC">
            <w:pPr>
              <w:spacing w:after="0" w:line="240" w:lineRule="auto"/>
              <w:jc w:val="both"/>
              <w:rPr>
                <w:rFonts w:ascii="Times New Roman" w:hAnsi="Times New Roman"/>
                <w:sz w:val="24"/>
                <w:szCs w:val="24"/>
              </w:rPr>
            </w:pPr>
            <w:r w:rsidRPr="00BE5137">
              <w:rPr>
                <w:rStyle w:val="aff0"/>
                <w:rFonts w:ascii="Times New Roman" w:hAnsi="Times New Roman"/>
                <w:i w:val="0"/>
                <w:sz w:val="24"/>
                <w:szCs w:val="24"/>
              </w:rPr>
              <w:t xml:space="preserve">Окончание срока </w:t>
            </w:r>
            <w:r w:rsidRPr="001F3D8F">
              <w:rPr>
                <w:rStyle w:val="aff0"/>
                <w:rFonts w:ascii="Times New Roman" w:hAnsi="Times New Roman"/>
                <w:i w:val="0"/>
                <w:sz w:val="24"/>
                <w:szCs w:val="24"/>
              </w:rPr>
              <w:t>–</w:t>
            </w:r>
            <w:r w:rsidR="00BD3D74" w:rsidRPr="001F3D8F">
              <w:rPr>
                <w:rStyle w:val="aff0"/>
                <w:rFonts w:ascii="Times New Roman" w:hAnsi="Times New Roman"/>
                <w:i w:val="0"/>
                <w:sz w:val="24"/>
                <w:szCs w:val="24"/>
              </w:rPr>
              <w:t xml:space="preserve"> </w:t>
            </w:r>
            <w:r w:rsidR="003F0C5A" w:rsidRPr="001F3D8F">
              <w:rPr>
                <w:rStyle w:val="aff0"/>
                <w:rFonts w:ascii="Times New Roman" w:hAnsi="Times New Roman"/>
                <w:i w:val="0"/>
                <w:sz w:val="24"/>
                <w:szCs w:val="24"/>
              </w:rPr>
              <w:t xml:space="preserve"> </w:t>
            </w:r>
            <w:r w:rsidR="001F3D8F">
              <w:rPr>
                <w:rStyle w:val="aff0"/>
                <w:rFonts w:ascii="Times New Roman" w:hAnsi="Times New Roman"/>
                <w:i w:val="0"/>
                <w:sz w:val="24"/>
                <w:szCs w:val="24"/>
              </w:rPr>
              <w:t>08.05.</w:t>
            </w:r>
            <w:r w:rsidR="007935F8" w:rsidRPr="001F3D8F">
              <w:rPr>
                <w:rStyle w:val="aff0"/>
                <w:rFonts w:ascii="Times New Roman" w:hAnsi="Times New Roman"/>
                <w:i w:val="0"/>
                <w:sz w:val="24"/>
                <w:szCs w:val="24"/>
              </w:rPr>
              <w:t>2</w:t>
            </w:r>
            <w:r w:rsidR="007935F8" w:rsidRPr="00BE5137">
              <w:rPr>
                <w:rStyle w:val="aff0"/>
                <w:rFonts w:ascii="Times New Roman" w:hAnsi="Times New Roman"/>
                <w:i w:val="0"/>
                <w:sz w:val="24"/>
                <w:szCs w:val="24"/>
              </w:rPr>
              <w:t>02</w:t>
            </w:r>
            <w:r w:rsidR="009124EE" w:rsidRPr="00BE5137">
              <w:rPr>
                <w:rStyle w:val="aff0"/>
                <w:rFonts w:ascii="Times New Roman" w:hAnsi="Times New Roman"/>
                <w:i w:val="0"/>
                <w:sz w:val="24"/>
                <w:szCs w:val="24"/>
              </w:rPr>
              <w:t>4</w:t>
            </w:r>
            <w:r w:rsidR="003F0C5A" w:rsidRPr="00BE5137">
              <w:rPr>
                <w:rStyle w:val="aff0"/>
                <w:rFonts w:ascii="Times New Roman" w:hAnsi="Times New Roman"/>
                <w:i w:val="0"/>
                <w:sz w:val="24"/>
                <w:szCs w:val="24"/>
              </w:rPr>
              <w:t xml:space="preserve"> </w:t>
            </w:r>
            <w:r w:rsidR="00DC18E8" w:rsidRPr="00BE5137">
              <w:rPr>
                <w:rFonts w:ascii="Times New Roman" w:hAnsi="Times New Roman"/>
                <w:sz w:val="24"/>
                <w:szCs w:val="24"/>
              </w:rPr>
              <w:t>год</w:t>
            </w:r>
            <w:r w:rsidR="00DC18E8" w:rsidRPr="001F3D8F">
              <w:rPr>
                <w:rFonts w:ascii="Times New Roman" w:hAnsi="Times New Roman"/>
                <w:sz w:val="24"/>
                <w:szCs w:val="24"/>
              </w:rPr>
              <w:t>а</w:t>
            </w:r>
            <w:r w:rsidR="00DC18E8" w:rsidRPr="00BE5137">
              <w:rPr>
                <w:rFonts w:ascii="Times New Roman" w:hAnsi="Times New Roman"/>
                <w:sz w:val="24"/>
                <w:szCs w:val="24"/>
              </w:rPr>
              <w:t xml:space="preserve"> </w:t>
            </w:r>
            <w:r w:rsidR="009A18D8" w:rsidRPr="00BE5137">
              <w:rPr>
                <w:rFonts w:ascii="Times New Roman" w:hAnsi="Times New Roman"/>
                <w:sz w:val="24"/>
                <w:szCs w:val="24"/>
              </w:rPr>
              <w:t xml:space="preserve"> </w:t>
            </w:r>
            <w:r w:rsidR="001F3D8F">
              <w:rPr>
                <w:rFonts w:ascii="Times New Roman" w:hAnsi="Times New Roman"/>
                <w:sz w:val="24"/>
                <w:szCs w:val="24"/>
              </w:rPr>
              <w:t xml:space="preserve">23:59 </w:t>
            </w:r>
            <w:r w:rsidR="009A18D8" w:rsidRPr="00BE5137">
              <w:rPr>
                <w:rFonts w:ascii="Times New Roman" w:hAnsi="Times New Roman"/>
                <w:sz w:val="24"/>
                <w:szCs w:val="24"/>
              </w:rPr>
              <w:t>(время</w:t>
            </w:r>
            <w:r w:rsidR="004C60B9">
              <w:rPr>
                <w:rFonts w:ascii="Times New Roman" w:hAnsi="Times New Roman"/>
                <w:sz w:val="24"/>
                <w:szCs w:val="24"/>
              </w:rPr>
              <w:t xml:space="preserve"> </w:t>
            </w:r>
            <w:r w:rsidR="002233FC" w:rsidRPr="00BE5137">
              <w:rPr>
                <w:rFonts w:ascii="Times New Roman" w:hAnsi="Times New Roman"/>
                <w:sz w:val="24"/>
                <w:szCs w:val="24"/>
              </w:rPr>
              <w:t>московское</w:t>
            </w:r>
            <w:r w:rsidR="004C60B9">
              <w:rPr>
                <w:rFonts w:ascii="Times New Roman" w:hAnsi="Times New Roman"/>
                <w:sz w:val="24"/>
                <w:szCs w:val="24"/>
              </w:rPr>
              <w:t>)</w:t>
            </w:r>
            <w:r w:rsidR="002233FC" w:rsidRPr="00BE5137">
              <w:rPr>
                <w:rFonts w:ascii="Times New Roman" w:hAnsi="Times New Roman"/>
                <w:sz w:val="24"/>
                <w:szCs w:val="24"/>
              </w:rPr>
              <w:t xml:space="preserve">  </w:t>
            </w:r>
            <w:r w:rsidR="00DC2BA7" w:rsidRPr="00BE5137">
              <w:rPr>
                <w:rFonts w:ascii="Times New Roman" w:hAnsi="Times New Roman"/>
                <w:sz w:val="24"/>
                <w:szCs w:val="24"/>
              </w:rPr>
              <w:t xml:space="preserve">                                         </w:t>
            </w:r>
          </w:p>
        </w:tc>
      </w:tr>
      <w:tr w:rsidR="00DA5CC3" w:rsidRPr="009124EE" w14:paraId="69CB5247" w14:textId="77777777" w:rsidTr="00890A8B">
        <w:trPr>
          <w:trHeight w:val="1248"/>
        </w:trPr>
        <w:tc>
          <w:tcPr>
            <w:tcW w:w="567" w:type="dxa"/>
            <w:tcBorders>
              <w:top w:val="single" w:sz="4" w:space="0" w:color="000000"/>
              <w:left w:val="single" w:sz="4" w:space="0" w:color="000000"/>
              <w:bottom w:val="single" w:sz="4" w:space="0" w:color="000000"/>
            </w:tcBorders>
            <w:shd w:val="clear" w:color="auto" w:fill="auto"/>
            <w:vAlign w:val="center"/>
          </w:tcPr>
          <w:p w14:paraId="0F1F1164"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35EAD370" w14:textId="77777777" w:rsidR="00DA5CC3" w:rsidRPr="00376AE8" w:rsidRDefault="00DA5CC3" w:rsidP="008772D5">
            <w:pPr>
              <w:pStyle w:val="Style12"/>
              <w:tabs>
                <w:tab w:val="left" w:leader="underscore" w:pos="9864"/>
              </w:tabs>
              <w:spacing w:after="0" w:line="240" w:lineRule="auto"/>
              <w:ind w:firstLine="0"/>
              <w:jc w:val="left"/>
              <w:rPr>
                <w:rFonts w:ascii="Times New Roman" w:hAnsi="Times New Roman"/>
                <w:sz w:val="24"/>
                <w:szCs w:val="24"/>
                <w:shd w:val="clear" w:color="auto" w:fill="FFFF00"/>
              </w:rPr>
            </w:pPr>
            <w:r w:rsidRPr="00376AE8">
              <w:rPr>
                <w:rFonts w:ascii="Times New Roman" w:hAnsi="Times New Roman"/>
                <w:sz w:val="24"/>
                <w:szCs w:val="24"/>
              </w:rPr>
              <w:t>Дата окончания срока подачи заявок на участие в закупке, открытия доступа к заявкам в электронной форме</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04C48" w14:textId="3763C62C" w:rsidR="00DA5CC3" w:rsidRPr="00BE5137" w:rsidRDefault="001F3D8F" w:rsidP="008772D5">
            <w:pPr>
              <w:spacing w:after="0" w:line="240" w:lineRule="auto"/>
              <w:jc w:val="both"/>
              <w:rPr>
                <w:rFonts w:ascii="Times New Roman" w:hAnsi="Times New Roman"/>
                <w:sz w:val="24"/>
                <w:szCs w:val="24"/>
              </w:rPr>
            </w:pPr>
            <w:r w:rsidRPr="001F3D8F">
              <w:rPr>
                <w:rFonts w:ascii="Times New Roman" w:hAnsi="Times New Roman" w:cs="Times New Roman"/>
              </w:rPr>
              <w:t>16.05</w:t>
            </w:r>
            <w:r w:rsidR="00B011F4">
              <w:rPr>
                <w:rFonts w:ascii="Times New Roman" w:hAnsi="Times New Roman" w:cs="Times New Roman"/>
              </w:rPr>
              <w:t>.</w:t>
            </w:r>
            <w:r w:rsidR="003F0C5A" w:rsidRPr="001F3D8F">
              <w:rPr>
                <w:rStyle w:val="aff0"/>
                <w:rFonts w:ascii="Times New Roman" w:hAnsi="Times New Roman" w:cs="Times New Roman"/>
                <w:i w:val="0"/>
                <w:sz w:val="24"/>
                <w:szCs w:val="24"/>
              </w:rPr>
              <w:t>202</w:t>
            </w:r>
            <w:r w:rsidR="009124EE" w:rsidRPr="001F3D8F">
              <w:rPr>
                <w:rStyle w:val="aff0"/>
                <w:rFonts w:ascii="Times New Roman" w:hAnsi="Times New Roman" w:cs="Times New Roman"/>
                <w:i w:val="0"/>
                <w:sz w:val="24"/>
                <w:szCs w:val="24"/>
              </w:rPr>
              <w:t>4</w:t>
            </w:r>
            <w:r w:rsidR="003F0C5A" w:rsidRPr="00BE5137">
              <w:rPr>
                <w:rStyle w:val="aff0"/>
                <w:rFonts w:ascii="Times New Roman" w:hAnsi="Times New Roman"/>
                <w:i w:val="0"/>
                <w:sz w:val="24"/>
                <w:szCs w:val="24"/>
              </w:rPr>
              <w:t xml:space="preserve"> </w:t>
            </w:r>
            <w:r w:rsidR="00DC18E8" w:rsidRPr="00BE5137">
              <w:rPr>
                <w:rFonts w:ascii="Times New Roman" w:hAnsi="Times New Roman"/>
                <w:sz w:val="24"/>
                <w:szCs w:val="24"/>
              </w:rPr>
              <w:t xml:space="preserve">года </w:t>
            </w:r>
            <w:r w:rsidR="00462075" w:rsidRPr="00BE5137">
              <w:rPr>
                <w:rFonts w:ascii="Times New Roman" w:hAnsi="Times New Roman"/>
                <w:sz w:val="24"/>
                <w:szCs w:val="24"/>
              </w:rPr>
              <w:t xml:space="preserve">в </w:t>
            </w:r>
            <w:r w:rsidR="00462075" w:rsidRPr="001F3D8F">
              <w:rPr>
                <w:rFonts w:ascii="Times New Roman" w:hAnsi="Times New Roman"/>
                <w:sz w:val="24"/>
                <w:szCs w:val="24"/>
              </w:rPr>
              <w:t>1</w:t>
            </w:r>
            <w:r>
              <w:rPr>
                <w:rFonts w:ascii="Times New Roman" w:hAnsi="Times New Roman"/>
                <w:sz w:val="24"/>
                <w:szCs w:val="24"/>
              </w:rPr>
              <w:t>3</w:t>
            </w:r>
            <w:r w:rsidR="009A18D8" w:rsidRPr="001F3D8F">
              <w:rPr>
                <w:rFonts w:ascii="Times New Roman" w:hAnsi="Times New Roman"/>
                <w:sz w:val="24"/>
                <w:szCs w:val="24"/>
              </w:rPr>
              <w:t>:00</w:t>
            </w:r>
            <w:r w:rsidR="009A18D8" w:rsidRPr="00BE5137">
              <w:rPr>
                <w:rFonts w:ascii="Times New Roman" w:hAnsi="Times New Roman"/>
                <w:sz w:val="24"/>
                <w:szCs w:val="24"/>
              </w:rPr>
              <w:t xml:space="preserve"> (по московскому времени)</w:t>
            </w:r>
          </w:p>
        </w:tc>
      </w:tr>
      <w:tr w:rsidR="00DA5CC3" w:rsidRPr="004743A0" w14:paraId="7ABA19CE" w14:textId="77777777" w:rsidTr="00890A8B">
        <w:trPr>
          <w:trHeight w:val="1296"/>
        </w:trPr>
        <w:tc>
          <w:tcPr>
            <w:tcW w:w="567" w:type="dxa"/>
            <w:tcBorders>
              <w:top w:val="single" w:sz="4" w:space="0" w:color="000000"/>
              <w:left w:val="single" w:sz="4" w:space="0" w:color="000000"/>
              <w:bottom w:val="single" w:sz="4" w:space="0" w:color="000000"/>
            </w:tcBorders>
            <w:shd w:val="clear" w:color="auto" w:fill="auto"/>
            <w:vAlign w:val="center"/>
          </w:tcPr>
          <w:p w14:paraId="3053E0BF"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CE1C6B9" w14:textId="77777777" w:rsidR="00DA5CC3" w:rsidRPr="00376AE8" w:rsidRDefault="00DA5CC3" w:rsidP="008772D5">
            <w:pPr>
              <w:snapToGrid w:val="0"/>
              <w:spacing w:after="0" w:line="240" w:lineRule="auto"/>
              <w:ind w:left="45"/>
              <w:rPr>
                <w:rFonts w:ascii="Times New Roman" w:hAnsi="Times New Roman"/>
                <w:sz w:val="24"/>
                <w:szCs w:val="24"/>
              </w:rPr>
            </w:pPr>
            <w:r w:rsidRPr="00376AE8">
              <w:rPr>
                <w:rFonts w:ascii="Times New Roman" w:hAnsi="Times New Roman"/>
                <w:sz w:val="24"/>
                <w:szCs w:val="24"/>
              </w:rPr>
              <w:t>Место и дата подведения итогов закупки в электронной форме</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3249E" w14:textId="77777777" w:rsidR="003334CA" w:rsidRPr="00BE5137" w:rsidRDefault="003334CA" w:rsidP="003334CA">
            <w:pPr>
              <w:snapToGrid w:val="0"/>
              <w:spacing w:after="0" w:line="240" w:lineRule="auto"/>
              <w:jc w:val="both"/>
              <w:rPr>
                <w:rFonts w:ascii="Times New Roman" w:hAnsi="Times New Roman"/>
                <w:sz w:val="24"/>
                <w:szCs w:val="24"/>
              </w:rPr>
            </w:pPr>
            <w:r w:rsidRPr="00BE5137">
              <w:rPr>
                <w:rFonts w:ascii="Times New Roman" w:hAnsi="Times New Roman"/>
                <w:bCs/>
                <w:sz w:val="24"/>
                <w:szCs w:val="24"/>
              </w:rPr>
              <w:t>Луганская Народная Республика, г. Луганск, ул. Шевченко Т.Г., д. 102, каб.103</w:t>
            </w:r>
          </w:p>
          <w:p w14:paraId="39FE875A" w14:textId="2484D6F0" w:rsidR="005B55D6" w:rsidRPr="00BE5137" w:rsidRDefault="00333FFC" w:rsidP="00D84045">
            <w:pPr>
              <w:snapToGrid w:val="0"/>
              <w:spacing w:after="0" w:line="240" w:lineRule="auto"/>
              <w:jc w:val="both"/>
              <w:rPr>
                <w:rFonts w:ascii="Times New Roman" w:hAnsi="Times New Roman"/>
                <w:sz w:val="24"/>
                <w:szCs w:val="24"/>
              </w:rPr>
            </w:pPr>
            <w:r w:rsidRPr="00BE5137">
              <w:rPr>
                <w:rFonts w:ascii="Times New Roman" w:hAnsi="Times New Roman"/>
                <w:sz w:val="24"/>
                <w:szCs w:val="24"/>
              </w:rPr>
              <w:t xml:space="preserve">Не позднее </w:t>
            </w:r>
            <w:r w:rsidR="001F3D8F">
              <w:rPr>
                <w:rFonts w:ascii="Times New Roman" w:hAnsi="Times New Roman"/>
                <w:sz w:val="24"/>
                <w:szCs w:val="24"/>
              </w:rPr>
              <w:t>21.05.</w:t>
            </w:r>
            <w:r w:rsidR="001F3D8F" w:rsidRPr="00BE5137">
              <w:rPr>
                <w:rStyle w:val="aff0"/>
                <w:rFonts w:ascii="Times New Roman" w:hAnsi="Times New Roman"/>
                <w:i w:val="0"/>
                <w:sz w:val="24"/>
                <w:szCs w:val="24"/>
              </w:rPr>
              <w:t>2024</w:t>
            </w:r>
            <w:r w:rsidR="003F0C5A" w:rsidRPr="00BE5137">
              <w:rPr>
                <w:rStyle w:val="aff0"/>
                <w:rFonts w:ascii="Times New Roman" w:hAnsi="Times New Roman"/>
                <w:i w:val="0"/>
                <w:sz w:val="24"/>
                <w:szCs w:val="24"/>
              </w:rPr>
              <w:t xml:space="preserve"> </w:t>
            </w:r>
            <w:r w:rsidR="0079753B" w:rsidRPr="00BE5137">
              <w:rPr>
                <w:rFonts w:ascii="Times New Roman" w:hAnsi="Times New Roman"/>
                <w:sz w:val="24"/>
                <w:szCs w:val="24"/>
              </w:rPr>
              <w:t>года</w:t>
            </w:r>
            <w:r w:rsidR="00362B4C" w:rsidRPr="00BE5137">
              <w:rPr>
                <w:rFonts w:ascii="Times New Roman" w:hAnsi="Times New Roman"/>
                <w:sz w:val="24"/>
                <w:szCs w:val="24"/>
              </w:rPr>
              <w:t xml:space="preserve"> </w:t>
            </w:r>
            <w:r w:rsidR="00362B4C" w:rsidRPr="001F3D8F">
              <w:rPr>
                <w:rFonts w:ascii="Times New Roman" w:hAnsi="Times New Roman"/>
                <w:sz w:val="24"/>
                <w:szCs w:val="24"/>
              </w:rPr>
              <w:t>1</w:t>
            </w:r>
            <w:r w:rsidR="001F3D8F">
              <w:rPr>
                <w:rFonts w:ascii="Times New Roman" w:hAnsi="Times New Roman"/>
                <w:sz w:val="24"/>
                <w:szCs w:val="24"/>
              </w:rPr>
              <w:t>6</w:t>
            </w:r>
            <w:r w:rsidR="00362B4C" w:rsidRPr="001F3D8F">
              <w:rPr>
                <w:rFonts w:ascii="Times New Roman" w:hAnsi="Times New Roman"/>
                <w:sz w:val="24"/>
                <w:szCs w:val="24"/>
              </w:rPr>
              <w:t>:</w:t>
            </w:r>
            <w:r w:rsidR="001F3D8F">
              <w:rPr>
                <w:rFonts w:ascii="Times New Roman" w:hAnsi="Times New Roman"/>
                <w:sz w:val="24"/>
                <w:szCs w:val="24"/>
              </w:rPr>
              <w:t>3</w:t>
            </w:r>
            <w:r w:rsidR="00362B4C" w:rsidRPr="001F3D8F">
              <w:rPr>
                <w:rFonts w:ascii="Times New Roman" w:hAnsi="Times New Roman"/>
                <w:sz w:val="24"/>
                <w:szCs w:val="24"/>
              </w:rPr>
              <w:t>0</w:t>
            </w:r>
            <w:r w:rsidR="00362B4C" w:rsidRPr="00BE5137">
              <w:rPr>
                <w:rFonts w:ascii="Times New Roman" w:hAnsi="Times New Roman"/>
                <w:sz w:val="24"/>
                <w:szCs w:val="24"/>
              </w:rPr>
              <w:t xml:space="preserve"> </w:t>
            </w:r>
            <w:r w:rsidR="00DA5CC3" w:rsidRPr="00BE5137">
              <w:rPr>
                <w:rFonts w:ascii="Times New Roman" w:hAnsi="Times New Roman"/>
                <w:sz w:val="24"/>
                <w:szCs w:val="24"/>
              </w:rPr>
              <w:t>(по московскому времени)</w:t>
            </w:r>
          </w:p>
          <w:p w14:paraId="622D30E8" w14:textId="77777777" w:rsidR="009A18D8" w:rsidRPr="00BE5137" w:rsidRDefault="009A18D8" w:rsidP="00D84045">
            <w:pPr>
              <w:snapToGrid w:val="0"/>
              <w:spacing w:after="0" w:line="240" w:lineRule="auto"/>
              <w:jc w:val="both"/>
              <w:rPr>
                <w:rFonts w:ascii="Times New Roman" w:hAnsi="Times New Roman"/>
                <w:sz w:val="24"/>
                <w:szCs w:val="24"/>
                <w:shd w:val="clear" w:color="auto" w:fill="FFFF00"/>
              </w:rPr>
            </w:pPr>
          </w:p>
        </w:tc>
      </w:tr>
      <w:bookmarkEnd w:id="4"/>
      <w:tr w:rsidR="00DA5CC3" w:rsidRPr="004743A0" w14:paraId="4FD8605A"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507CF8C2"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0" w:firstLine="0"/>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65600D4E" w14:textId="77777777" w:rsidR="00DA5CC3" w:rsidRPr="004743A0" w:rsidRDefault="00DA5CC3" w:rsidP="008772D5">
            <w:pPr>
              <w:snapToGrid w:val="0"/>
              <w:spacing w:after="0" w:line="240" w:lineRule="auto"/>
              <w:ind w:left="45"/>
              <w:rPr>
                <w:rFonts w:ascii="Times New Roman" w:hAnsi="Times New Roman"/>
                <w:sz w:val="24"/>
                <w:szCs w:val="24"/>
                <w:shd w:val="clear" w:color="auto" w:fill="FFFF00"/>
              </w:rPr>
            </w:pPr>
            <w:r w:rsidRPr="004743A0">
              <w:rPr>
                <w:rFonts w:ascii="Times New Roman" w:hAnsi="Times New Roman"/>
                <w:sz w:val="24"/>
                <w:szCs w:val="24"/>
              </w:rPr>
              <w:t>Источник финансирования</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B5994" w14:textId="2DE92014" w:rsidR="00DA5CC3" w:rsidRPr="004743A0" w:rsidRDefault="00DA5CC3" w:rsidP="00333FFC">
            <w:pPr>
              <w:snapToGrid w:val="0"/>
              <w:spacing w:after="0" w:line="240" w:lineRule="auto"/>
              <w:jc w:val="both"/>
              <w:rPr>
                <w:rFonts w:ascii="Times New Roman" w:hAnsi="Times New Roman"/>
                <w:sz w:val="24"/>
                <w:szCs w:val="24"/>
              </w:rPr>
            </w:pPr>
            <w:r>
              <w:rPr>
                <w:rFonts w:ascii="Times New Roman" w:hAnsi="Times New Roman"/>
                <w:sz w:val="24"/>
                <w:szCs w:val="24"/>
              </w:rPr>
              <w:t>С</w:t>
            </w:r>
            <w:r w:rsidRPr="00C71E7A">
              <w:rPr>
                <w:rFonts w:ascii="Times New Roman" w:hAnsi="Times New Roman"/>
                <w:sz w:val="24"/>
                <w:szCs w:val="24"/>
              </w:rPr>
              <w:t xml:space="preserve">редства, полученные от приносящей доход деятельности </w:t>
            </w:r>
          </w:p>
        </w:tc>
      </w:tr>
      <w:tr w:rsidR="00DA5CC3" w:rsidRPr="004743A0" w14:paraId="6B79601B" w14:textId="77777777" w:rsidTr="00890A8B">
        <w:trPr>
          <w:trHeight w:val="20"/>
        </w:trPr>
        <w:tc>
          <w:tcPr>
            <w:tcW w:w="9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F53184" w14:textId="77777777" w:rsidR="00DA5CC3" w:rsidRPr="004743A0" w:rsidRDefault="00DA5CC3" w:rsidP="00112E7D">
            <w:pPr>
              <w:pStyle w:val="Style12"/>
              <w:tabs>
                <w:tab w:val="left" w:leader="underscore" w:pos="9864"/>
              </w:tabs>
              <w:spacing w:after="0" w:line="240" w:lineRule="auto"/>
              <w:ind w:firstLine="0"/>
              <w:jc w:val="center"/>
              <w:rPr>
                <w:rFonts w:ascii="Times New Roman" w:hAnsi="Times New Roman"/>
                <w:sz w:val="24"/>
                <w:szCs w:val="24"/>
              </w:rPr>
            </w:pPr>
            <w:r w:rsidRPr="004743A0">
              <w:rPr>
                <w:rFonts w:ascii="Times New Roman" w:hAnsi="Times New Roman"/>
                <w:b/>
                <w:bCs/>
                <w:sz w:val="24"/>
                <w:szCs w:val="24"/>
              </w:rPr>
              <w:t>Требования к участникам закупки</w:t>
            </w:r>
          </w:p>
        </w:tc>
      </w:tr>
      <w:tr w:rsidR="00DA5CC3" w:rsidRPr="004743A0" w14:paraId="4A535EE3"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2A68CCC4" w14:textId="77777777" w:rsidR="00DA5CC3" w:rsidRPr="004743A0" w:rsidRDefault="00DA5CC3" w:rsidP="00787504">
            <w:pPr>
              <w:pStyle w:val="Style12"/>
              <w:numPr>
                <w:ilvl w:val="0"/>
                <w:numId w:val="12"/>
              </w:numPr>
              <w:tabs>
                <w:tab w:val="left" w:pos="612"/>
                <w:tab w:val="left" w:leader="underscore" w:pos="9864"/>
              </w:tabs>
              <w:snapToGrid w:val="0"/>
              <w:spacing w:after="0" w:line="240" w:lineRule="auto"/>
              <w:ind w:left="612" w:right="317" w:hanging="612"/>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118456D8" w14:textId="77777777" w:rsidR="00DA5CC3" w:rsidRPr="004743A0" w:rsidRDefault="00DA5CC3" w:rsidP="008772D5">
            <w:pPr>
              <w:pStyle w:val="Style12"/>
              <w:tabs>
                <w:tab w:val="left" w:leader="underscore" w:pos="9864"/>
              </w:tabs>
              <w:spacing w:after="0" w:line="240" w:lineRule="auto"/>
              <w:ind w:firstLine="0"/>
              <w:jc w:val="left"/>
              <w:rPr>
                <w:rFonts w:ascii="Times New Roman" w:hAnsi="Times New Roman"/>
                <w:sz w:val="24"/>
                <w:szCs w:val="24"/>
                <w:shd w:val="clear" w:color="auto" w:fill="FFFF00"/>
              </w:rPr>
            </w:pPr>
            <w:r w:rsidRPr="004743A0">
              <w:rPr>
                <w:rStyle w:val="FontStyle128"/>
                <w:color w:val="auto"/>
                <w:sz w:val="24"/>
                <w:szCs w:val="24"/>
              </w:rPr>
              <w:t>Обеспечение заявки на участие в закупке</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45591" w14:textId="4F09BCA4" w:rsidR="00DA5CC3" w:rsidRPr="00123992" w:rsidRDefault="00DA5CC3" w:rsidP="00333FFC">
            <w:pPr>
              <w:pStyle w:val="Style12"/>
              <w:tabs>
                <w:tab w:val="left" w:leader="underscore" w:pos="9864"/>
              </w:tabs>
              <w:spacing w:after="0" w:line="240" w:lineRule="auto"/>
              <w:ind w:firstLine="0"/>
              <w:rPr>
                <w:rFonts w:ascii="Times New Roman" w:hAnsi="Times New Roman"/>
                <w:sz w:val="24"/>
                <w:szCs w:val="24"/>
              </w:rPr>
            </w:pPr>
            <w:r w:rsidRPr="00123992">
              <w:rPr>
                <w:rFonts w:ascii="Times New Roman" w:hAnsi="Times New Roman"/>
                <w:sz w:val="24"/>
                <w:szCs w:val="24"/>
              </w:rPr>
              <w:t>Не предусмотрено.</w:t>
            </w:r>
          </w:p>
        </w:tc>
      </w:tr>
      <w:tr w:rsidR="003F0C5A" w:rsidRPr="004743A0" w14:paraId="7B468DCD"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7B6C01AE" w14:textId="77777777" w:rsidR="003F0C5A" w:rsidRPr="004743A0" w:rsidRDefault="003F0C5A" w:rsidP="003F0C5A">
            <w:pPr>
              <w:pStyle w:val="Style12"/>
              <w:numPr>
                <w:ilvl w:val="0"/>
                <w:numId w:val="12"/>
              </w:numPr>
              <w:tabs>
                <w:tab w:val="left" w:pos="612"/>
                <w:tab w:val="left" w:leader="underscore" w:pos="9864"/>
              </w:tabs>
              <w:snapToGrid w:val="0"/>
              <w:spacing w:after="0" w:line="240" w:lineRule="auto"/>
              <w:ind w:left="612" w:right="317" w:hanging="612"/>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79895A88" w14:textId="77777777" w:rsidR="003F0C5A" w:rsidRPr="004743A0" w:rsidRDefault="003F0C5A" w:rsidP="003F0C5A">
            <w:pPr>
              <w:pStyle w:val="Style12"/>
              <w:tabs>
                <w:tab w:val="left" w:leader="underscore" w:pos="9864"/>
              </w:tabs>
              <w:spacing w:after="0" w:line="240" w:lineRule="auto"/>
              <w:ind w:firstLine="0"/>
              <w:jc w:val="left"/>
              <w:rPr>
                <w:rFonts w:ascii="Times New Roman" w:hAnsi="Times New Roman"/>
                <w:sz w:val="24"/>
                <w:szCs w:val="24"/>
              </w:rPr>
            </w:pPr>
            <w:r w:rsidRPr="004743A0">
              <w:rPr>
                <w:rStyle w:val="FontStyle128"/>
                <w:color w:val="auto"/>
                <w:sz w:val="24"/>
                <w:szCs w:val="24"/>
              </w:rPr>
              <w:t>Обеспечение исполнения обязательств по договору. Способ, размер и срок действие обеспечения договора</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869C6" w14:textId="4396B9B8" w:rsidR="003F0C5A" w:rsidRDefault="003F0C5A" w:rsidP="003F0C5A">
            <w:pPr>
              <w:spacing w:after="0" w:line="240" w:lineRule="auto"/>
              <w:jc w:val="both"/>
              <w:rPr>
                <w:rFonts w:ascii="Times New Roman" w:hAnsi="Times New Roman"/>
                <w:sz w:val="24"/>
                <w:szCs w:val="24"/>
              </w:rPr>
            </w:pPr>
            <w:r w:rsidRPr="00123992">
              <w:rPr>
                <w:rFonts w:ascii="Times New Roman" w:hAnsi="Times New Roman"/>
                <w:sz w:val="24"/>
                <w:szCs w:val="24"/>
              </w:rPr>
              <w:t>Не предусмотрено.</w:t>
            </w:r>
          </w:p>
          <w:p w14:paraId="3A58A39B" w14:textId="77777777" w:rsidR="00B20506" w:rsidRDefault="00B20506" w:rsidP="003F0C5A">
            <w:pPr>
              <w:spacing w:after="0" w:line="240" w:lineRule="auto"/>
              <w:jc w:val="both"/>
              <w:rPr>
                <w:rFonts w:ascii="Times New Roman" w:hAnsi="Times New Roman"/>
                <w:sz w:val="24"/>
                <w:szCs w:val="24"/>
              </w:rPr>
            </w:pPr>
          </w:p>
          <w:p w14:paraId="287DC04A" w14:textId="638060AD" w:rsidR="003F0C5A" w:rsidRPr="00FE7C45" w:rsidRDefault="003F0C5A" w:rsidP="003F0C5A">
            <w:pPr>
              <w:spacing w:after="0" w:line="240" w:lineRule="auto"/>
              <w:jc w:val="both"/>
              <w:rPr>
                <w:rFonts w:ascii="Times New Roman" w:hAnsi="Times New Roman"/>
                <w:sz w:val="24"/>
                <w:szCs w:val="24"/>
                <w:lang w:eastAsia="ru-RU"/>
              </w:rPr>
            </w:pPr>
          </w:p>
        </w:tc>
      </w:tr>
      <w:tr w:rsidR="003F0C5A" w:rsidRPr="004743A0" w14:paraId="1AFCB268"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55A7D255" w14:textId="77777777" w:rsidR="003F0C5A" w:rsidRPr="004743A0" w:rsidRDefault="003F0C5A" w:rsidP="003F0C5A">
            <w:pPr>
              <w:pStyle w:val="Style12"/>
              <w:numPr>
                <w:ilvl w:val="0"/>
                <w:numId w:val="12"/>
              </w:numPr>
              <w:tabs>
                <w:tab w:val="left" w:pos="612"/>
                <w:tab w:val="left" w:leader="underscore" w:pos="9864"/>
              </w:tabs>
              <w:snapToGrid w:val="0"/>
              <w:spacing w:after="0" w:line="240" w:lineRule="auto"/>
              <w:ind w:left="612" w:right="317" w:hanging="612"/>
              <w:jc w:val="center"/>
              <w:rPr>
                <w:rFonts w:ascii="Times New Roman" w:hAnsi="Times New Roman"/>
                <w:sz w:val="24"/>
                <w:szCs w:val="24"/>
              </w:rPr>
            </w:pPr>
          </w:p>
        </w:tc>
        <w:tc>
          <w:tcPr>
            <w:tcW w:w="3403" w:type="dxa"/>
            <w:tcBorders>
              <w:top w:val="single" w:sz="4" w:space="0" w:color="000000"/>
              <w:left w:val="single" w:sz="4" w:space="0" w:color="000000"/>
              <w:bottom w:val="single" w:sz="4" w:space="0" w:color="000000"/>
            </w:tcBorders>
            <w:shd w:val="clear" w:color="auto" w:fill="auto"/>
            <w:vAlign w:val="center"/>
          </w:tcPr>
          <w:p w14:paraId="223CFD6B" w14:textId="0B7DE03D" w:rsidR="003F0C5A" w:rsidRPr="009D36E7" w:rsidRDefault="00F24D67" w:rsidP="00B20506">
            <w:pPr>
              <w:pStyle w:val="Style12"/>
              <w:tabs>
                <w:tab w:val="left" w:leader="underscore" w:pos="9864"/>
              </w:tabs>
              <w:spacing w:after="0" w:line="240" w:lineRule="auto"/>
              <w:ind w:firstLine="0"/>
              <w:jc w:val="left"/>
              <w:rPr>
                <w:rFonts w:ascii="Times New Roman" w:hAnsi="Times New Roman"/>
                <w:spacing w:val="3"/>
                <w:sz w:val="24"/>
                <w:szCs w:val="24"/>
              </w:rPr>
            </w:pPr>
            <w:r w:rsidRPr="00F24D67">
              <w:rPr>
                <w:rFonts w:ascii="Times New Roman" w:hAnsi="Times New Roman"/>
                <w:sz w:val="24"/>
                <w:szCs w:val="24"/>
              </w:rPr>
              <w:t>Требования к содержанию и составу заявки на участие в запросе котировок в электронной форме.</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94177" w14:textId="729C838A" w:rsidR="003F0C5A" w:rsidRPr="00FA1E38" w:rsidRDefault="00B20506" w:rsidP="003F0C5A">
            <w:pPr>
              <w:tabs>
                <w:tab w:val="left" w:pos="366"/>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1</w:t>
            </w:r>
            <w:r w:rsidR="003F0C5A" w:rsidRPr="00FA1E38">
              <w:rPr>
                <w:rFonts w:ascii="Times New Roman" w:hAnsi="Times New Roman"/>
                <w:spacing w:val="3"/>
                <w:sz w:val="24"/>
                <w:szCs w:val="24"/>
              </w:rPr>
              <w:t>. Коммерческое предложение (Форма 1.1).</w:t>
            </w:r>
          </w:p>
          <w:p w14:paraId="57C15CDA" w14:textId="1B6606EA" w:rsidR="003F0C5A" w:rsidRPr="00FA1E38" w:rsidRDefault="0062011F" w:rsidP="003F0C5A">
            <w:pPr>
              <w:tabs>
                <w:tab w:val="left" w:pos="83"/>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2</w:t>
            </w:r>
            <w:r w:rsidR="003F0C5A" w:rsidRPr="00FA1E38">
              <w:rPr>
                <w:rFonts w:ascii="Times New Roman" w:hAnsi="Times New Roman"/>
                <w:spacing w:val="3"/>
                <w:sz w:val="24"/>
                <w:szCs w:val="24"/>
              </w:rPr>
              <w:t xml:space="preserve">.Декларация соответствия Участника </w:t>
            </w:r>
            <w:r>
              <w:rPr>
                <w:rFonts w:ascii="Times New Roman" w:hAnsi="Times New Roman"/>
                <w:spacing w:val="3"/>
                <w:sz w:val="24"/>
                <w:szCs w:val="24"/>
              </w:rPr>
              <w:t>закупки</w:t>
            </w:r>
            <w:r w:rsidR="003F0C5A" w:rsidRPr="00FA1E38">
              <w:rPr>
                <w:rFonts w:ascii="Times New Roman" w:hAnsi="Times New Roman"/>
                <w:spacing w:val="3"/>
                <w:sz w:val="24"/>
                <w:szCs w:val="24"/>
              </w:rPr>
              <w:t xml:space="preserve"> (Форма 1.2).</w:t>
            </w:r>
          </w:p>
          <w:p w14:paraId="3014033E" w14:textId="4A97F1B1" w:rsidR="003F0C5A" w:rsidRPr="00FA1E38" w:rsidRDefault="0062011F" w:rsidP="003F0C5A">
            <w:pPr>
              <w:tabs>
                <w:tab w:val="left" w:pos="366"/>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3</w:t>
            </w:r>
            <w:r w:rsidR="003F0C5A" w:rsidRPr="00FA1E38">
              <w:rPr>
                <w:rFonts w:ascii="Times New Roman" w:hAnsi="Times New Roman"/>
                <w:spacing w:val="3"/>
                <w:sz w:val="24"/>
                <w:szCs w:val="24"/>
              </w:rPr>
              <w:t>. Анкета участника (Форма 1.3).</w:t>
            </w:r>
          </w:p>
          <w:p w14:paraId="0ACD3885" w14:textId="7639FC92" w:rsidR="003F0C5A" w:rsidRPr="00FA1E38" w:rsidRDefault="0062011F" w:rsidP="003F0C5A">
            <w:pPr>
              <w:tabs>
                <w:tab w:val="left" w:pos="366"/>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4</w:t>
            </w:r>
            <w:r w:rsidR="003F0C5A" w:rsidRPr="00FA1E38">
              <w:rPr>
                <w:rFonts w:ascii="Times New Roman" w:hAnsi="Times New Roman"/>
                <w:spacing w:val="3"/>
                <w:sz w:val="24"/>
                <w:szCs w:val="24"/>
              </w:rPr>
              <w:t>.</w:t>
            </w:r>
            <w:r w:rsidR="003F0C5A" w:rsidRPr="00FA1E38">
              <w:rPr>
                <w:rFonts w:ascii="Times New Roman" w:hAnsi="Times New Roman"/>
                <w:spacing w:val="3"/>
                <w:sz w:val="24"/>
                <w:szCs w:val="24"/>
              </w:rPr>
              <w:tab/>
              <w:t>Письменное согласие на обработку персональных данных (в случае, если Участник Закупки является физическим лицом, не зарегистрированным в качестве индивидуального предпринимателя) (Форма 1.4).</w:t>
            </w:r>
          </w:p>
          <w:p w14:paraId="7DFDF55E" w14:textId="5FE88923" w:rsidR="003F0C5A" w:rsidRDefault="0062011F" w:rsidP="003F0C5A">
            <w:pPr>
              <w:tabs>
                <w:tab w:val="left" w:pos="366"/>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5</w:t>
            </w:r>
            <w:r w:rsidR="003F0C5A" w:rsidRPr="00FA1E38">
              <w:rPr>
                <w:rFonts w:ascii="Times New Roman" w:hAnsi="Times New Roman"/>
                <w:spacing w:val="3"/>
                <w:sz w:val="24"/>
                <w:szCs w:val="24"/>
              </w:rPr>
              <w:t>.</w:t>
            </w:r>
            <w:r w:rsidR="003F0C5A" w:rsidRPr="00FA1E38">
              <w:rPr>
                <w:rFonts w:ascii="Times New Roman" w:hAnsi="Times New Roman"/>
                <w:spacing w:val="3"/>
                <w:sz w:val="24"/>
                <w:szCs w:val="24"/>
              </w:rPr>
              <w:tab/>
              <w:t>Отсканированные оригиналы учредительных</w:t>
            </w:r>
            <w:r w:rsidR="003F0C5A" w:rsidRPr="00653A60">
              <w:rPr>
                <w:rFonts w:ascii="Times New Roman" w:hAnsi="Times New Roman"/>
                <w:spacing w:val="3"/>
                <w:sz w:val="24"/>
                <w:szCs w:val="24"/>
              </w:rPr>
              <w:t xml:space="preserve"> документов участника закупки в актуальной редакции.</w:t>
            </w:r>
          </w:p>
          <w:p w14:paraId="12BB1A0D" w14:textId="7A1C59CD" w:rsidR="003F0C5A" w:rsidRDefault="0062011F" w:rsidP="003F0C5A">
            <w:pPr>
              <w:tabs>
                <w:tab w:val="left" w:pos="366"/>
              </w:tabs>
              <w:spacing w:after="0" w:line="240" w:lineRule="auto"/>
              <w:ind w:left="83" w:right="142"/>
              <w:jc w:val="both"/>
              <w:rPr>
                <w:rFonts w:ascii="Times New Roman" w:eastAsia="Times New Roman" w:hAnsi="Times New Roman" w:cs="Times New Roman"/>
                <w:sz w:val="24"/>
                <w:szCs w:val="24"/>
                <w:lang w:eastAsia="ru-RU"/>
              </w:rPr>
            </w:pPr>
            <w:r>
              <w:rPr>
                <w:rFonts w:ascii="Times New Roman" w:hAnsi="Times New Roman"/>
                <w:spacing w:val="3"/>
                <w:sz w:val="24"/>
                <w:szCs w:val="24"/>
              </w:rPr>
              <w:t>6</w:t>
            </w:r>
            <w:r w:rsidR="003F0C5A">
              <w:rPr>
                <w:rFonts w:ascii="Times New Roman" w:hAnsi="Times New Roman"/>
                <w:spacing w:val="3"/>
                <w:sz w:val="24"/>
                <w:szCs w:val="24"/>
              </w:rPr>
              <w:t>.</w:t>
            </w:r>
            <w:r w:rsidR="003F0C5A">
              <w:t xml:space="preserve"> </w:t>
            </w:r>
            <w:r w:rsidR="003F0C5A" w:rsidRPr="00653A60">
              <w:rPr>
                <w:rFonts w:ascii="Times New Roman" w:hAnsi="Times New Roman"/>
                <w:spacing w:val="3"/>
                <w:sz w:val="24"/>
                <w:szCs w:val="24"/>
              </w:rPr>
              <w:tab/>
              <w:t xml:space="preserve">Отсканированный оригинал выписки из Единого государственного реестра юридических лиц (Единого государственного реестра </w:t>
            </w:r>
            <w:r w:rsidR="003F0C5A" w:rsidRPr="00653A60">
              <w:rPr>
                <w:rFonts w:ascii="Times New Roman" w:hAnsi="Times New Roman"/>
                <w:spacing w:val="3"/>
                <w:sz w:val="24"/>
                <w:szCs w:val="24"/>
              </w:rPr>
              <w:lastRenderedPageBreak/>
              <w:t>индивидуальных предпринимателей), полученной не ранее чем за шесть месяцев до дня размещения в единой информационной системе извещения о закупке, или отсканированная нотариально заверенная копия такой выписки.</w:t>
            </w:r>
            <w:r w:rsidR="003F0C5A">
              <w:rPr>
                <w:rFonts w:ascii="Times New Roman" w:hAnsi="Times New Roman"/>
                <w:spacing w:val="3"/>
                <w:sz w:val="24"/>
                <w:szCs w:val="24"/>
              </w:rPr>
              <w:t xml:space="preserve"> </w:t>
            </w:r>
            <w:r w:rsidR="003F0C5A" w:rsidRPr="003A61BC">
              <w:rPr>
                <w:rFonts w:ascii="Times New Roman" w:eastAsia="Times New Roman" w:hAnsi="Times New Roman" w:cs="Times New Roman"/>
                <w:sz w:val="24"/>
                <w:szCs w:val="24"/>
                <w:lang w:eastAsia="ru-RU"/>
              </w:rPr>
              <w:t>Допускается предоставление участником указанной в настоящем пункте выписки путем предоставления электронного документа, созданного по результатам автоматической выгрузки из электронных баз данных без сканирования с использованием сервисов государственных органов, подписанного электронной подписью налогового органа</w:t>
            </w:r>
            <w:r w:rsidR="003F0C5A">
              <w:rPr>
                <w:rFonts w:ascii="Times New Roman" w:eastAsia="Times New Roman" w:hAnsi="Times New Roman" w:cs="Times New Roman"/>
                <w:sz w:val="24"/>
                <w:szCs w:val="24"/>
                <w:lang w:eastAsia="ru-RU"/>
              </w:rPr>
              <w:t>.</w:t>
            </w:r>
          </w:p>
          <w:p w14:paraId="72361297" w14:textId="47962555" w:rsidR="003E4E77" w:rsidRDefault="004E76D5" w:rsidP="003F0C5A">
            <w:pPr>
              <w:tabs>
                <w:tab w:val="left" w:pos="366"/>
              </w:tabs>
              <w:spacing w:after="0" w:line="240" w:lineRule="auto"/>
              <w:ind w:left="83" w:right="142"/>
              <w:jc w:val="both"/>
              <w:rPr>
                <w:rFonts w:ascii="Times New Roman" w:hAnsi="Times New Roman"/>
                <w:spacing w:val="3"/>
                <w:sz w:val="24"/>
                <w:szCs w:val="24"/>
              </w:rPr>
            </w:pPr>
            <w:r w:rsidRPr="004E76D5">
              <w:rPr>
                <w:rFonts w:ascii="Times New Roman" w:hAnsi="Times New Roman"/>
                <w:spacing w:val="3"/>
                <w:sz w:val="24"/>
                <w:szCs w:val="24"/>
              </w:rPr>
              <w:t>7</w:t>
            </w:r>
            <w:r w:rsidR="003F0C5A">
              <w:rPr>
                <w:rFonts w:ascii="Times New Roman" w:hAnsi="Times New Roman"/>
                <w:spacing w:val="3"/>
                <w:sz w:val="24"/>
                <w:szCs w:val="24"/>
              </w:rPr>
              <w:t>.</w:t>
            </w:r>
            <w:r w:rsidR="003E4E77">
              <w:rPr>
                <w:rFonts w:ascii="Times New Roman" w:hAnsi="Times New Roman"/>
                <w:spacing w:val="3"/>
                <w:sz w:val="24"/>
                <w:szCs w:val="24"/>
              </w:rPr>
              <w:t xml:space="preserve"> </w:t>
            </w:r>
            <w:r w:rsidR="003E4E77">
              <w:rPr>
                <w:rFonts w:ascii="Times New Roman" w:eastAsia="Times New Roman" w:hAnsi="Times New Roman" w:cs="Times New Roman"/>
                <w:sz w:val="24"/>
                <w:szCs w:val="24"/>
                <w:lang w:eastAsia="ru-RU"/>
              </w:rPr>
              <w:t xml:space="preserve">Выписка из </w:t>
            </w:r>
            <w:r w:rsidR="003E4E77" w:rsidRPr="00797BD2">
              <w:rPr>
                <w:rFonts w:ascii="Times New Roman" w:eastAsia="Times New Roman" w:hAnsi="Times New Roman" w:cs="Times New Roman"/>
                <w:sz w:val="24"/>
                <w:szCs w:val="24"/>
                <w:lang w:eastAsia="ru-RU"/>
              </w:rPr>
              <w:t>Единого реестра субъектов малого и среднего предпринимательства</w:t>
            </w:r>
            <w:r w:rsidR="003E4E77">
              <w:rPr>
                <w:rFonts w:ascii="Times New Roman" w:eastAsia="Times New Roman" w:hAnsi="Times New Roman" w:cs="Times New Roman"/>
                <w:sz w:val="24"/>
                <w:szCs w:val="24"/>
                <w:lang w:eastAsia="ru-RU"/>
              </w:rPr>
              <w:t>.</w:t>
            </w:r>
            <w:r w:rsidR="003E4E77" w:rsidRPr="003A61BC">
              <w:rPr>
                <w:rFonts w:ascii="Times New Roman" w:eastAsia="Times New Roman" w:hAnsi="Times New Roman" w:cs="Times New Roman"/>
                <w:sz w:val="24"/>
                <w:szCs w:val="24"/>
                <w:lang w:eastAsia="ru-RU"/>
              </w:rPr>
              <w:t xml:space="preserve"> Допускается предоставление участником указанной в настоящем пункте выписки путем предоставления электронного документа, созданного по результатам автоматической выгрузки из электронных баз данных без сканирования с использованием сервисов государственных органов, подписанного электронной подписью налогового органа</w:t>
            </w:r>
            <w:r w:rsidR="003E4E77">
              <w:rPr>
                <w:rFonts w:ascii="Times New Roman" w:eastAsia="Times New Roman" w:hAnsi="Times New Roman" w:cs="Times New Roman"/>
                <w:sz w:val="24"/>
                <w:szCs w:val="24"/>
                <w:lang w:eastAsia="ru-RU"/>
              </w:rPr>
              <w:t>.</w:t>
            </w:r>
            <w:r w:rsidR="0062011F">
              <w:rPr>
                <w:rFonts w:ascii="Times New Roman" w:hAnsi="Times New Roman"/>
                <w:spacing w:val="3"/>
                <w:sz w:val="24"/>
                <w:szCs w:val="24"/>
              </w:rPr>
              <w:t xml:space="preserve"> </w:t>
            </w:r>
          </w:p>
          <w:p w14:paraId="3A42B18D" w14:textId="1F27BC98" w:rsidR="003F0C5A" w:rsidRDefault="003E4E77" w:rsidP="003F0C5A">
            <w:pPr>
              <w:tabs>
                <w:tab w:val="left" w:pos="366"/>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 xml:space="preserve">8. </w:t>
            </w:r>
            <w:r w:rsidR="003F0C5A" w:rsidRPr="00653A60">
              <w:rPr>
                <w:rFonts w:ascii="Times New Roman" w:hAnsi="Times New Roman"/>
                <w:spacing w:val="3"/>
                <w:sz w:val="24"/>
                <w:szCs w:val="24"/>
              </w:rPr>
              <w:t>Отсканированный оригинал основного документа, удостоверяющего личность (для участников закупки - физических лиц).</w:t>
            </w:r>
          </w:p>
          <w:p w14:paraId="7424B880" w14:textId="4D3094CC" w:rsidR="003F0C5A" w:rsidRDefault="003E4E77" w:rsidP="003F0C5A">
            <w:pPr>
              <w:tabs>
                <w:tab w:val="left" w:pos="366"/>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9</w:t>
            </w:r>
            <w:r w:rsidR="003F0C5A">
              <w:rPr>
                <w:rFonts w:ascii="Times New Roman" w:hAnsi="Times New Roman"/>
                <w:spacing w:val="3"/>
                <w:sz w:val="24"/>
                <w:szCs w:val="24"/>
              </w:rPr>
              <w:t>.</w:t>
            </w:r>
            <w:r w:rsidR="0062011F">
              <w:rPr>
                <w:rFonts w:ascii="Times New Roman" w:hAnsi="Times New Roman"/>
                <w:spacing w:val="3"/>
                <w:sz w:val="24"/>
                <w:szCs w:val="24"/>
              </w:rPr>
              <w:t xml:space="preserve"> </w:t>
            </w:r>
            <w:r w:rsidR="003F0C5A" w:rsidRPr="00912A1E">
              <w:rPr>
                <w:rFonts w:ascii="Times New Roman" w:hAnsi="Times New Roman"/>
                <w:spacing w:val="3"/>
                <w:sz w:val="24"/>
                <w:szCs w:val="24"/>
              </w:rPr>
              <w:t>Отсканированные оригиналы документов, подтверждающие</w:t>
            </w:r>
            <w:r w:rsidR="0062011F">
              <w:rPr>
                <w:rFonts w:ascii="Times New Roman" w:hAnsi="Times New Roman"/>
                <w:spacing w:val="3"/>
                <w:sz w:val="24"/>
                <w:szCs w:val="24"/>
              </w:rPr>
              <w:t xml:space="preserve"> полномочия лица, подписавшего з</w:t>
            </w:r>
            <w:r w:rsidR="003F0C5A" w:rsidRPr="00912A1E">
              <w:rPr>
                <w:rFonts w:ascii="Times New Roman" w:hAnsi="Times New Roman"/>
                <w:spacing w:val="3"/>
                <w:sz w:val="24"/>
                <w:szCs w:val="24"/>
              </w:rPr>
              <w:t>аявку</w:t>
            </w:r>
            <w:r w:rsidR="0062011F">
              <w:rPr>
                <w:rFonts w:ascii="Times New Roman" w:hAnsi="Times New Roman"/>
                <w:spacing w:val="3"/>
                <w:sz w:val="24"/>
                <w:szCs w:val="24"/>
              </w:rPr>
              <w:t xml:space="preserve"> на участие в закупке.</w:t>
            </w:r>
            <w:r w:rsidR="003F0C5A" w:rsidRPr="00912A1E">
              <w:rPr>
                <w:rFonts w:ascii="Times New Roman" w:hAnsi="Times New Roman"/>
                <w:spacing w:val="3"/>
                <w:sz w:val="24"/>
                <w:szCs w:val="24"/>
              </w:rPr>
              <w:t xml:space="preserve"> Если </w:t>
            </w:r>
            <w:r w:rsidR="0062011F">
              <w:rPr>
                <w:rFonts w:ascii="Times New Roman" w:hAnsi="Times New Roman"/>
                <w:spacing w:val="3"/>
                <w:sz w:val="24"/>
                <w:szCs w:val="24"/>
              </w:rPr>
              <w:t>з</w:t>
            </w:r>
            <w:r w:rsidR="003F0C5A" w:rsidRPr="00912A1E">
              <w:rPr>
                <w:rFonts w:ascii="Times New Roman" w:hAnsi="Times New Roman"/>
                <w:spacing w:val="3"/>
                <w:sz w:val="24"/>
                <w:szCs w:val="24"/>
              </w:rPr>
              <w:t>аявка подписывается по доверенности, то предоставляется отсканированный оригинал доверенности. Доверенность, выданная от имени Участника закупки, должна соответствовать требованиям законодательства Российской Федерации</w:t>
            </w:r>
            <w:r w:rsidR="003F0C5A">
              <w:rPr>
                <w:rFonts w:ascii="Times New Roman" w:hAnsi="Times New Roman"/>
                <w:spacing w:val="3"/>
                <w:sz w:val="24"/>
                <w:szCs w:val="24"/>
              </w:rPr>
              <w:t>.</w:t>
            </w:r>
          </w:p>
          <w:p w14:paraId="3FC6EF2D" w14:textId="721B412C" w:rsidR="003F0C5A" w:rsidRDefault="003E4E77" w:rsidP="003F0C5A">
            <w:pPr>
              <w:tabs>
                <w:tab w:val="left" w:pos="366"/>
              </w:tabs>
              <w:spacing w:after="0" w:line="240" w:lineRule="auto"/>
              <w:ind w:left="83" w:right="142"/>
              <w:jc w:val="both"/>
              <w:rPr>
                <w:rFonts w:ascii="Times New Roman" w:hAnsi="Times New Roman"/>
                <w:spacing w:val="3"/>
                <w:sz w:val="24"/>
                <w:szCs w:val="24"/>
              </w:rPr>
            </w:pPr>
            <w:r>
              <w:rPr>
                <w:rFonts w:ascii="Times New Roman" w:hAnsi="Times New Roman"/>
                <w:spacing w:val="3"/>
                <w:sz w:val="24"/>
                <w:szCs w:val="24"/>
              </w:rPr>
              <w:t>10</w:t>
            </w:r>
            <w:r w:rsidR="003F0C5A">
              <w:rPr>
                <w:rFonts w:ascii="Times New Roman" w:hAnsi="Times New Roman"/>
                <w:spacing w:val="3"/>
                <w:sz w:val="24"/>
                <w:szCs w:val="24"/>
              </w:rPr>
              <w:t>.</w:t>
            </w:r>
            <w:r w:rsidR="0062011F">
              <w:rPr>
                <w:rFonts w:ascii="Times New Roman" w:hAnsi="Times New Roman"/>
                <w:spacing w:val="3"/>
                <w:sz w:val="24"/>
                <w:szCs w:val="24"/>
              </w:rPr>
              <w:t xml:space="preserve"> </w:t>
            </w:r>
            <w:r w:rsidR="003F0C5A">
              <w:rPr>
                <w:rFonts w:ascii="Times New Roman" w:hAnsi="Times New Roman"/>
                <w:spacing w:val="3"/>
                <w:sz w:val="24"/>
                <w:szCs w:val="24"/>
              </w:rPr>
              <w:t>Р</w:t>
            </w:r>
            <w:r w:rsidR="003F0C5A" w:rsidRPr="00912A1E">
              <w:rPr>
                <w:rFonts w:ascii="Times New Roman" w:hAnsi="Times New Roman"/>
                <w:spacing w:val="3"/>
                <w:sz w:val="24"/>
                <w:szCs w:val="24"/>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если планируемый к заключению договор не является для Участника закупки крупной сделкой и решение о её одобрении не требуется, Участник закупки должен продекларировать указанный факт в письменном виде. В случае если получение указанного решения до истечения срока подачи </w:t>
            </w:r>
            <w:r w:rsidR="003F0C5A" w:rsidRPr="00912A1E">
              <w:rPr>
                <w:rFonts w:ascii="Times New Roman" w:hAnsi="Times New Roman"/>
                <w:spacing w:val="3"/>
                <w:sz w:val="24"/>
                <w:szCs w:val="24"/>
              </w:rPr>
              <w:lastRenderedPageBreak/>
              <w:t>заявок на участие для Участника закупки невозможно в силу необходимости соблюдения установленного порядка созыва заседания органа, к компетенции которого относится вопрос об одобрении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14:paraId="4DD261BF" w14:textId="77777777" w:rsidR="003F0C5A" w:rsidRPr="00653A60" w:rsidRDefault="003F0C5A" w:rsidP="003F0C5A">
            <w:pPr>
              <w:tabs>
                <w:tab w:val="left" w:pos="366"/>
              </w:tabs>
              <w:spacing w:after="0" w:line="240" w:lineRule="auto"/>
              <w:ind w:left="83" w:right="142"/>
              <w:jc w:val="both"/>
              <w:rPr>
                <w:rFonts w:ascii="Times New Roman" w:hAnsi="Times New Roman"/>
                <w:color w:val="FF0000"/>
                <w:spacing w:val="3"/>
                <w:sz w:val="24"/>
                <w:szCs w:val="24"/>
              </w:rPr>
            </w:pPr>
          </w:p>
        </w:tc>
      </w:tr>
      <w:tr w:rsidR="003F0C5A" w:rsidRPr="004743A0" w14:paraId="23138310"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08284C71" w14:textId="34D01BCE" w:rsidR="003F0C5A" w:rsidRPr="004743A0" w:rsidRDefault="0062011F"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r>
              <w:rPr>
                <w:rFonts w:ascii="Times New Roman" w:hAnsi="Times New Roman"/>
                <w:sz w:val="24"/>
                <w:szCs w:val="24"/>
              </w:rPr>
              <w:lastRenderedPageBreak/>
              <w:t>33</w:t>
            </w:r>
          </w:p>
        </w:tc>
        <w:tc>
          <w:tcPr>
            <w:tcW w:w="3403" w:type="dxa"/>
            <w:tcBorders>
              <w:top w:val="single" w:sz="4" w:space="0" w:color="000000"/>
              <w:left w:val="single" w:sz="4" w:space="0" w:color="000000"/>
              <w:bottom w:val="single" w:sz="4" w:space="0" w:color="000000"/>
            </w:tcBorders>
            <w:shd w:val="clear" w:color="auto" w:fill="auto"/>
            <w:vAlign w:val="center"/>
          </w:tcPr>
          <w:p w14:paraId="0D0941D4" w14:textId="77777777" w:rsidR="003F0C5A" w:rsidRPr="00AB4DE8" w:rsidRDefault="003F0C5A" w:rsidP="003F0C5A">
            <w:pPr>
              <w:pStyle w:val="Style12"/>
              <w:tabs>
                <w:tab w:val="left" w:leader="underscore" w:pos="9864"/>
              </w:tabs>
              <w:spacing w:after="0" w:line="240" w:lineRule="auto"/>
              <w:ind w:firstLine="0"/>
              <w:jc w:val="left"/>
              <w:rPr>
                <w:rFonts w:ascii="Times New Roman" w:hAnsi="Times New Roman"/>
                <w:sz w:val="24"/>
                <w:szCs w:val="24"/>
              </w:rPr>
            </w:pPr>
            <w:r w:rsidRPr="00AB4DE8">
              <w:rPr>
                <w:rStyle w:val="FontStyle128"/>
                <w:color w:val="auto"/>
                <w:sz w:val="24"/>
                <w:szCs w:val="24"/>
              </w:rPr>
              <w:t>Возможность привлечения соисполнителей (субподрядчиков)</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F0D06" w14:textId="77777777" w:rsidR="003F0C5A" w:rsidRPr="00AB4DE8" w:rsidRDefault="003F0C5A" w:rsidP="003F0C5A">
            <w:pPr>
              <w:pStyle w:val="Style12"/>
              <w:tabs>
                <w:tab w:val="left" w:leader="underscore" w:pos="9864"/>
              </w:tabs>
              <w:spacing w:after="0" w:line="240" w:lineRule="auto"/>
              <w:ind w:firstLine="0"/>
              <w:rPr>
                <w:rFonts w:ascii="Times New Roman" w:hAnsi="Times New Roman"/>
                <w:sz w:val="24"/>
                <w:szCs w:val="24"/>
              </w:rPr>
            </w:pPr>
            <w:r w:rsidRPr="001522EC">
              <w:rPr>
                <w:rFonts w:ascii="Times New Roman" w:hAnsi="Times New Roman"/>
                <w:sz w:val="24"/>
                <w:szCs w:val="24"/>
              </w:rPr>
              <w:t>Не предусмотрена.</w:t>
            </w:r>
          </w:p>
        </w:tc>
      </w:tr>
      <w:tr w:rsidR="00677A37" w:rsidRPr="004743A0" w14:paraId="1E2757E2"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51927EC3"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7C15F260"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71005085"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341E0411"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7E8EBC7D"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44E21014"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2F8FB518"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37232DCA"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5BA07094"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350BC192" w14:textId="7777777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p>
          <w:p w14:paraId="38275475" w14:textId="5E488C5B"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r>
              <w:rPr>
                <w:rFonts w:ascii="Times New Roman" w:hAnsi="Times New Roman"/>
                <w:sz w:val="24"/>
                <w:szCs w:val="24"/>
              </w:rPr>
              <w:t>34</w:t>
            </w:r>
          </w:p>
        </w:tc>
        <w:tc>
          <w:tcPr>
            <w:tcW w:w="3403" w:type="dxa"/>
            <w:tcBorders>
              <w:top w:val="single" w:sz="4" w:space="0" w:color="000000"/>
              <w:left w:val="single" w:sz="4" w:space="0" w:color="000000"/>
              <w:bottom w:val="single" w:sz="4" w:space="0" w:color="000000"/>
            </w:tcBorders>
            <w:shd w:val="clear" w:color="auto" w:fill="auto"/>
            <w:vAlign w:val="center"/>
          </w:tcPr>
          <w:p w14:paraId="1F0DD5C8"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70CF2807"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563F9498"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60347564"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578865ED"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26BB24D1"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74803918"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761B3F62"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0E5B8193"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67869853" w14:textId="77777777"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p>
          <w:p w14:paraId="57DFD495" w14:textId="1ABFF7CF" w:rsidR="00677A37" w:rsidRPr="00AB4DE8" w:rsidRDefault="00677A37" w:rsidP="003F0C5A">
            <w:pPr>
              <w:pStyle w:val="Style12"/>
              <w:tabs>
                <w:tab w:val="left" w:leader="underscore" w:pos="9864"/>
              </w:tabs>
              <w:spacing w:after="0" w:line="240" w:lineRule="auto"/>
              <w:ind w:firstLine="0"/>
              <w:jc w:val="left"/>
              <w:rPr>
                <w:rStyle w:val="FontStyle128"/>
                <w:color w:val="auto"/>
                <w:sz w:val="24"/>
                <w:szCs w:val="24"/>
              </w:rPr>
            </w:pPr>
            <w:r w:rsidRPr="00677A37">
              <w:rPr>
                <w:rStyle w:val="FontStyle128"/>
                <w:color w:val="auto"/>
                <w:sz w:val="24"/>
                <w:szCs w:val="24"/>
              </w:rPr>
              <w:t>Требования к участникам закупки:</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26E1C"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1) соответствие требованиям, установленным в Извещении в соответствии с законодательством Российской Федерации к лицам, осуществляющим поставку товара – не установлено;</w:t>
            </w:r>
          </w:p>
          <w:p w14:paraId="0ED70876"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A6C4AA4"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3) неприостановление деятельности участника закупки в порядке, установленном КоАП РФ, на дату подачи заявки на участие в закупке;</w:t>
            </w:r>
          </w:p>
          <w:p w14:paraId="5778631F"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407F8B88"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 xml:space="preserve">5) отсутствие у участника закупки – физического лица либо у руководителя, членов коллегиального </w:t>
            </w:r>
            <w:r w:rsidRPr="00677A37">
              <w:rPr>
                <w:rFonts w:ascii="Times New Roman" w:eastAsia="Calibri" w:hAnsi="Times New Roman" w:cs="Times New Roman"/>
                <w:spacing w:val="-4"/>
                <w:sz w:val="24"/>
                <w:szCs w:val="24"/>
                <w:lang w:eastAsia="ru-RU"/>
              </w:rPr>
              <w:lastRenderedPageBreak/>
              <w:t>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и административного наказания в виде дисквалификации;</w:t>
            </w:r>
          </w:p>
          <w:p w14:paraId="7818B020"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6629C604"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7) отсутствие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B9E742C" w14:textId="77777777"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 xml:space="preserve">8) отсутствие сведений об участниках закупки в реестре недобросовестных поставщиков (подрядчиков, </w:t>
            </w:r>
            <w:r w:rsidRPr="00677A37">
              <w:rPr>
                <w:rFonts w:ascii="Times New Roman" w:eastAsia="Calibri" w:hAnsi="Times New Roman" w:cs="Times New Roman"/>
                <w:spacing w:val="-4"/>
                <w:sz w:val="24"/>
                <w:szCs w:val="24"/>
                <w:lang w:eastAsia="ru-RU"/>
              </w:rPr>
              <w:lastRenderedPageBreak/>
              <w:t>исполнителей), предусмотренном статьей 5 Закона № 223-ФЗ, и в реестре недобросовестных поставщиков (подрядчиков, исполнителей), предусмотренном Законом № 44-ФЗ.</w:t>
            </w:r>
          </w:p>
          <w:p w14:paraId="40EB4E4B" w14:textId="38DBAB54" w:rsidR="00677A37" w:rsidRPr="001522EC" w:rsidRDefault="00677A37" w:rsidP="00677A37">
            <w:pPr>
              <w:pStyle w:val="Style12"/>
              <w:tabs>
                <w:tab w:val="left" w:leader="underscore" w:pos="9864"/>
              </w:tabs>
              <w:spacing w:after="0" w:line="240" w:lineRule="auto"/>
              <w:ind w:firstLine="0"/>
              <w:rPr>
                <w:rFonts w:ascii="Times New Roman" w:hAnsi="Times New Roman"/>
                <w:sz w:val="24"/>
                <w:szCs w:val="24"/>
              </w:rPr>
            </w:pPr>
            <w:r w:rsidRPr="00677A37">
              <w:rPr>
                <w:rFonts w:ascii="Times New Roman" w:eastAsia="Calibri" w:hAnsi="Times New Roman"/>
                <w:spacing w:val="-4"/>
                <w:sz w:val="24"/>
                <w:szCs w:val="24"/>
                <w:lang w:eastAsia="ru-RU"/>
              </w:rPr>
              <w:t>Обязательные требования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tc>
      </w:tr>
      <w:tr w:rsidR="00677A37" w:rsidRPr="004743A0" w14:paraId="02C1A8F5"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7759D1C5" w14:textId="1CF26632"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r>
              <w:rPr>
                <w:rFonts w:ascii="Times New Roman" w:hAnsi="Times New Roman"/>
                <w:sz w:val="24"/>
                <w:szCs w:val="24"/>
              </w:rPr>
              <w:lastRenderedPageBreak/>
              <w:t>35</w:t>
            </w:r>
          </w:p>
        </w:tc>
        <w:tc>
          <w:tcPr>
            <w:tcW w:w="3403" w:type="dxa"/>
            <w:tcBorders>
              <w:top w:val="single" w:sz="4" w:space="0" w:color="000000"/>
              <w:left w:val="single" w:sz="4" w:space="0" w:color="000000"/>
              <w:bottom w:val="single" w:sz="4" w:space="0" w:color="000000"/>
            </w:tcBorders>
            <w:shd w:val="clear" w:color="auto" w:fill="auto"/>
            <w:vAlign w:val="center"/>
          </w:tcPr>
          <w:p w14:paraId="4BD17684" w14:textId="4C9F7904"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r w:rsidRPr="00677A37">
              <w:rPr>
                <w:rStyle w:val="FontStyle128"/>
                <w:color w:val="auto"/>
                <w:sz w:val="24"/>
                <w:szCs w:val="24"/>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C7AD9" w14:textId="0974681E"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pacing w:val="-4"/>
                <w:sz w:val="24"/>
                <w:szCs w:val="24"/>
                <w:lang w:eastAsia="ru-RU"/>
              </w:rPr>
              <w:t>Порядок формирования цены Договора (цены лота) с учетом расходов на перевозку, страхование, уплату таможенных пошлин, налогов и других обязательных платежей</w:t>
            </w:r>
          </w:p>
        </w:tc>
      </w:tr>
      <w:tr w:rsidR="00677A37" w:rsidRPr="004743A0" w14:paraId="1CB71F67"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78B6E09A" w14:textId="06473CD0"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r>
              <w:rPr>
                <w:rFonts w:ascii="Times New Roman" w:hAnsi="Times New Roman"/>
                <w:sz w:val="24"/>
                <w:szCs w:val="24"/>
              </w:rPr>
              <w:t>36</w:t>
            </w:r>
          </w:p>
        </w:tc>
        <w:tc>
          <w:tcPr>
            <w:tcW w:w="3403" w:type="dxa"/>
            <w:tcBorders>
              <w:top w:val="single" w:sz="4" w:space="0" w:color="000000"/>
              <w:left w:val="single" w:sz="4" w:space="0" w:color="000000"/>
              <w:bottom w:val="single" w:sz="4" w:space="0" w:color="000000"/>
            </w:tcBorders>
            <w:shd w:val="clear" w:color="auto" w:fill="auto"/>
            <w:vAlign w:val="center"/>
          </w:tcPr>
          <w:p w14:paraId="1AD35DBF" w14:textId="118472CF" w:rsidR="00677A37" w:rsidRDefault="00677A37" w:rsidP="003F0C5A">
            <w:pPr>
              <w:pStyle w:val="Style12"/>
              <w:tabs>
                <w:tab w:val="left" w:leader="underscore" w:pos="9864"/>
              </w:tabs>
              <w:spacing w:after="0" w:line="240" w:lineRule="auto"/>
              <w:ind w:firstLine="0"/>
              <w:jc w:val="left"/>
              <w:rPr>
                <w:rStyle w:val="FontStyle128"/>
                <w:color w:val="auto"/>
                <w:sz w:val="24"/>
                <w:szCs w:val="24"/>
              </w:rPr>
            </w:pPr>
            <w:r w:rsidRPr="00677A37">
              <w:rPr>
                <w:rStyle w:val="FontStyle128"/>
                <w:color w:val="auto"/>
                <w:sz w:val="24"/>
                <w:szCs w:val="24"/>
              </w:rPr>
              <w:t>Срок и порядок подписания договора</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8AAE"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Договор заключается на условиях, предусмотренных извещением об осуществлении закупки, заявкой участника закупки, с которым заключается договор. </w:t>
            </w:r>
          </w:p>
          <w:p w14:paraId="1BDD2229" w14:textId="0C2F29B8"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Договор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w:t>
            </w:r>
            <w:r w:rsidR="003B4F4F">
              <w:rPr>
                <w:rFonts w:ascii="Times New Roman" w:eastAsia="Calibri" w:hAnsi="Times New Roman" w:cs="Times New Roman"/>
                <w:sz w:val="24"/>
                <w:szCs w:val="24"/>
                <w:lang w:eastAsia="ru-RU"/>
              </w:rPr>
              <w:t>В связи с тем, что Заказчик согласовывает взаимосвязанную крупную сделку, срок заключения договора может быть изменен в сторону увеличения.</w:t>
            </w:r>
          </w:p>
          <w:p w14:paraId="0D74366B" w14:textId="77777777" w:rsidR="00677A37" w:rsidRPr="00677A37" w:rsidRDefault="00677A37" w:rsidP="00677A37">
            <w:pPr>
              <w:widowControl w:val="0"/>
              <w:autoSpaceDE w:val="0"/>
              <w:autoSpaceDN w:val="0"/>
              <w:adjustRightInd w:val="0"/>
              <w:spacing w:after="0" w:line="240" w:lineRule="auto"/>
              <w:ind w:firstLine="292"/>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14:paraId="3E587133" w14:textId="77777777" w:rsidR="00677A37" w:rsidRPr="00677A37" w:rsidRDefault="00677A37" w:rsidP="00677A37">
            <w:pPr>
              <w:widowControl w:val="0"/>
              <w:autoSpaceDE w:val="0"/>
              <w:autoSpaceDN w:val="0"/>
              <w:adjustRightInd w:val="0"/>
              <w:spacing w:after="0" w:line="240" w:lineRule="auto"/>
              <w:ind w:firstLine="292"/>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или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61FB928F" w14:textId="77777777" w:rsidR="00677A37" w:rsidRPr="00677A37" w:rsidRDefault="00677A37" w:rsidP="00677A37">
            <w:pPr>
              <w:numPr>
                <w:ilvl w:val="1"/>
                <w:numId w:val="0"/>
              </w:numPr>
              <w:tabs>
                <w:tab w:val="left" w:pos="900"/>
                <w:tab w:val="left" w:pos="1260"/>
                <w:tab w:val="num" w:pos="1440"/>
                <w:tab w:val="left" w:pos="1701"/>
              </w:tabs>
              <w:spacing w:after="0" w:line="240" w:lineRule="auto"/>
              <w:ind w:firstLine="173"/>
              <w:jc w:val="both"/>
              <w:rPr>
                <w:rFonts w:ascii="Times New Roman" w:eastAsia="Calibri" w:hAnsi="Times New Roman" w:cs="Times New Roman"/>
                <w:sz w:val="24"/>
                <w:szCs w:val="24"/>
              </w:rPr>
            </w:pPr>
            <w:r w:rsidRPr="00677A37">
              <w:rPr>
                <w:rFonts w:ascii="Times New Roman" w:eastAsia="Calibri" w:hAnsi="Times New Roman" w:cs="Times New Roman"/>
                <w:sz w:val="24"/>
                <w:szCs w:val="24"/>
              </w:rPr>
              <w:t xml:space="preserve">Если извещением о закупке установлено требование о предоставлении обеспечения исполнения Договора, заключение Договора осуществляется после предоставления победителем закупки такого </w:t>
            </w:r>
            <w:r w:rsidRPr="00677A37">
              <w:rPr>
                <w:rFonts w:ascii="Times New Roman" w:eastAsia="Calibri" w:hAnsi="Times New Roman" w:cs="Times New Roman"/>
                <w:sz w:val="24"/>
                <w:szCs w:val="24"/>
              </w:rPr>
              <w:lastRenderedPageBreak/>
              <w:t>обеспечения способом и в размере, указанными в извещении о закупке.</w:t>
            </w:r>
          </w:p>
          <w:p w14:paraId="0B325A69"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Победитель закупки считается уклонившимися от заключения договора при наступлении любого из следующих событий:</w:t>
            </w:r>
          </w:p>
          <w:p w14:paraId="25C3152F"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1) предоставление участником закупки письменного отказа от</w:t>
            </w:r>
            <w:r w:rsidRPr="00677A37">
              <w:rPr>
                <w:rFonts w:ascii="Times New Roman" w:eastAsia="Calibri" w:hAnsi="Times New Roman" w:cs="Times New Roman"/>
                <w:sz w:val="24"/>
                <w:szCs w:val="24"/>
                <w:lang w:val="en-US" w:eastAsia="ru-RU"/>
              </w:rPr>
              <w:t> </w:t>
            </w:r>
            <w:r w:rsidRPr="00677A37">
              <w:rPr>
                <w:rFonts w:ascii="Times New Roman" w:eastAsia="Calibri" w:hAnsi="Times New Roman" w:cs="Times New Roman"/>
                <w:sz w:val="24"/>
                <w:szCs w:val="24"/>
                <w:lang w:eastAsia="ru-RU"/>
              </w:rPr>
              <w:t>заключения договора;</w:t>
            </w:r>
          </w:p>
          <w:p w14:paraId="481077E7"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2) непредоставление участником закупки в указанные в извещении сроки подписанного со своей стороны проекта договора;</w:t>
            </w:r>
          </w:p>
          <w:p w14:paraId="3AD4ABDD"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3) неисполнение требований, установленных в рамках применения антидемпинговых мер.</w:t>
            </w:r>
          </w:p>
          <w:p w14:paraId="0BD21A0D"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Если участник конкурентной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w:t>
            </w:r>
          </w:p>
          <w:p w14:paraId="163E1342"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667576BC"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При заключении Договора между Заказчиком и победителем закупки (участником закупки, с которым заключается Договор) допускается проведение преддоговорных переговоров путем направления протоколов разногласий, писем, направленных на:</w:t>
            </w:r>
          </w:p>
          <w:p w14:paraId="4358E722" w14:textId="77777777" w:rsidR="00677A37" w:rsidRPr="00677A37" w:rsidRDefault="00677A37" w:rsidP="00677A37">
            <w:pPr>
              <w:tabs>
                <w:tab w:val="left" w:pos="900"/>
                <w:tab w:val="left" w:pos="126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улучшение в интересах Заказчика условий договора, установленных в документации о закупке (в том числе в проекте договора), протоколе выбора победителя, в том числе по снижению цены договора (отдельных расценок), по сокращению сроков исполнения договора (его отдельных этапов), по отмене или уменьшению аванса, предоставлению отсрочки или рассрочки при оплате, по улучшению характеристик Продукции, увеличению сроков и объема гарантии и т.п.;</w:t>
            </w:r>
          </w:p>
          <w:p w14:paraId="44A7DF37" w14:textId="77777777" w:rsidR="00677A37" w:rsidRPr="00677A37" w:rsidRDefault="00677A37" w:rsidP="00677A37">
            <w:pPr>
              <w:tabs>
                <w:tab w:val="left" w:pos="900"/>
                <w:tab w:val="left" w:pos="126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уточнение условий договора, которые не были зафиксированы в документации о закупке (в том числе в проекте договора), протоколе выбора победителя, заявке победителя закупки;</w:t>
            </w:r>
          </w:p>
          <w:p w14:paraId="772B0EFA" w14:textId="77777777" w:rsidR="00677A37" w:rsidRPr="00677A37" w:rsidRDefault="00677A37" w:rsidP="00677A37">
            <w:pPr>
              <w:widowControl w:val="0"/>
              <w:tabs>
                <w:tab w:val="left" w:pos="0"/>
              </w:tabs>
              <w:autoSpaceDE w:val="0"/>
              <w:autoSpaceDN w:val="0"/>
              <w:adjustRightInd w:val="0"/>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 уточнение сроков исполнения обязательств по Договору, в случае если Договор не был подписан в планируемые сроки в связи с рассмотрением жалобы участника закупки, в связи с административным </w:t>
            </w:r>
            <w:r w:rsidRPr="00677A37">
              <w:rPr>
                <w:rFonts w:ascii="Times New Roman" w:eastAsia="Calibri" w:hAnsi="Times New Roman" w:cs="Times New Roman"/>
                <w:sz w:val="24"/>
                <w:szCs w:val="24"/>
                <w:lang w:eastAsia="ru-RU"/>
              </w:rPr>
              <w:lastRenderedPageBreak/>
              <w:t>производством, с судебным разбирательством, с необходимостью соблюдения требований о согласовании крупной сделки;</w:t>
            </w:r>
          </w:p>
          <w:p w14:paraId="49EA9065" w14:textId="77777777" w:rsidR="00677A37" w:rsidRPr="00677A37" w:rsidRDefault="00677A37" w:rsidP="00677A37">
            <w:pPr>
              <w:widowControl w:val="0"/>
              <w:tabs>
                <w:tab w:val="left" w:pos="0"/>
              </w:tabs>
              <w:autoSpaceDE w:val="0"/>
              <w:autoSpaceDN w:val="0"/>
              <w:adjustRightInd w:val="0"/>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46B24B08" w14:textId="77777777" w:rsidR="00677A37" w:rsidRPr="00677A37" w:rsidRDefault="00677A37" w:rsidP="00677A37">
            <w:pPr>
              <w:widowControl w:val="0"/>
              <w:tabs>
                <w:tab w:val="left" w:pos="0"/>
              </w:tabs>
              <w:autoSpaceDE w:val="0"/>
              <w:autoSpaceDN w:val="0"/>
              <w:adjustRightInd w:val="0"/>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уточнение условий Договора в случае заключения Договора у единственного поставщика.</w:t>
            </w:r>
          </w:p>
          <w:p w14:paraId="40F551AA" w14:textId="77777777" w:rsidR="00677A37" w:rsidRPr="00677A37" w:rsidRDefault="00677A37" w:rsidP="00677A37">
            <w:pPr>
              <w:widowControl w:val="0"/>
              <w:tabs>
                <w:tab w:val="left" w:pos="0"/>
              </w:tabs>
              <w:autoSpaceDE w:val="0"/>
              <w:autoSpaceDN w:val="0"/>
              <w:adjustRightInd w:val="0"/>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Результаты преддоговорных переговоров фиксируются в виде согласованной редакции проекта Договора и должны быть учтены лицом, с которым заключается Договор, при формировании проекта Договора.</w:t>
            </w:r>
          </w:p>
          <w:p w14:paraId="1E4AC5D8"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3594B634"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Заказчик принимает решение об отказе от заключения договора с победителем закупки или с иным участником закупки, с которым принято решение о заключении договора в случае, если было выявлено:</w:t>
            </w:r>
          </w:p>
          <w:p w14:paraId="251EAE5A"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251374C9"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 несоответствие участника закупки требованиям, установленным извещением и (или) документацией о такой закупке. </w:t>
            </w:r>
          </w:p>
          <w:p w14:paraId="7673FE6F"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Заказчик вправе принять решение об отказе от заключения договора по следующим основаниям:</w:t>
            </w:r>
          </w:p>
          <w:p w14:paraId="5AF4EA19"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 наличие обстоятельств непреодолимой силы, препятствующих заключению договора по результатам проведенной закупки; </w:t>
            </w:r>
          </w:p>
          <w:p w14:paraId="00C5B201"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xml:space="preserve">-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3B4A7993" w14:textId="77777777" w:rsidR="00677A37" w:rsidRPr="00677A37" w:rsidRDefault="00677A37" w:rsidP="00677A37">
            <w:pPr>
              <w:widowControl w:val="0"/>
              <w:tabs>
                <w:tab w:val="left" w:pos="1080"/>
              </w:tabs>
              <w:spacing w:after="0" w:line="240" w:lineRule="auto"/>
              <w:ind w:firstLine="311"/>
              <w:contextualSpacing/>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9C02E25" w14:textId="3326D27F" w:rsidR="00677A37" w:rsidRPr="00677A37" w:rsidRDefault="00677A37" w:rsidP="00677A37">
            <w:pPr>
              <w:widowControl w:val="0"/>
              <w:snapToGrid w:val="0"/>
              <w:spacing w:after="0" w:line="240" w:lineRule="auto"/>
              <w:ind w:firstLine="169"/>
              <w:jc w:val="both"/>
              <w:rPr>
                <w:rFonts w:ascii="Times New Roman" w:eastAsia="Calibri" w:hAnsi="Times New Roman" w:cs="Times New Roman"/>
                <w:spacing w:val="-4"/>
                <w:sz w:val="24"/>
                <w:szCs w:val="24"/>
                <w:lang w:eastAsia="ru-RU"/>
              </w:rPr>
            </w:pPr>
            <w:r w:rsidRPr="00677A37">
              <w:rPr>
                <w:rFonts w:ascii="Times New Roman" w:eastAsia="Calibri" w:hAnsi="Times New Roman" w:cs="Times New Roman"/>
                <w:sz w:val="24"/>
                <w:szCs w:val="24"/>
                <w:lang w:eastAsia="ru-RU"/>
              </w:rPr>
              <w:t>- иные обстоятельства, с которыми закон связывает возможность отказа от заключения договора.</w:t>
            </w:r>
          </w:p>
        </w:tc>
      </w:tr>
      <w:tr w:rsidR="00677A37" w:rsidRPr="004743A0" w14:paraId="5820C7E6" w14:textId="77777777" w:rsidTr="00890A8B">
        <w:trPr>
          <w:trHeight w:val="20"/>
        </w:trPr>
        <w:tc>
          <w:tcPr>
            <w:tcW w:w="567" w:type="dxa"/>
            <w:tcBorders>
              <w:top w:val="single" w:sz="4" w:space="0" w:color="000000"/>
              <w:left w:val="single" w:sz="4" w:space="0" w:color="000000"/>
              <w:bottom w:val="single" w:sz="4" w:space="0" w:color="000000"/>
            </w:tcBorders>
            <w:shd w:val="clear" w:color="auto" w:fill="auto"/>
            <w:vAlign w:val="center"/>
          </w:tcPr>
          <w:p w14:paraId="672E07E3" w14:textId="7CA1A8E7" w:rsidR="00677A37" w:rsidRDefault="00677A37" w:rsidP="003F0C5A">
            <w:pPr>
              <w:pStyle w:val="Style12"/>
              <w:tabs>
                <w:tab w:val="left" w:pos="612"/>
                <w:tab w:val="left" w:leader="underscore" w:pos="9864"/>
              </w:tabs>
              <w:snapToGrid w:val="0"/>
              <w:spacing w:after="0" w:line="240" w:lineRule="auto"/>
              <w:ind w:firstLine="0"/>
              <w:rPr>
                <w:rFonts w:ascii="Times New Roman" w:hAnsi="Times New Roman"/>
                <w:sz w:val="24"/>
                <w:szCs w:val="24"/>
              </w:rPr>
            </w:pPr>
            <w:r>
              <w:rPr>
                <w:rFonts w:ascii="Times New Roman" w:hAnsi="Times New Roman"/>
                <w:sz w:val="24"/>
                <w:szCs w:val="24"/>
              </w:rPr>
              <w:lastRenderedPageBreak/>
              <w:t>37</w:t>
            </w:r>
          </w:p>
        </w:tc>
        <w:tc>
          <w:tcPr>
            <w:tcW w:w="3403" w:type="dxa"/>
            <w:tcBorders>
              <w:top w:val="single" w:sz="4" w:space="0" w:color="000000"/>
              <w:left w:val="single" w:sz="4" w:space="0" w:color="000000"/>
              <w:bottom w:val="single" w:sz="4" w:space="0" w:color="000000"/>
            </w:tcBorders>
            <w:shd w:val="clear" w:color="auto" w:fill="auto"/>
            <w:vAlign w:val="center"/>
          </w:tcPr>
          <w:p w14:paraId="6BF17AAF" w14:textId="76416621" w:rsidR="00677A37" w:rsidRPr="00677A37" w:rsidRDefault="00677A37" w:rsidP="003F0C5A">
            <w:pPr>
              <w:pStyle w:val="Style12"/>
              <w:tabs>
                <w:tab w:val="left" w:leader="underscore" w:pos="9864"/>
              </w:tabs>
              <w:spacing w:after="0" w:line="240" w:lineRule="auto"/>
              <w:ind w:firstLine="0"/>
              <w:jc w:val="left"/>
              <w:rPr>
                <w:rStyle w:val="FontStyle128"/>
                <w:color w:val="auto"/>
                <w:sz w:val="24"/>
                <w:szCs w:val="24"/>
              </w:rPr>
            </w:pPr>
            <w:r w:rsidRPr="00677A37">
              <w:rPr>
                <w:rStyle w:val="FontStyle128"/>
                <w:color w:val="auto"/>
                <w:sz w:val="24"/>
                <w:szCs w:val="24"/>
              </w:rPr>
              <w:t xml:space="preserve">Отмена ЗК в ЭФ </w:t>
            </w:r>
          </w:p>
        </w:tc>
        <w:tc>
          <w:tcPr>
            <w:tcW w:w="5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76695"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Заказчик вправе отменить конкурентную закупку до наступления даты и времени окончания срока подачи заявок на участие в конкурентной закупке.</w:t>
            </w:r>
          </w:p>
          <w:p w14:paraId="5A6711F8"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lastRenderedPageBreak/>
              <w:t>Решение об отмене конкурентной закупки размещается в ЕИС и ЭТП в день принятия этого решения.</w:t>
            </w:r>
          </w:p>
          <w:p w14:paraId="3F294341" w14:textId="7777777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9FC8902" w14:textId="2D05E2D7" w:rsidR="00677A37" w:rsidRPr="00677A37" w:rsidRDefault="00677A37" w:rsidP="00677A37">
            <w:pPr>
              <w:widowControl w:val="0"/>
              <w:tabs>
                <w:tab w:val="left" w:pos="1080"/>
              </w:tabs>
              <w:snapToGrid w:val="0"/>
              <w:spacing w:after="0" w:line="240" w:lineRule="auto"/>
              <w:ind w:firstLine="311"/>
              <w:jc w:val="both"/>
              <w:rPr>
                <w:rFonts w:ascii="Times New Roman" w:eastAsia="Calibri" w:hAnsi="Times New Roman" w:cs="Times New Roman"/>
                <w:sz w:val="24"/>
                <w:szCs w:val="24"/>
                <w:lang w:eastAsia="ru-RU"/>
              </w:rPr>
            </w:pPr>
            <w:r w:rsidRPr="00677A37">
              <w:rPr>
                <w:rFonts w:ascii="Times New Roman" w:eastAsia="Calibri" w:hAnsi="Times New Roman" w:cs="Times New Roman"/>
                <w:sz w:val="24"/>
                <w:szCs w:val="24"/>
                <w:lang w:eastAsia="ru-RU"/>
              </w:rPr>
              <w:t>Информация об отказе от проведения закупки подлежит размещению в ЕИС и ЭТП.</w:t>
            </w:r>
          </w:p>
        </w:tc>
      </w:tr>
    </w:tbl>
    <w:p w14:paraId="0AC9BED8" w14:textId="77777777" w:rsidR="00AD24CB" w:rsidRDefault="00245D95" w:rsidP="00AD24CB">
      <w:pPr>
        <w:spacing w:after="0" w:line="240" w:lineRule="auto"/>
        <w:jc w:val="both"/>
        <w:rPr>
          <w:rStyle w:val="FontStyle128"/>
          <w:b/>
          <w:color w:val="auto"/>
          <w:sz w:val="24"/>
          <w:szCs w:val="24"/>
        </w:rPr>
      </w:pPr>
      <w:r>
        <w:rPr>
          <w:rStyle w:val="FontStyle128"/>
          <w:b/>
          <w:color w:val="auto"/>
          <w:sz w:val="24"/>
          <w:szCs w:val="24"/>
        </w:rPr>
        <w:lastRenderedPageBreak/>
        <w:t xml:space="preserve">                                                                </w:t>
      </w:r>
    </w:p>
    <w:p w14:paraId="567D73B0" w14:textId="77777777" w:rsidR="00AD24CB" w:rsidRDefault="00AD24CB" w:rsidP="00AD24CB">
      <w:pPr>
        <w:spacing w:after="0" w:line="240" w:lineRule="auto"/>
        <w:jc w:val="both"/>
        <w:rPr>
          <w:rStyle w:val="FontStyle128"/>
          <w:b/>
          <w:color w:val="auto"/>
          <w:sz w:val="24"/>
          <w:szCs w:val="24"/>
        </w:rPr>
      </w:pPr>
    </w:p>
    <w:p w14:paraId="25CC16A8" w14:textId="77777777" w:rsidR="00AD24CB" w:rsidRDefault="00AD24CB" w:rsidP="00AD24CB">
      <w:pPr>
        <w:spacing w:after="0" w:line="240" w:lineRule="auto"/>
        <w:jc w:val="both"/>
        <w:rPr>
          <w:rStyle w:val="FontStyle128"/>
          <w:b/>
          <w:color w:val="auto"/>
          <w:sz w:val="24"/>
          <w:szCs w:val="24"/>
        </w:rPr>
      </w:pPr>
    </w:p>
    <w:p w14:paraId="218DFE34" w14:textId="77777777" w:rsidR="00AD24CB" w:rsidRDefault="00AD24CB" w:rsidP="00AD24CB">
      <w:pPr>
        <w:spacing w:after="0" w:line="240" w:lineRule="auto"/>
        <w:jc w:val="both"/>
        <w:rPr>
          <w:rStyle w:val="FontStyle128"/>
          <w:b/>
          <w:color w:val="auto"/>
          <w:sz w:val="24"/>
          <w:szCs w:val="24"/>
        </w:rPr>
      </w:pPr>
    </w:p>
    <w:p w14:paraId="5F5DDC31" w14:textId="77777777" w:rsidR="00AD24CB" w:rsidRDefault="00AD24CB" w:rsidP="00AD24CB">
      <w:pPr>
        <w:spacing w:after="0" w:line="240" w:lineRule="auto"/>
        <w:jc w:val="both"/>
        <w:rPr>
          <w:rStyle w:val="FontStyle128"/>
          <w:b/>
          <w:color w:val="auto"/>
          <w:sz w:val="24"/>
          <w:szCs w:val="24"/>
        </w:rPr>
      </w:pPr>
    </w:p>
    <w:p w14:paraId="2ED532B2" w14:textId="77777777" w:rsidR="00AD24CB" w:rsidRDefault="00AD24CB" w:rsidP="00AD24CB">
      <w:pPr>
        <w:spacing w:after="0" w:line="240" w:lineRule="auto"/>
        <w:jc w:val="both"/>
        <w:rPr>
          <w:rStyle w:val="FontStyle128"/>
          <w:b/>
          <w:color w:val="auto"/>
          <w:sz w:val="24"/>
          <w:szCs w:val="24"/>
        </w:rPr>
      </w:pPr>
    </w:p>
    <w:p w14:paraId="4406A9E9" w14:textId="77777777" w:rsidR="00AD24CB" w:rsidRDefault="00AD24CB" w:rsidP="00AD24CB">
      <w:pPr>
        <w:spacing w:after="0" w:line="240" w:lineRule="auto"/>
        <w:jc w:val="both"/>
        <w:rPr>
          <w:rStyle w:val="FontStyle128"/>
          <w:b/>
          <w:color w:val="auto"/>
          <w:sz w:val="24"/>
          <w:szCs w:val="24"/>
        </w:rPr>
      </w:pPr>
    </w:p>
    <w:p w14:paraId="4EB121EA" w14:textId="77777777" w:rsidR="00AD24CB" w:rsidRDefault="00AD24CB" w:rsidP="00AD24CB">
      <w:pPr>
        <w:spacing w:after="0" w:line="240" w:lineRule="auto"/>
        <w:jc w:val="both"/>
        <w:rPr>
          <w:rStyle w:val="FontStyle128"/>
          <w:b/>
          <w:color w:val="auto"/>
          <w:sz w:val="24"/>
          <w:szCs w:val="24"/>
        </w:rPr>
      </w:pPr>
    </w:p>
    <w:p w14:paraId="7C6EF8C7" w14:textId="77777777" w:rsidR="00AD24CB" w:rsidRDefault="00AD24CB" w:rsidP="00AD24CB">
      <w:pPr>
        <w:spacing w:after="0" w:line="240" w:lineRule="auto"/>
        <w:jc w:val="both"/>
        <w:rPr>
          <w:rStyle w:val="FontStyle128"/>
          <w:b/>
          <w:color w:val="auto"/>
          <w:sz w:val="24"/>
          <w:szCs w:val="24"/>
        </w:rPr>
      </w:pPr>
    </w:p>
    <w:p w14:paraId="484AE447" w14:textId="77777777" w:rsidR="00AD24CB" w:rsidRDefault="00AD24CB" w:rsidP="00AD24CB">
      <w:pPr>
        <w:spacing w:after="0" w:line="240" w:lineRule="auto"/>
        <w:jc w:val="right"/>
        <w:rPr>
          <w:rStyle w:val="FontStyle128"/>
          <w:b/>
          <w:color w:val="auto"/>
          <w:sz w:val="24"/>
          <w:szCs w:val="24"/>
        </w:rPr>
      </w:pPr>
    </w:p>
    <w:p w14:paraId="7C24468A" w14:textId="59DFE1B0" w:rsidR="00AD24CB" w:rsidRDefault="00AD24CB" w:rsidP="00AD24CB">
      <w:pPr>
        <w:spacing w:after="0" w:line="240" w:lineRule="auto"/>
        <w:jc w:val="right"/>
        <w:rPr>
          <w:rStyle w:val="FontStyle128"/>
          <w:b/>
          <w:color w:val="auto"/>
          <w:sz w:val="24"/>
          <w:szCs w:val="24"/>
        </w:rPr>
      </w:pPr>
    </w:p>
    <w:p w14:paraId="7CE203BC" w14:textId="05B64B98" w:rsidR="004E76D5" w:rsidRDefault="004E76D5" w:rsidP="00AD24CB">
      <w:pPr>
        <w:spacing w:after="0" w:line="240" w:lineRule="auto"/>
        <w:jc w:val="right"/>
        <w:rPr>
          <w:rStyle w:val="FontStyle128"/>
          <w:b/>
          <w:color w:val="auto"/>
          <w:sz w:val="24"/>
          <w:szCs w:val="24"/>
        </w:rPr>
      </w:pPr>
    </w:p>
    <w:p w14:paraId="3D7EC948" w14:textId="43FC9870" w:rsidR="004E76D5" w:rsidRDefault="004E76D5" w:rsidP="00AD24CB">
      <w:pPr>
        <w:spacing w:after="0" w:line="240" w:lineRule="auto"/>
        <w:jc w:val="right"/>
        <w:rPr>
          <w:rStyle w:val="FontStyle128"/>
          <w:b/>
          <w:color w:val="auto"/>
          <w:sz w:val="24"/>
          <w:szCs w:val="24"/>
        </w:rPr>
      </w:pPr>
    </w:p>
    <w:p w14:paraId="4C70CCE4" w14:textId="1E711641" w:rsidR="004E76D5" w:rsidRDefault="004E76D5" w:rsidP="00AD24CB">
      <w:pPr>
        <w:spacing w:after="0" w:line="240" w:lineRule="auto"/>
        <w:jc w:val="right"/>
        <w:rPr>
          <w:rStyle w:val="FontStyle128"/>
          <w:b/>
          <w:color w:val="auto"/>
          <w:sz w:val="24"/>
          <w:szCs w:val="24"/>
        </w:rPr>
      </w:pPr>
    </w:p>
    <w:p w14:paraId="736F83C4" w14:textId="181EF356" w:rsidR="004E76D5" w:rsidRDefault="004E76D5" w:rsidP="00AD24CB">
      <w:pPr>
        <w:spacing w:after="0" w:line="240" w:lineRule="auto"/>
        <w:jc w:val="right"/>
        <w:rPr>
          <w:rStyle w:val="FontStyle128"/>
          <w:b/>
          <w:color w:val="auto"/>
          <w:sz w:val="24"/>
          <w:szCs w:val="24"/>
        </w:rPr>
      </w:pPr>
    </w:p>
    <w:p w14:paraId="7669EAE7" w14:textId="586596C1" w:rsidR="004E76D5" w:rsidRDefault="004E76D5" w:rsidP="00AD24CB">
      <w:pPr>
        <w:spacing w:after="0" w:line="240" w:lineRule="auto"/>
        <w:jc w:val="right"/>
        <w:rPr>
          <w:rStyle w:val="FontStyle128"/>
          <w:b/>
          <w:color w:val="auto"/>
          <w:sz w:val="24"/>
          <w:szCs w:val="24"/>
        </w:rPr>
      </w:pPr>
    </w:p>
    <w:p w14:paraId="4C554740" w14:textId="7E9B339E" w:rsidR="004E76D5" w:rsidRDefault="004E76D5" w:rsidP="00AD24CB">
      <w:pPr>
        <w:spacing w:after="0" w:line="240" w:lineRule="auto"/>
        <w:jc w:val="right"/>
        <w:rPr>
          <w:rStyle w:val="FontStyle128"/>
          <w:b/>
          <w:color w:val="auto"/>
          <w:sz w:val="24"/>
          <w:szCs w:val="24"/>
        </w:rPr>
      </w:pPr>
    </w:p>
    <w:p w14:paraId="3DECBBA6" w14:textId="77777777" w:rsidR="00394D69" w:rsidRDefault="00394D69" w:rsidP="00890A8B">
      <w:pPr>
        <w:spacing w:after="0" w:line="240" w:lineRule="auto"/>
        <w:rPr>
          <w:rStyle w:val="FontStyle128"/>
          <w:b/>
          <w:color w:val="auto"/>
          <w:sz w:val="24"/>
          <w:szCs w:val="24"/>
        </w:rPr>
      </w:pPr>
    </w:p>
    <w:p w14:paraId="71C9A289" w14:textId="5F6D5143" w:rsidR="000604D9" w:rsidRDefault="000604D9" w:rsidP="00AD24CB">
      <w:pPr>
        <w:spacing w:after="0" w:line="240" w:lineRule="auto"/>
        <w:jc w:val="right"/>
        <w:rPr>
          <w:rStyle w:val="FontStyle128"/>
          <w:b/>
          <w:color w:val="auto"/>
          <w:sz w:val="24"/>
          <w:szCs w:val="24"/>
        </w:rPr>
      </w:pPr>
    </w:p>
    <w:p w14:paraId="7FD35BF7" w14:textId="6A7C10C2" w:rsidR="000604D9" w:rsidRDefault="000604D9" w:rsidP="00AD24CB">
      <w:pPr>
        <w:spacing w:after="0" w:line="240" w:lineRule="auto"/>
        <w:jc w:val="right"/>
        <w:rPr>
          <w:rStyle w:val="FontStyle128"/>
          <w:b/>
          <w:color w:val="auto"/>
          <w:sz w:val="24"/>
          <w:szCs w:val="24"/>
        </w:rPr>
      </w:pPr>
    </w:p>
    <w:p w14:paraId="349BD066" w14:textId="77777777" w:rsidR="000604D9" w:rsidRDefault="000604D9" w:rsidP="00AD24CB">
      <w:pPr>
        <w:spacing w:after="0" w:line="240" w:lineRule="auto"/>
        <w:jc w:val="right"/>
        <w:rPr>
          <w:rStyle w:val="FontStyle128"/>
          <w:b/>
          <w:color w:val="auto"/>
          <w:sz w:val="24"/>
          <w:szCs w:val="24"/>
        </w:rPr>
      </w:pPr>
    </w:p>
    <w:p w14:paraId="05D8194D" w14:textId="77777777" w:rsidR="00AD24CB" w:rsidRDefault="00AD24CB" w:rsidP="00AD24CB">
      <w:pPr>
        <w:spacing w:after="0" w:line="240" w:lineRule="auto"/>
        <w:jc w:val="right"/>
        <w:rPr>
          <w:rStyle w:val="FontStyle128"/>
          <w:b/>
          <w:color w:val="auto"/>
          <w:sz w:val="24"/>
          <w:szCs w:val="24"/>
        </w:rPr>
      </w:pPr>
    </w:p>
    <w:p w14:paraId="2CE51B97" w14:textId="47393391" w:rsidR="00245D95" w:rsidRPr="00E418B1" w:rsidRDefault="008772D5" w:rsidP="00E418B1">
      <w:pPr>
        <w:spacing w:after="0" w:line="240" w:lineRule="auto"/>
        <w:jc w:val="right"/>
        <w:rPr>
          <w:rFonts w:ascii="Times New Roman" w:hAnsi="Times New Roman"/>
          <w:b/>
          <w:sz w:val="24"/>
          <w:szCs w:val="24"/>
        </w:rPr>
      </w:pPr>
      <w:r w:rsidRPr="004743A0">
        <w:rPr>
          <w:rStyle w:val="FontStyle128"/>
          <w:b/>
          <w:color w:val="auto"/>
          <w:sz w:val="24"/>
          <w:szCs w:val="24"/>
        </w:rPr>
        <w:t xml:space="preserve">Приложение №1 к </w:t>
      </w:r>
      <w:r w:rsidR="00673A1D">
        <w:rPr>
          <w:rStyle w:val="FontStyle128"/>
          <w:b/>
          <w:color w:val="auto"/>
          <w:sz w:val="24"/>
          <w:szCs w:val="24"/>
        </w:rPr>
        <w:t>извещению</w:t>
      </w:r>
      <w:r w:rsidRPr="004743A0">
        <w:rPr>
          <w:rStyle w:val="FontStyle128"/>
          <w:b/>
          <w:color w:val="auto"/>
          <w:sz w:val="24"/>
          <w:szCs w:val="24"/>
        </w:rPr>
        <w:t xml:space="preserve"> о закупке: </w:t>
      </w:r>
    </w:p>
    <w:p w14:paraId="57475646" w14:textId="3DAF3EF4" w:rsidR="00AD24CB" w:rsidRDefault="00AD24CB" w:rsidP="00245D95">
      <w:pPr>
        <w:spacing w:after="0" w:line="240" w:lineRule="auto"/>
        <w:jc w:val="center"/>
        <w:rPr>
          <w:rFonts w:ascii="Times New Roman" w:eastAsia="Calibri" w:hAnsi="Times New Roman" w:cs="Times New Roman"/>
          <w:b/>
          <w:color w:val="000000"/>
          <w:sz w:val="24"/>
          <w:szCs w:val="24"/>
        </w:rPr>
      </w:pPr>
    </w:p>
    <w:p w14:paraId="60D9DCE2" w14:textId="77777777" w:rsidR="00AD24CB" w:rsidRDefault="00AD24CB" w:rsidP="00E418B1">
      <w:pPr>
        <w:spacing w:after="0" w:line="240" w:lineRule="auto"/>
        <w:rPr>
          <w:rFonts w:ascii="Times New Roman" w:eastAsia="Calibri" w:hAnsi="Times New Roman" w:cs="Times New Roman"/>
          <w:b/>
          <w:color w:val="000000"/>
          <w:sz w:val="24"/>
          <w:szCs w:val="24"/>
        </w:rPr>
      </w:pPr>
    </w:p>
    <w:p w14:paraId="1BA14ECF" w14:textId="77777777" w:rsidR="00E418B1" w:rsidRPr="003A6825" w:rsidRDefault="00E418B1" w:rsidP="00E418B1">
      <w:pPr>
        <w:spacing w:before="480"/>
        <w:rPr>
          <w:rFonts w:ascii="Times New Roman" w:hAnsi="Times New Roman" w:cs="Times New Roman"/>
          <w:b/>
          <w:bCs/>
          <w:sz w:val="28"/>
          <w:szCs w:val="28"/>
        </w:rPr>
      </w:pPr>
      <w:r>
        <w:rPr>
          <w:rFonts w:ascii="Times New Roman" w:hAnsi="Times New Roman" w:cs="Times New Roman"/>
          <w:b/>
          <w:bCs/>
          <w:sz w:val="28"/>
          <w:szCs w:val="28"/>
        </w:rPr>
        <w:t xml:space="preserve">                 </w:t>
      </w:r>
      <w:r w:rsidRPr="003A6825">
        <w:rPr>
          <w:rFonts w:ascii="Times New Roman" w:hAnsi="Times New Roman" w:cs="Times New Roman"/>
          <w:b/>
          <w:bCs/>
          <w:sz w:val="28"/>
          <w:szCs w:val="28"/>
        </w:rPr>
        <w:t>Техническое задание на приобретение ав</w:t>
      </w:r>
      <w:r>
        <w:rPr>
          <w:rFonts w:ascii="Times New Roman" w:hAnsi="Times New Roman" w:cs="Times New Roman"/>
          <w:b/>
          <w:bCs/>
          <w:sz w:val="28"/>
          <w:szCs w:val="28"/>
        </w:rPr>
        <w:t>тозапчастей</w:t>
      </w:r>
      <w:r w:rsidRPr="003A6825">
        <w:rPr>
          <w:rFonts w:ascii="Times New Roman" w:hAnsi="Times New Roman" w:cs="Times New Roman"/>
          <w:b/>
          <w:bCs/>
          <w:sz w:val="28"/>
          <w:szCs w:val="28"/>
        </w:rPr>
        <w:tab/>
      </w:r>
      <w:r w:rsidRPr="003A6825">
        <w:rPr>
          <w:rFonts w:ascii="Times New Roman" w:hAnsi="Times New Roman" w:cs="Times New Roman"/>
          <w:b/>
          <w:bCs/>
          <w:sz w:val="28"/>
          <w:szCs w:val="28"/>
        </w:rPr>
        <w:tab/>
      </w:r>
      <w:r w:rsidRPr="003A6825">
        <w:rPr>
          <w:rFonts w:ascii="Times New Roman" w:hAnsi="Times New Roman" w:cs="Times New Roman"/>
          <w:b/>
          <w:bCs/>
          <w:sz w:val="28"/>
          <w:szCs w:val="28"/>
        </w:rPr>
        <w:tab/>
      </w:r>
      <w:r w:rsidRPr="003A6825">
        <w:rPr>
          <w:rFonts w:ascii="Times New Roman" w:hAnsi="Times New Roman" w:cs="Times New Roman"/>
          <w:b/>
          <w:bCs/>
          <w:sz w:val="28"/>
          <w:szCs w:val="28"/>
        </w:rPr>
        <w:tab/>
      </w:r>
      <w:r w:rsidRPr="003A6825">
        <w:rPr>
          <w:rFonts w:ascii="Times New Roman" w:hAnsi="Times New Roman" w:cs="Times New Roman"/>
          <w:b/>
          <w:bCs/>
          <w:sz w:val="28"/>
          <w:szCs w:val="28"/>
        </w:rPr>
        <w:tab/>
      </w:r>
    </w:p>
    <w:p w14:paraId="165915DF" w14:textId="77777777" w:rsidR="00E418B1" w:rsidRPr="00D1769E" w:rsidRDefault="00E418B1" w:rsidP="00E418B1">
      <w:pPr>
        <w:rPr>
          <w:rFonts w:ascii="Times New Roman" w:hAnsi="Times New Roman" w:cs="Times New Roman"/>
          <w:sz w:val="28"/>
          <w:szCs w:val="28"/>
          <w:highlight w:val="yellow"/>
        </w:rPr>
      </w:pPr>
      <w:r w:rsidRPr="00271474">
        <w:rPr>
          <w:rFonts w:ascii="Times New Roman" w:hAnsi="Times New Roman" w:cs="Times New Roman"/>
          <w:sz w:val="28"/>
          <w:szCs w:val="28"/>
        </w:rPr>
        <w:t xml:space="preserve">  1.    </w:t>
      </w:r>
      <w:r w:rsidRPr="00D1769E">
        <w:rPr>
          <w:rFonts w:ascii="Times New Roman" w:hAnsi="Times New Roman" w:cs="Times New Roman"/>
          <w:sz w:val="28"/>
          <w:szCs w:val="28"/>
          <w:highlight w:val="yellow"/>
        </w:rPr>
        <w:t xml:space="preserve">Предоплата 100%.Оплата и поставка товара осуществляется партиями на склад Покупателя. Ассортимент каждой партии определяется Покупателем, на основании его заявки и с учетом потребностей Покупателя. </w:t>
      </w:r>
    </w:p>
    <w:p w14:paraId="72A8C81A" w14:textId="77777777" w:rsidR="00E418B1" w:rsidRPr="00D1769E" w:rsidRDefault="00E418B1" w:rsidP="00E418B1">
      <w:pPr>
        <w:rPr>
          <w:rFonts w:ascii="Times New Roman" w:hAnsi="Times New Roman" w:cs="Times New Roman"/>
          <w:sz w:val="28"/>
          <w:szCs w:val="28"/>
          <w:highlight w:val="yellow"/>
        </w:rPr>
      </w:pPr>
      <w:r w:rsidRPr="00D1769E">
        <w:rPr>
          <w:rFonts w:ascii="Times New Roman" w:hAnsi="Times New Roman" w:cs="Times New Roman"/>
          <w:sz w:val="28"/>
          <w:szCs w:val="28"/>
          <w:highlight w:val="yellow"/>
        </w:rPr>
        <w:t xml:space="preserve">  2.    При отсутствии потребности в определенной партии товара, Покупатель вправе отказаться от ее закупки и расторгнуть договор путем подписания дополнительного соглашения.</w:t>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t xml:space="preserve">        </w:t>
      </w:r>
    </w:p>
    <w:p w14:paraId="50118135" w14:textId="77777777" w:rsidR="00E418B1" w:rsidRPr="00D1769E" w:rsidRDefault="00E418B1" w:rsidP="00E418B1">
      <w:pPr>
        <w:rPr>
          <w:rFonts w:ascii="Times New Roman" w:hAnsi="Times New Roman" w:cs="Times New Roman"/>
          <w:sz w:val="28"/>
          <w:szCs w:val="28"/>
          <w:highlight w:val="yellow"/>
        </w:rPr>
      </w:pPr>
      <w:r w:rsidRPr="00D1769E">
        <w:rPr>
          <w:rFonts w:ascii="Times New Roman" w:hAnsi="Times New Roman" w:cs="Times New Roman"/>
          <w:sz w:val="28"/>
          <w:szCs w:val="28"/>
          <w:highlight w:val="yellow"/>
        </w:rPr>
        <w:lastRenderedPageBreak/>
        <w:t xml:space="preserve">  3.    Счет на оплату товара предоставляется по требованию Покупателя, в течении 3х рабочих дней.</w:t>
      </w:r>
    </w:p>
    <w:p w14:paraId="4A96C085" w14:textId="77777777" w:rsidR="00E418B1" w:rsidRPr="00D1769E" w:rsidRDefault="00E418B1" w:rsidP="00E418B1">
      <w:pPr>
        <w:rPr>
          <w:rFonts w:ascii="Times New Roman" w:hAnsi="Times New Roman" w:cs="Times New Roman"/>
          <w:sz w:val="28"/>
          <w:szCs w:val="28"/>
          <w:highlight w:val="yellow"/>
        </w:rPr>
      </w:pPr>
      <w:r w:rsidRPr="00D1769E">
        <w:rPr>
          <w:rFonts w:ascii="Times New Roman" w:hAnsi="Times New Roman" w:cs="Times New Roman"/>
          <w:sz w:val="28"/>
          <w:szCs w:val="28"/>
          <w:highlight w:val="yellow"/>
        </w:rPr>
        <w:t xml:space="preserve">  4.   Срок поставки товара осуществляется в течении 3х рабочих дней с момента осуществления предоплаты на склад Покупателя за счет поставщика по адресу ЛНР г. Луганск ул. Краснодонская 19а.</w:t>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r w:rsidRPr="00D1769E">
        <w:rPr>
          <w:rFonts w:ascii="Times New Roman" w:hAnsi="Times New Roman" w:cs="Times New Roman"/>
          <w:sz w:val="28"/>
          <w:szCs w:val="28"/>
          <w:highlight w:val="yellow"/>
        </w:rPr>
        <w:tab/>
      </w:r>
    </w:p>
    <w:p w14:paraId="1464883C" w14:textId="77777777" w:rsidR="00E418B1" w:rsidRPr="00D1769E" w:rsidRDefault="00E418B1" w:rsidP="00E418B1">
      <w:pPr>
        <w:rPr>
          <w:rFonts w:ascii="Times New Roman" w:hAnsi="Times New Roman" w:cs="Times New Roman"/>
          <w:b/>
          <w:bCs/>
          <w:sz w:val="28"/>
          <w:szCs w:val="28"/>
          <w:highlight w:val="yellow"/>
        </w:rPr>
      </w:pPr>
      <w:r w:rsidRPr="00D1769E">
        <w:rPr>
          <w:rFonts w:ascii="Times New Roman" w:hAnsi="Times New Roman" w:cs="Times New Roman"/>
          <w:b/>
          <w:bCs/>
          <w:sz w:val="28"/>
          <w:szCs w:val="28"/>
          <w:highlight w:val="yellow"/>
        </w:rPr>
        <w:t xml:space="preserve">      5. Качество товара, его упаковка, маркировка и гарантийные обязательства           </w:t>
      </w:r>
    </w:p>
    <w:p w14:paraId="6FCB1812" w14:textId="77777777" w:rsidR="00E418B1" w:rsidRPr="00D1769E" w:rsidRDefault="00E418B1" w:rsidP="00E418B1">
      <w:pPr>
        <w:rPr>
          <w:rFonts w:ascii="Times New Roman" w:hAnsi="Times New Roman" w:cs="Times New Roman"/>
          <w:sz w:val="28"/>
          <w:szCs w:val="28"/>
          <w:highlight w:val="yellow"/>
        </w:rPr>
      </w:pPr>
      <w:r w:rsidRPr="00D1769E">
        <w:rPr>
          <w:rFonts w:ascii="Times New Roman" w:hAnsi="Times New Roman" w:cs="Times New Roman"/>
          <w:sz w:val="28"/>
          <w:szCs w:val="28"/>
          <w:highlight w:val="yellow"/>
        </w:rPr>
        <w:t xml:space="preserve">  5.1   Качество товара должно соответствовать действующим стандартам РФ. Обязанность по обеспечению товара надлежащей упаковкой и маркировкой лежит на Поставщике.</w:t>
      </w:r>
      <w:r w:rsidRPr="00D1769E">
        <w:rPr>
          <w:rFonts w:ascii="Times New Roman" w:hAnsi="Times New Roman" w:cs="Times New Roman"/>
          <w:sz w:val="28"/>
          <w:szCs w:val="28"/>
          <w:highlight w:val="yellow"/>
        </w:rPr>
        <w:tab/>
        <w:t xml:space="preserve">   </w:t>
      </w:r>
    </w:p>
    <w:p w14:paraId="5D67662B" w14:textId="77777777" w:rsidR="00E418B1" w:rsidRPr="00D1769E" w:rsidRDefault="00E418B1" w:rsidP="00E418B1">
      <w:pPr>
        <w:rPr>
          <w:rFonts w:ascii="Times New Roman" w:hAnsi="Times New Roman" w:cs="Times New Roman"/>
          <w:sz w:val="28"/>
          <w:szCs w:val="28"/>
          <w:highlight w:val="yellow"/>
        </w:rPr>
      </w:pPr>
      <w:r w:rsidRPr="00D1769E">
        <w:rPr>
          <w:rFonts w:ascii="Times New Roman" w:hAnsi="Times New Roman" w:cs="Times New Roman"/>
          <w:sz w:val="28"/>
          <w:szCs w:val="28"/>
          <w:highlight w:val="yellow"/>
        </w:rPr>
        <w:t xml:space="preserve">  5.2    Обязанность по обеспечению товара надлежащей упаковкой и маркировкой лежит на Поставщике  </w:t>
      </w:r>
    </w:p>
    <w:p w14:paraId="62C774BB" w14:textId="77777777" w:rsidR="00E418B1" w:rsidRPr="00D1769E" w:rsidRDefault="00E418B1" w:rsidP="00E418B1">
      <w:pPr>
        <w:rPr>
          <w:rFonts w:ascii="Times New Roman" w:hAnsi="Times New Roman" w:cs="Times New Roman"/>
          <w:sz w:val="28"/>
          <w:szCs w:val="28"/>
          <w:highlight w:val="yellow"/>
        </w:rPr>
      </w:pPr>
      <w:r w:rsidRPr="00D1769E">
        <w:rPr>
          <w:rFonts w:ascii="Times New Roman" w:hAnsi="Times New Roman" w:cs="Times New Roman"/>
          <w:sz w:val="28"/>
          <w:szCs w:val="28"/>
          <w:highlight w:val="yellow"/>
        </w:rPr>
        <w:t xml:space="preserve">  5.3   Поставляемый товар должен отгружаться в упаковке, соответствующей характеру поставляемого товара. Упаковка должна предохранять товар от всякого рода повреждений.</w:t>
      </w:r>
    </w:p>
    <w:p w14:paraId="18D62678" w14:textId="77777777" w:rsidR="00E418B1" w:rsidRPr="00D1769E" w:rsidRDefault="00E418B1" w:rsidP="00E418B1">
      <w:pPr>
        <w:rPr>
          <w:rFonts w:ascii="Times New Roman" w:hAnsi="Times New Roman" w:cs="Times New Roman"/>
          <w:sz w:val="28"/>
          <w:szCs w:val="28"/>
          <w:highlight w:val="yellow"/>
        </w:rPr>
      </w:pPr>
      <w:r w:rsidRPr="00D1769E">
        <w:rPr>
          <w:rFonts w:ascii="Times New Roman" w:hAnsi="Times New Roman" w:cs="Times New Roman"/>
          <w:sz w:val="28"/>
          <w:szCs w:val="28"/>
          <w:highlight w:val="yellow"/>
        </w:rPr>
        <w:t xml:space="preserve">5.4   Поставщик гарантирует качество передаваемого товара по настоящему договору в течении 12 (двенадцати) месяцев с даты фактической приемки товара Покупателем. В указанный период Покупатель вправе по любым вопросам, связанными с недостатками товара, обращаться к Поставщику.       </w:t>
      </w:r>
    </w:p>
    <w:p w14:paraId="6A8E78B9" w14:textId="77777777" w:rsidR="00E418B1" w:rsidRDefault="00E418B1" w:rsidP="00E418B1">
      <w:pPr>
        <w:rPr>
          <w:rFonts w:ascii="Times New Roman" w:hAnsi="Times New Roman" w:cs="Times New Roman"/>
          <w:sz w:val="28"/>
          <w:szCs w:val="28"/>
        </w:rPr>
      </w:pPr>
      <w:r w:rsidRPr="00D1769E">
        <w:rPr>
          <w:rFonts w:ascii="Times New Roman" w:hAnsi="Times New Roman" w:cs="Times New Roman"/>
          <w:sz w:val="28"/>
          <w:szCs w:val="28"/>
          <w:highlight w:val="yellow"/>
        </w:rPr>
        <w:t>5.5   В течении всего гарантийного срока поставщик обязуется заменить бракованный товар в течении 3-х рабочих дней, с момента выявления брака Вывоз бракованного товара, в рамках гарантийного срока, а также доставка товара после его обмена от Поставщика к Покупателю производится   силами и средствами Поставщика.</w:t>
      </w:r>
    </w:p>
    <w:p w14:paraId="76BA34B5" w14:textId="77777777" w:rsidR="00E418B1" w:rsidRDefault="00E418B1" w:rsidP="00E418B1"/>
    <w:p w14:paraId="60850C59" w14:textId="77777777" w:rsidR="00E418B1" w:rsidRDefault="00E418B1" w:rsidP="00E418B1"/>
    <w:p w14:paraId="6B379144" w14:textId="77777777" w:rsidR="00E418B1" w:rsidRDefault="00E418B1" w:rsidP="00E418B1"/>
    <w:tbl>
      <w:tblPr>
        <w:tblW w:w="10349" w:type="dxa"/>
        <w:tblInd w:w="-436" w:type="dxa"/>
        <w:tblLayout w:type="fixed"/>
        <w:tblLook w:val="04A0" w:firstRow="1" w:lastRow="0" w:firstColumn="1" w:lastColumn="0" w:noHBand="0" w:noVBand="1"/>
      </w:tblPr>
      <w:tblGrid>
        <w:gridCol w:w="460"/>
        <w:gridCol w:w="2564"/>
        <w:gridCol w:w="1493"/>
        <w:gridCol w:w="714"/>
        <w:gridCol w:w="582"/>
        <w:gridCol w:w="992"/>
        <w:gridCol w:w="851"/>
        <w:gridCol w:w="1275"/>
        <w:gridCol w:w="1418"/>
      </w:tblGrid>
      <w:tr w:rsidR="00E418B1" w:rsidRPr="00CB3E74" w14:paraId="12DD906A" w14:textId="77777777" w:rsidTr="00051C26">
        <w:trPr>
          <w:trHeight w:val="1266"/>
        </w:trPr>
        <w:tc>
          <w:tcPr>
            <w:tcW w:w="460" w:type="dxa"/>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4DCCBCDD" w14:textId="77777777" w:rsidR="00E418B1" w:rsidRPr="00CB3E74" w:rsidRDefault="00E418B1" w:rsidP="00051C26">
            <w:pPr>
              <w:spacing w:after="0" w:line="240" w:lineRule="auto"/>
              <w:jc w:val="center"/>
              <w:rPr>
                <w:rFonts w:ascii="Times New Roman" w:eastAsia="Times New Roman" w:hAnsi="Times New Roman" w:cs="Times New Roman"/>
                <w:color w:val="000000"/>
                <w:sz w:val="20"/>
                <w:szCs w:val="20"/>
                <w:lang w:eastAsia="ru-RU"/>
              </w:rPr>
            </w:pPr>
            <w:r w:rsidRPr="00CB3E74">
              <w:rPr>
                <w:rFonts w:ascii="Times New Roman" w:eastAsia="Times New Roman" w:hAnsi="Times New Roman" w:cs="Times New Roman"/>
                <w:color w:val="000000"/>
                <w:sz w:val="20"/>
                <w:szCs w:val="20"/>
                <w:lang w:eastAsia="ru-RU"/>
              </w:rPr>
              <w:t>№ п/п</w:t>
            </w:r>
          </w:p>
        </w:tc>
        <w:tc>
          <w:tcPr>
            <w:tcW w:w="2564" w:type="dxa"/>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14:paraId="42763823" w14:textId="77777777" w:rsidR="00E418B1" w:rsidRPr="00CB3E74" w:rsidRDefault="00E418B1" w:rsidP="00051C26">
            <w:pPr>
              <w:spacing w:after="0" w:line="240" w:lineRule="auto"/>
              <w:jc w:val="center"/>
              <w:rPr>
                <w:rFonts w:ascii="Times New Roman" w:eastAsia="Times New Roman" w:hAnsi="Times New Roman" w:cs="Times New Roman"/>
                <w:color w:val="000000"/>
                <w:sz w:val="20"/>
                <w:szCs w:val="20"/>
                <w:lang w:eastAsia="ru-RU"/>
              </w:rPr>
            </w:pPr>
            <w:r w:rsidRPr="00CB3E74">
              <w:rPr>
                <w:rFonts w:ascii="Times New Roman" w:eastAsia="Times New Roman" w:hAnsi="Times New Roman" w:cs="Times New Roman"/>
                <w:color w:val="000000"/>
                <w:sz w:val="20"/>
                <w:szCs w:val="20"/>
                <w:lang w:eastAsia="ru-RU"/>
              </w:rPr>
              <w:t>Наименование товара</w:t>
            </w:r>
          </w:p>
        </w:tc>
        <w:tc>
          <w:tcPr>
            <w:tcW w:w="2207" w:type="dxa"/>
            <w:gridSpan w:val="2"/>
            <w:tcBorders>
              <w:top w:val="single" w:sz="8" w:space="0" w:color="auto"/>
              <w:left w:val="nil"/>
              <w:bottom w:val="nil"/>
              <w:right w:val="nil"/>
            </w:tcBorders>
            <w:shd w:val="clear" w:color="auto" w:fill="auto"/>
            <w:vAlign w:val="center"/>
            <w:hideMark/>
          </w:tcPr>
          <w:p w14:paraId="4C5465FD" w14:textId="77777777" w:rsidR="00E418B1" w:rsidRPr="00CB3E74" w:rsidRDefault="00E418B1" w:rsidP="00051C2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Pr="00CB3E74">
              <w:rPr>
                <w:rFonts w:ascii="Times New Roman" w:eastAsia="Times New Roman" w:hAnsi="Times New Roman" w:cs="Times New Roman"/>
                <w:color w:val="000000"/>
                <w:sz w:val="18"/>
                <w:szCs w:val="18"/>
                <w:lang w:eastAsia="ru-RU"/>
              </w:rPr>
              <w:t xml:space="preserve">Характеристики и          </w:t>
            </w:r>
            <w:r>
              <w:rPr>
                <w:rFonts w:ascii="Times New Roman" w:eastAsia="Times New Roman" w:hAnsi="Times New Roman" w:cs="Times New Roman"/>
                <w:color w:val="000000"/>
                <w:sz w:val="18"/>
                <w:szCs w:val="18"/>
                <w:lang w:eastAsia="ru-RU"/>
              </w:rPr>
              <w:t xml:space="preserve">      </w:t>
            </w:r>
            <w:r w:rsidRPr="00CB3E74">
              <w:rPr>
                <w:rFonts w:ascii="Times New Roman" w:eastAsia="Times New Roman" w:hAnsi="Times New Roman" w:cs="Times New Roman"/>
                <w:color w:val="000000"/>
                <w:sz w:val="18"/>
                <w:szCs w:val="18"/>
                <w:lang w:eastAsia="ru-RU"/>
              </w:rPr>
              <w:t>значения ,которые не могут    изменяться</w:t>
            </w:r>
          </w:p>
        </w:tc>
        <w:tc>
          <w:tcPr>
            <w:tcW w:w="582" w:type="dxa"/>
            <w:tcBorders>
              <w:top w:val="single" w:sz="8" w:space="0" w:color="auto"/>
              <w:left w:val="nil"/>
              <w:bottom w:val="nil"/>
              <w:right w:val="single" w:sz="8" w:space="0" w:color="auto"/>
            </w:tcBorders>
            <w:shd w:val="clear" w:color="auto" w:fill="auto"/>
            <w:vAlign w:val="center"/>
            <w:hideMark/>
          </w:tcPr>
          <w:p w14:paraId="5CD97B7E" w14:textId="77777777" w:rsidR="00E418B1" w:rsidRPr="00CB3E74" w:rsidRDefault="00E418B1" w:rsidP="00051C26">
            <w:pPr>
              <w:spacing w:after="0" w:line="240" w:lineRule="auto"/>
              <w:jc w:val="center"/>
              <w:rPr>
                <w:rFonts w:ascii="Calibri" w:eastAsia="Times New Roman" w:hAnsi="Calibri" w:cs="Calibri"/>
                <w:color w:val="000000"/>
                <w:lang w:eastAsia="ru-RU"/>
              </w:rPr>
            </w:pPr>
          </w:p>
        </w:tc>
        <w:tc>
          <w:tcPr>
            <w:tcW w:w="992" w:type="dxa"/>
            <w:tcBorders>
              <w:top w:val="single" w:sz="8" w:space="0" w:color="auto"/>
              <w:left w:val="nil"/>
              <w:bottom w:val="nil"/>
              <w:right w:val="single" w:sz="4" w:space="0" w:color="auto"/>
            </w:tcBorders>
            <w:shd w:val="clear" w:color="auto" w:fill="auto"/>
            <w:vAlign w:val="center"/>
            <w:hideMark/>
          </w:tcPr>
          <w:p w14:paraId="1E636FC9" w14:textId="77777777" w:rsidR="00E418B1" w:rsidRPr="00CB3E74"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CB3E74">
              <w:rPr>
                <w:rFonts w:ascii="Times New Roman" w:eastAsia="Times New Roman" w:hAnsi="Times New Roman" w:cs="Times New Roman"/>
                <w:color w:val="000000"/>
                <w:sz w:val="16"/>
                <w:szCs w:val="16"/>
                <w:lang w:eastAsia="ru-RU"/>
              </w:rPr>
              <w:t xml:space="preserve">Единица измерения </w:t>
            </w:r>
          </w:p>
        </w:tc>
        <w:tc>
          <w:tcPr>
            <w:tcW w:w="851" w:type="dxa"/>
            <w:tcBorders>
              <w:top w:val="single" w:sz="8" w:space="0" w:color="auto"/>
              <w:left w:val="nil"/>
              <w:bottom w:val="single" w:sz="8" w:space="0" w:color="000000"/>
              <w:right w:val="nil"/>
            </w:tcBorders>
            <w:shd w:val="clear" w:color="auto" w:fill="auto"/>
            <w:noWrap/>
            <w:vAlign w:val="center"/>
            <w:hideMark/>
          </w:tcPr>
          <w:p w14:paraId="67C431C8" w14:textId="77777777" w:rsidR="00E418B1" w:rsidRPr="00CB3E74"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CB3E74">
              <w:rPr>
                <w:rFonts w:ascii="Times New Roman" w:eastAsia="Times New Roman" w:hAnsi="Times New Roman" w:cs="Times New Roman"/>
                <w:color w:val="000000"/>
                <w:sz w:val="16"/>
                <w:szCs w:val="16"/>
                <w:lang w:eastAsia="ru-RU"/>
              </w:rPr>
              <w:t>Количество</w:t>
            </w:r>
          </w:p>
        </w:tc>
        <w:tc>
          <w:tcPr>
            <w:tcW w:w="1275" w:type="dxa"/>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6CB6B599" w14:textId="77777777" w:rsidR="00E418B1" w:rsidRPr="00CB3E74" w:rsidRDefault="00E418B1" w:rsidP="00051C26">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Pr="00290EB6">
              <w:rPr>
                <w:rFonts w:ascii="Times New Roman" w:eastAsia="Times New Roman" w:hAnsi="Times New Roman" w:cs="Times New Roman"/>
                <w:color w:val="000000"/>
                <w:sz w:val="16"/>
                <w:szCs w:val="16"/>
                <w:lang w:eastAsia="ru-RU"/>
              </w:rPr>
              <w:t xml:space="preserve">ГУП </w:t>
            </w:r>
            <w:r>
              <w:rPr>
                <w:rFonts w:ascii="Times New Roman" w:eastAsia="Times New Roman" w:hAnsi="Times New Roman" w:cs="Times New Roman"/>
                <w:color w:val="000000"/>
                <w:sz w:val="16"/>
                <w:szCs w:val="16"/>
                <w:lang w:eastAsia="ru-RU"/>
              </w:rPr>
              <w:t>«</w:t>
            </w:r>
            <w:r w:rsidRPr="00290EB6">
              <w:rPr>
                <w:rFonts w:ascii="Times New Roman" w:eastAsia="Times New Roman" w:hAnsi="Times New Roman" w:cs="Times New Roman"/>
                <w:color w:val="000000"/>
                <w:sz w:val="16"/>
                <w:szCs w:val="16"/>
                <w:lang w:eastAsia="ru-RU"/>
              </w:rPr>
              <w:t>Луганскгаз</w:t>
            </w:r>
            <w:r>
              <w:rPr>
                <w:rFonts w:ascii="Times New Roman" w:eastAsia="Times New Roman" w:hAnsi="Times New Roman" w:cs="Times New Roman"/>
                <w:color w:val="000000"/>
                <w:sz w:val="16"/>
                <w:szCs w:val="16"/>
                <w:lang w:eastAsia="ru-RU"/>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86196A9" w14:textId="77777777" w:rsidR="00E418B1" w:rsidRPr="00CB3E74" w:rsidRDefault="00E418B1" w:rsidP="00051C26">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Pr="00CB3E74">
              <w:rPr>
                <w:rFonts w:ascii="Times New Roman" w:eastAsia="Times New Roman" w:hAnsi="Times New Roman" w:cs="Times New Roman"/>
                <w:color w:val="000000"/>
                <w:sz w:val="16"/>
                <w:szCs w:val="16"/>
                <w:lang w:eastAsia="ru-RU"/>
              </w:rPr>
              <w:t>Применяемость</w:t>
            </w:r>
          </w:p>
        </w:tc>
      </w:tr>
      <w:tr w:rsidR="00E418B1" w:rsidRPr="00357F45" w14:paraId="6F8108AA" w14:textId="77777777" w:rsidTr="00051C26">
        <w:trPr>
          <w:trHeight w:val="133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9DCC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0497362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HU7008Z VW T-5(дизель)</w:t>
            </w:r>
          </w:p>
        </w:tc>
        <w:tc>
          <w:tcPr>
            <w:tcW w:w="1493" w:type="dxa"/>
            <w:tcBorders>
              <w:top w:val="single" w:sz="4" w:space="0" w:color="auto"/>
              <w:left w:val="nil"/>
              <w:bottom w:val="single" w:sz="4" w:space="0" w:color="auto"/>
              <w:right w:val="single" w:sz="4" w:space="0" w:color="auto"/>
            </w:tcBorders>
            <w:shd w:val="clear" w:color="auto" w:fill="auto"/>
            <w:vAlign w:val="center"/>
          </w:tcPr>
          <w:p w14:paraId="38044B2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w:t>
            </w:r>
            <w:r w:rsidRPr="00290EB6">
              <w:rPr>
                <w:rFonts w:ascii="Times New Roman" w:hAnsi="Times New Roman" w:cs="Times New Roman"/>
                <w:color w:val="000000"/>
                <w:sz w:val="16"/>
                <w:szCs w:val="16"/>
                <w:lang w:eastAsia="ru-RU"/>
              </w:rPr>
              <w:lastRenderedPageBreak/>
              <w:t xml:space="preserve">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C5109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Каталожнй № HU7008Z</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19FB0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5C0C9C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00AEAE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DE3996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T-5(дизель)</w:t>
            </w:r>
          </w:p>
        </w:tc>
      </w:tr>
      <w:tr w:rsidR="00E418B1" w:rsidRPr="00357F45" w14:paraId="6D1AA5DF"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36527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2564" w:type="dxa"/>
            <w:tcBorders>
              <w:top w:val="nil"/>
              <w:left w:val="nil"/>
              <w:bottom w:val="single" w:sz="4" w:space="0" w:color="auto"/>
              <w:right w:val="single" w:sz="4" w:space="0" w:color="auto"/>
            </w:tcBorders>
            <w:shd w:val="clear" w:color="auto" w:fill="auto"/>
            <w:vAlign w:val="center"/>
            <w:hideMark/>
          </w:tcPr>
          <w:p w14:paraId="7305E6C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C32191/1 VW T-5(дизель)</w:t>
            </w:r>
          </w:p>
        </w:tc>
        <w:tc>
          <w:tcPr>
            <w:tcW w:w="1493" w:type="dxa"/>
            <w:tcBorders>
              <w:top w:val="nil"/>
              <w:left w:val="nil"/>
              <w:bottom w:val="single" w:sz="4" w:space="0" w:color="auto"/>
              <w:right w:val="single" w:sz="4" w:space="0" w:color="auto"/>
            </w:tcBorders>
            <w:shd w:val="clear" w:color="auto" w:fill="auto"/>
            <w:vAlign w:val="center"/>
          </w:tcPr>
          <w:p w14:paraId="447475A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2D27B9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Каталожный № C32191/1</w:t>
            </w:r>
          </w:p>
        </w:tc>
        <w:tc>
          <w:tcPr>
            <w:tcW w:w="992" w:type="dxa"/>
            <w:tcBorders>
              <w:top w:val="nil"/>
              <w:left w:val="nil"/>
              <w:bottom w:val="single" w:sz="4" w:space="0" w:color="auto"/>
              <w:right w:val="single" w:sz="4" w:space="0" w:color="auto"/>
            </w:tcBorders>
            <w:shd w:val="clear" w:color="auto" w:fill="auto"/>
            <w:vAlign w:val="center"/>
            <w:hideMark/>
          </w:tcPr>
          <w:p w14:paraId="1FDBDC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0B607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7259B9B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noWrap/>
            <w:vAlign w:val="center"/>
            <w:hideMark/>
          </w:tcPr>
          <w:p w14:paraId="7735FC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T-5(дизель)</w:t>
            </w:r>
          </w:p>
        </w:tc>
      </w:tr>
      <w:tr w:rsidR="00E418B1" w:rsidRPr="00357F45" w14:paraId="22D56A40" w14:textId="77777777" w:rsidTr="00051C26">
        <w:trPr>
          <w:trHeight w:val="9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25A43A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2564" w:type="dxa"/>
            <w:tcBorders>
              <w:top w:val="nil"/>
              <w:left w:val="nil"/>
              <w:bottom w:val="single" w:sz="4" w:space="0" w:color="auto"/>
              <w:right w:val="single" w:sz="4" w:space="0" w:color="auto"/>
            </w:tcBorders>
            <w:shd w:val="clear" w:color="auto" w:fill="auto"/>
            <w:vAlign w:val="center"/>
            <w:hideMark/>
          </w:tcPr>
          <w:p w14:paraId="4BE1A62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LA182 VW T-5(бензин)</w:t>
            </w:r>
          </w:p>
        </w:tc>
        <w:tc>
          <w:tcPr>
            <w:tcW w:w="1493" w:type="dxa"/>
            <w:tcBorders>
              <w:top w:val="nil"/>
              <w:left w:val="nil"/>
              <w:bottom w:val="single" w:sz="4" w:space="0" w:color="auto"/>
              <w:right w:val="single" w:sz="4" w:space="0" w:color="auto"/>
            </w:tcBorders>
            <w:shd w:val="clear" w:color="auto" w:fill="auto"/>
            <w:vAlign w:val="center"/>
          </w:tcPr>
          <w:p w14:paraId="2AAFC2C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3D0A80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LA182 VW</w:t>
            </w:r>
          </w:p>
        </w:tc>
        <w:tc>
          <w:tcPr>
            <w:tcW w:w="992" w:type="dxa"/>
            <w:tcBorders>
              <w:top w:val="nil"/>
              <w:left w:val="nil"/>
              <w:bottom w:val="single" w:sz="4" w:space="0" w:color="auto"/>
              <w:right w:val="single" w:sz="4" w:space="0" w:color="auto"/>
            </w:tcBorders>
            <w:shd w:val="clear" w:color="auto" w:fill="auto"/>
            <w:vAlign w:val="center"/>
            <w:hideMark/>
          </w:tcPr>
          <w:p w14:paraId="66CC17C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EB8D5F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53F5C9D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noWrap/>
            <w:vAlign w:val="center"/>
            <w:hideMark/>
          </w:tcPr>
          <w:p w14:paraId="174DE84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T-5(бензин)</w:t>
            </w:r>
          </w:p>
        </w:tc>
      </w:tr>
      <w:tr w:rsidR="00E418B1" w:rsidRPr="00357F45" w14:paraId="024C5591"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59ED6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2564" w:type="dxa"/>
            <w:tcBorders>
              <w:top w:val="nil"/>
              <w:left w:val="nil"/>
              <w:bottom w:val="single" w:sz="4" w:space="0" w:color="auto"/>
              <w:right w:val="single" w:sz="4" w:space="0" w:color="auto"/>
            </w:tcBorders>
            <w:shd w:val="clear" w:color="auto" w:fill="auto"/>
            <w:vAlign w:val="center"/>
            <w:hideMark/>
          </w:tcPr>
          <w:p w14:paraId="44F514D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KL229/4 VW T-5(дизель)</w:t>
            </w:r>
          </w:p>
        </w:tc>
        <w:tc>
          <w:tcPr>
            <w:tcW w:w="1493" w:type="dxa"/>
            <w:tcBorders>
              <w:top w:val="single" w:sz="4" w:space="0" w:color="auto"/>
              <w:left w:val="nil"/>
              <w:bottom w:val="single" w:sz="4" w:space="0" w:color="auto"/>
              <w:right w:val="single" w:sz="4" w:space="0" w:color="auto"/>
            </w:tcBorders>
            <w:vAlign w:val="center"/>
          </w:tcPr>
          <w:p w14:paraId="092DF56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32BE36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KL229/4</w:t>
            </w:r>
          </w:p>
        </w:tc>
        <w:tc>
          <w:tcPr>
            <w:tcW w:w="992" w:type="dxa"/>
            <w:tcBorders>
              <w:top w:val="nil"/>
              <w:left w:val="nil"/>
              <w:bottom w:val="single" w:sz="4" w:space="0" w:color="auto"/>
              <w:right w:val="single" w:sz="4" w:space="0" w:color="auto"/>
            </w:tcBorders>
            <w:shd w:val="clear" w:color="auto" w:fill="auto"/>
            <w:vAlign w:val="center"/>
            <w:hideMark/>
          </w:tcPr>
          <w:p w14:paraId="05BEE93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805A8D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5C2A187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noWrap/>
            <w:vAlign w:val="center"/>
            <w:hideMark/>
          </w:tcPr>
          <w:p w14:paraId="55FA66F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T-5(дизель)</w:t>
            </w:r>
          </w:p>
        </w:tc>
      </w:tr>
      <w:tr w:rsidR="00E418B1" w:rsidRPr="00357F45" w14:paraId="754F6A9C" w14:textId="77777777" w:rsidTr="00051C26">
        <w:trPr>
          <w:trHeight w:val="138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7B549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w:t>
            </w:r>
          </w:p>
        </w:tc>
        <w:tc>
          <w:tcPr>
            <w:tcW w:w="2564" w:type="dxa"/>
            <w:tcBorders>
              <w:top w:val="nil"/>
              <w:left w:val="nil"/>
              <w:bottom w:val="single" w:sz="4" w:space="0" w:color="auto"/>
              <w:right w:val="single" w:sz="4" w:space="0" w:color="auto"/>
            </w:tcBorders>
            <w:shd w:val="clear" w:color="auto" w:fill="auto"/>
            <w:vAlign w:val="center"/>
            <w:hideMark/>
          </w:tcPr>
          <w:p w14:paraId="276A336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HU7008Z VW Krafter(2.0 disel)2014г.в.</w:t>
            </w:r>
          </w:p>
        </w:tc>
        <w:tc>
          <w:tcPr>
            <w:tcW w:w="1493" w:type="dxa"/>
            <w:tcBorders>
              <w:top w:val="single" w:sz="4" w:space="0" w:color="auto"/>
              <w:left w:val="nil"/>
              <w:bottom w:val="single" w:sz="4" w:space="0" w:color="auto"/>
              <w:right w:val="single" w:sz="4" w:space="0" w:color="auto"/>
            </w:tcBorders>
            <w:vAlign w:val="center"/>
          </w:tcPr>
          <w:p w14:paraId="3042C68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CC6967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HU7008Z</w:t>
            </w:r>
          </w:p>
        </w:tc>
        <w:tc>
          <w:tcPr>
            <w:tcW w:w="992" w:type="dxa"/>
            <w:tcBorders>
              <w:top w:val="nil"/>
              <w:left w:val="nil"/>
              <w:bottom w:val="single" w:sz="4" w:space="0" w:color="auto"/>
              <w:right w:val="single" w:sz="4" w:space="0" w:color="auto"/>
            </w:tcBorders>
            <w:shd w:val="clear" w:color="auto" w:fill="auto"/>
            <w:vAlign w:val="center"/>
            <w:hideMark/>
          </w:tcPr>
          <w:p w14:paraId="398704E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D4228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643D849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715404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Krafter(2.0 disel)</w:t>
            </w:r>
          </w:p>
        </w:tc>
      </w:tr>
      <w:tr w:rsidR="00E418B1" w:rsidRPr="00357F45" w14:paraId="758CB425"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2B9D0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2564" w:type="dxa"/>
            <w:tcBorders>
              <w:top w:val="nil"/>
              <w:left w:val="nil"/>
              <w:bottom w:val="single" w:sz="4" w:space="0" w:color="auto"/>
              <w:right w:val="single" w:sz="4" w:space="0" w:color="auto"/>
            </w:tcBorders>
            <w:shd w:val="clear" w:color="auto" w:fill="auto"/>
            <w:vAlign w:val="center"/>
            <w:hideMark/>
          </w:tcPr>
          <w:p w14:paraId="2D8CBC5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LX1845 VW Krafter(2.0 disel)2014г.в.</w:t>
            </w:r>
          </w:p>
        </w:tc>
        <w:tc>
          <w:tcPr>
            <w:tcW w:w="1493" w:type="dxa"/>
            <w:tcBorders>
              <w:top w:val="single" w:sz="4" w:space="0" w:color="auto"/>
              <w:left w:val="nil"/>
              <w:bottom w:val="single" w:sz="4" w:space="0" w:color="auto"/>
              <w:right w:val="single" w:sz="4" w:space="0" w:color="auto"/>
            </w:tcBorders>
            <w:vAlign w:val="center"/>
          </w:tcPr>
          <w:p w14:paraId="0B231ED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D6313E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LX1845</w:t>
            </w:r>
          </w:p>
        </w:tc>
        <w:tc>
          <w:tcPr>
            <w:tcW w:w="992" w:type="dxa"/>
            <w:tcBorders>
              <w:top w:val="nil"/>
              <w:left w:val="nil"/>
              <w:bottom w:val="single" w:sz="4" w:space="0" w:color="auto"/>
              <w:right w:val="single" w:sz="4" w:space="0" w:color="auto"/>
            </w:tcBorders>
            <w:shd w:val="clear" w:color="auto" w:fill="auto"/>
            <w:vAlign w:val="center"/>
            <w:hideMark/>
          </w:tcPr>
          <w:p w14:paraId="3CFF005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DBD2D1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7D77FEF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F7CE5E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Krafter(2.0 disel)</w:t>
            </w:r>
          </w:p>
        </w:tc>
      </w:tr>
      <w:tr w:rsidR="00E418B1" w:rsidRPr="00357F45" w14:paraId="380A5047"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1E7D89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w:t>
            </w:r>
          </w:p>
        </w:tc>
        <w:tc>
          <w:tcPr>
            <w:tcW w:w="2564" w:type="dxa"/>
            <w:tcBorders>
              <w:top w:val="nil"/>
              <w:left w:val="nil"/>
              <w:bottom w:val="single" w:sz="4" w:space="0" w:color="auto"/>
              <w:right w:val="single" w:sz="4" w:space="0" w:color="auto"/>
            </w:tcBorders>
            <w:shd w:val="clear" w:color="auto" w:fill="auto"/>
            <w:vAlign w:val="center"/>
            <w:hideMark/>
          </w:tcPr>
          <w:p w14:paraId="266C068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KL873 VW Krafter(2.0 disel)2014г.в.</w:t>
            </w:r>
          </w:p>
        </w:tc>
        <w:tc>
          <w:tcPr>
            <w:tcW w:w="1493" w:type="dxa"/>
            <w:tcBorders>
              <w:top w:val="single" w:sz="4" w:space="0" w:color="auto"/>
              <w:left w:val="nil"/>
              <w:bottom w:val="single" w:sz="4" w:space="0" w:color="auto"/>
              <w:right w:val="single" w:sz="4" w:space="0" w:color="auto"/>
            </w:tcBorders>
            <w:vAlign w:val="center"/>
          </w:tcPr>
          <w:p w14:paraId="1942FFF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A62BD4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Каталожный № KL873 </w:t>
            </w:r>
          </w:p>
        </w:tc>
        <w:tc>
          <w:tcPr>
            <w:tcW w:w="992" w:type="dxa"/>
            <w:tcBorders>
              <w:top w:val="nil"/>
              <w:left w:val="nil"/>
              <w:bottom w:val="single" w:sz="4" w:space="0" w:color="auto"/>
              <w:right w:val="single" w:sz="4" w:space="0" w:color="auto"/>
            </w:tcBorders>
            <w:shd w:val="clear" w:color="auto" w:fill="auto"/>
            <w:vAlign w:val="center"/>
            <w:hideMark/>
          </w:tcPr>
          <w:p w14:paraId="790389F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D054F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2E5792C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0A654A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Krafter(2.0 disel)</w:t>
            </w:r>
          </w:p>
        </w:tc>
      </w:tr>
      <w:tr w:rsidR="00E418B1" w:rsidRPr="00357F45" w14:paraId="2FC18454"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B683E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8</w:t>
            </w:r>
          </w:p>
        </w:tc>
        <w:tc>
          <w:tcPr>
            <w:tcW w:w="2564" w:type="dxa"/>
            <w:tcBorders>
              <w:top w:val="nil"/>
              <w:left w:val="nil"/>
              <w:bottom w:val="single" w:sz="4" w:space="0" w:color="auto"/>
              <w:right w:val="single" w:sz="4" w:space="0" w:color="auto"/>
            </w:tcBorders>
            <w:shd w:val="clear" w:color="auto" w:fill="auto"/>
            <w:vAlign w:val="center"/>
            <w:hideMark/>
          </w:tcPr>
          <w:p w14:paraId="3AEEA25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CU3569 VW Krafter(2.0 disel)2014г.в.</w:t>
            </w:r>
          </w:p>
        </w:tc>
        <w:tc>
          <w:tcPr>
            <w:tcW w:w="1493" w:type="dxa"/>
            <w:tcBorders>
              <w:top w:val="single" w:sz="4" w:space="0" w:color="auto"/>
              <w:left w:val="nil"/>
              <w:bottom w:val="single" w:sz="4" w:space="0" w:color="auto"/>
              <w:right w:val="single" w:sz="4" w:space="0" w:color="auto"/>
            </w:tcBorders>
            <w:vAlign w:val="center"/>
          </w:tcPr>
          <w:p w14:paraId="6FD6954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629D56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Каталожный № CU3569 </w:t>
            </w:r>
          </w:p>
        </w:tc>
        <w:tc>
          <w:tcPr>
            <w:tcW w:w="992" w:type="dxa"/>
            <w:tcBorders>
              <w:top w:val="nil"/>
              <w:left w:val="nil"/>
              <w:bottom w:val="single" w:sz="4" w:space="0" w:color="auto"/>
              <w:right w:val="single" w:sz="4" w:space="0" w:color="auto"/>
            </w:tcBorders>
            <w:shd w:val="clear" w:color="auto" w:fill="auto"/>
            <w:vAlign w:val="center"/>
            <w:hideMark/>
          </w:tcPr>
          <w:p w14:paraId="5DECC02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93D1E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67E7BCC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0419A1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Krafter(2.0 disel)</w:t>
            </w:r>
          </w:p>
        </w:tc>
      </w:tr>
      <w:tr w:rsidR="00E418B1" w:rsidRPr="00357F45" w14:paraId="4BB10026"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DFE5CC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w:t>
            </w:r>
          </w:p>
        </w:tc>
        <w:tc>
          <w:tcPr>
            <w:tcW w:w="2564" w:type="dxa"/>
            <w:tcBorders>
              <w:top w:val="nil"/>
              <w:left w:val="nil"/>
              <w:bottom w:val="single" w:sz="4" w:space="0" w:color="auto"/>
              <w:right w:val="single" w:sz="4" w:space="0" w:color="auto"/>
            </w:tcBorders>
            <w:shd w:val="clear" w:color="auto" w:fill="auto"/>
            <w:vAlign w:val="center"/>
            <w:hideMark/>
          </w:tcPr>
          <w:p w14:paraId="123A75C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HU7008Z VW Caddy(1.6disel)IV 2014 г.в.</w:t>
            </w:r>
          </w:p>
        </w:tc>
        <w:tc>
          <w:tcPr>
            <w:tcW w:w="1493" w:type="dxa"/>
            <w:tcBorders>
              <w:top w:val="single" w:sz="4" w:space="0" w:color="auto"/>
              <w:left w:val="nil"/>
              <w:bottom w:val="single" w:sz="4" w:space="0" w:color="auto"/>
              <w:right w:val="single" w:sz="4" w:space="0" w:color="auto"/>
            </w:tcBorders>
            <w:vAlign w:val="center"/>
          </w:tcPr>
          <w:p w14:paraId="67C5C05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871A4E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HU7008Z</w:t>
            </w:r>
          </w:p>
        </w:tc>
        <w:tc>
          <w:tcPr>
            <w:tcW w:w="992" w:type="dxa"/>
            <w:tcBorders>
              <w:top w:val="nil"/>
              <w:left w:val="nil"/>
              <w:bottom w:val="single" w:sz="4" w:space="0" w:color="auto"/>
              <w:right w:val="single" w:sz="4" w:space="0" w:color="auto"/>
            </w:tcBorders>
            <w:shd w:val="clear" w:color="auto" w:fill="auto"/>
            <w:vAlign w:val="center"/>
            <w:hideMark/>
          </w:tcPr>
          <w:p w14:paraId="2ACFE1B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4134B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734BF58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41744A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VW Caddy(1.6disel)</w:t>
            </w:r>
          </w:p>
        </w:tc>
      </w:tr>
      <w:tr w:rsidR="00E418B1" w:rsidRPr="00357F45" w14:paraId="71158AD6"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05F90F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2564" w:type="dxa"/>
            <w:tcBorders>
              <w:top w:val="nil"/>
              <w:left w:val="nil"/>
              <w:bottom w:val="single" w:sz="4" w:space="0" w:color="auto"/>
              <w:right w:val="single" w:sz="4" w:space="0" w:color="auto"/>
            </w:tcBorders>
            <w:shd w:val="clear" w:color="auto" w:fill="auto"/>
            <w:vAlign w:val="center"/>
            <w:hideMark/>
          </w:tcPr>
          <w:p w14:paraId="4D49216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C35154/1 VW Caddy(1.6disel)IV 2014 г.в.</w:t>
            </w:r>
          </w:p>
        </w:tc>
        <w:tc>
          <w:tcPr>
            <w:tcW w:w="1493" w:type="dxa"/>
            <w:tcBorders>
              <w:top w:val="single" w:sz="4" w:space="0" w:color="auto"/>
              <w:left w:val="nil"/>
              <w:bottom w:val="single" w:sz="4" w:space="0" w:color="auto"/>
              <w:right w:val="single" w:sz="4" w:space="0" w:color="auto"/>
            </w:tcBorders>
            <w:vAlign w:val="center"/>
          </w:tcPr>
          <w:p w14:paraId="099460A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C4D1C3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C35154/1</w:t>
            </w:r>
          </w:p>
        </w:tc>
        <w:tc>
          <w:tcPr>
            <w:tcW w:w="992" w:type="dxa"/>
            <w:tcBorders>
              <w:top w:val="nil"/>
              <w:left w:val="nil"/>
              <w:bottom w:val="single" w:sz="4" w:space="0" w:color="auto"/>
              <w:right w:val="single" w:sz="4" w:space="0" w:color="auto"/>
            </w:tcBorders>
            <w:shd w:val="clear" w:color="auto" w:fill="auto"/>
            <w:vAlign w:val="center"/>
            <w:hideMark/>
          </w:tcPr>
          <w:p w14:paraId="55406E9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DFF71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6218065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EB782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VW Caddy(1.6disel)</w:t>
            </w:r>
          </w:p>
        </w:tc>
      </w:tr>
      <w:tr w:rsidR="00E418B1" w:rsidRPr="00357F45" w14:paraId="47045FB1"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7C31F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w:t>
            </w:r>
          </w:p>
        </w:tc>
        <w:tc>
          <w:tcPr>
            <w:tcW w:w="2564" w:type="dxa"/>
            <w:tcBorders>
              <w:top w:val="nil"/>
              <w:left w:val="nil"/>
              <w:bottom w:val="single" w:sz="4" w:space="0" w:color="auto"/>
              <w:right w:val="single" w:sz="4" w:space="0" w:color="auto"/>
            </w:tcBorders>
            <w:shd w:val="clear" w:color="auto" w:fill="auto"/>
            <w:vAlign w:val="center"/>
            <w:hideMark/>
          </w:tcPr>
          <w:p w14:paraId="5196E00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LA181 VW Caddy IV 2014 г.в.(1.6disel)</w:t>
            </w:r>
          </w:p>
        </w:tc>
        <w:tc>
          <w:tcPr>
            <w:tcW w:w="1493" w:type="dxa"/>
            <w:tcBorders>
              <w:top w:val="single" w:sz="4" w:space="0" w:color="auto"/>
              <w:left w:val="nil"/>
              <w:bottom w:val="single" w:sz="4" w:space="0" w:color="auto"/>
              <w:right w:val="single" w:sz="4" w:space="0" w:color="auto"/>
            </w:tcBorders>
            <w:vAlign w:val="center"/>
          </w:tcPr>
          <w:p w14:paraId="241D1E9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C2B93F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LA181</w:t>
            </w:r>
          </w:p>
        </w:tc>
        <w:tc>
          <w:tcPr>
            <w:tcW w:w="992" w:type="dxa"/>
            <w:tcBorders>
              <w:top w:val="nil"/>
              <w:left w:val="nil"/>
              <w:bottom w:val="single" w:sz="4" w:space="0" w:color="auto"/>
              <w:right w:val="single" w:sz="4" w:space="0" w:color="auto"/>
            </w:tcBorders>
            <w:shd w:val="clear" w:color="auto" w:fill="auto"/>
            <w:vAlign w:val="center"/>
            <w:hideMark/>
          </w:tcPr>
          <w:p w14:paraId="7ED785E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D37CFD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512D79D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8A82E4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VW Caddy(1.6disel)</w:t>
            </w:r>
          </w:p>
        </w:tc>
      </w:tr>
      <w:tr w:rsidR="00E418B1" w:rsidRPr="00357F45" w14:paraId="40BC02B9" w14:textId="77777777" w:rsidTr="00051C26">
        <w:trPr>
          <w:trHeight w:val="771"/>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DD7D3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12</w:t>
            </w:r>
          </w:p>
        </w:tc>
        <w:tc>
          <w:tcPr>
            <w:tcW w:w="2564" w:type="dxa"/>
            <w:tcBorders>
              <w:top w:val="nil"/>
              <w:left w:val="nil"/>
              <w:bottom w:val="single" w:sz="4" w:space="0" w:color="auto"/>
              <w:right w:val="single" w:sz="4" w:space="0" w:color="auto"/>
            </w:tcBorders>
            <w:shd w:val="clear" w:color="auto" w:fill="auto"/>
            <w:vAlign w:val="center"/>
            <w:hideMark/>
          </w:tcPr>
          <w:p w14:paraId="2BD8E8C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PU825X VW Caddy(1.6disel)IV 2014 г.в.</w:t>
            </w:r>
          </w:p>
        </w:tc>
        <w:tc>
          <w:tcPr>
            <w:tcW w:w="1493" w:type="dxa"/>
            <w:tcBorders>
              <w:top w:val="single" w:sz="4" w:space="0" w:color="auto"/>
              <w:left w:val="nil"/>
              <w:bottom w:val="single" w:sz="4" w:space="0" w:color="auto"/>
              <w:right w:val="single" w:sz="4" w:space="0" w:color="auto"/>
            </w:tcBorders>
            <w:vAlign w:val="center"/>
          </w:tcPr>
          <w:p w14:paraId="3B6704F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A3750E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PU825X</w:t>
            </w:r>
          </w:p>
        </w:tc>
        <w:tc>
          <w:tcPr>
            <w:tcW w:w="992" w:type="dxa"/>
            <w:tcBorders>
              <w:top w:val="nil"/>
              <w:left w:val="nil"/>
              <w:bottom w:val="single" w:sz="4" w:space="0" w:color="auto"/>
              <w:right w:val="single" w:sz="4" w:space="0" w:color="auto"/>
            </w:tcBorders>
            <w:shd w:val="clear" w:color="auto" w:fill="auto"/>
            <w:vAlign w:val="center"/>
            <w:hideMark/>
          </w:tcPr>
          <w:p w14:paraId="372866F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030E0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243E563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67E923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VW Caddy(1.6disel)</w:t>
            </w:r>
          </w:p>
        </w:tc>
      </w:tr>
      <w:tr w:rsidR="00E418B1" w:rsidRPr="00357F45" w14:paraId="70450EEB"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C15CA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13</w:t>
            </w:r>
          </w:p>
        </w:tc>
        <w:tc>
          <w:tcPr>
            <w:tcW w:w="2564" w:type="dxa"/>
            <w:tcBorders>
              <w:top w:val="nil"/>
              <w:left w:val="nil"/>
              <w:bottom w:val="single" w:sz="4" w:space="0" w:color="auto"/>
              <w:right w:val="single" w:sz="4" w:space="0" w:color="auto"/>
            </w:tcBorders>
            <w:shd w:val="clear" w:color="auto" w:fill="auto"/>
            <w:vAlign w:val="center"/>
            <w:hideMark/>
          </w:tcPr>
          <w:p w14:paraId="200B7C2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OC264</w:t>
            </w:r>
            <w:r w:rsidRPr="00290EB6">
              <w:rPr>
                <w:rFonts w:ascii="Times New Roman" w:eastAsia="Times New Roman" w:hAnsi="Times New Roman" w:cs="Times New Roman"/>
                <w:color w:val="000000"/>
                <w:sz w:val="16"/>
                <w:szCs w:val="16"/>
                <w:lang w:eastAsia="ru-RU"/>
              </w:rPr>
              <w:br/>
              <w:t xml:space="preserve"> VW T-5(бензин)</w:t>
            </w:r>
          </w:p>
        </w:tc>
        <w:tc>
          <w:tcPr>
            <w:tcW w:w="1493" w:type="dxa"/>
            <w:tcBorders>
              <w:top w:val="single" w:sz="4" w:space="0" w:color="auto"/>
              <w:left w:val="nil"/>
              <w:bottom w:val="single" w:sz="4" w:space="0" w:color="auto"/>
              <w:right w:val="single" w:sz="4" w:space="0" w:color="auto"/>
            </w:tcBorders>
            <w:vAlign w:val="center"/>
          </w:tcPr>
          <w:p w14:paraId="73A5F08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00A470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OC264</w:t>
            </w:r>
          </w:p>
        </w:tc>
        <w:tc>
          <w:tcPr>
            <w:tcW w:w="992" w:type="dxa"/>
            <w:tcBorders>
              <w:top w:val="nil"/>
              <w:left w:val="nil"/>
              <w:bottom w:val="single" w:sz="4" w:space="0" w:color="auto"/>
              <w:right w:val="single" w:sz="4" w:space="0" w:color="auto"/>
            </w:tcBorders>
            <w:shd w:val="clear" w:color="auto" w:fill="auto"/>
            <w:vAlign w:val="center"/>
            <w:hideMark/>
          </w:tcPr>
          <w:p w14:paraId="6553063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D2375A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14656E8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24EB36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VW T-5(бензин)</w:t>
            </w:r>
          </w:p>
        </w:tc>
      </w:tr>
      <w:tr w:rsidR="00E418B1" w:rsidRPr="00357F45" w14:paraId="5DA8FA14" w14:textId="77777777" w:rsidTr="00051C26">
        <w:trPr>
          <w:trHeight w:val="13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5A366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2564" w:type="dxa"/>
            <w:tcBorders>
              <w:top w:val="nil"/>
              <w:left w:val="nil"/>
              <w:bottom w:val="single" w:sz="4" w:space="0" w:color="auto"/>
              <w:right w:val="single" w:sz="4" w:space="0" w:color="auto"/>
            </w:tcBorders>
            <w:shd w:val="clear" w:color="auto" w:fill="auto"/>
            <w:vAlign w:val="center"/>
            <w:hideMark/>
          </w:tcPr>
          <w:p w14:paraId="33E69A3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C32191/1 VW T-5(бензин)</w:t>
            </w:r>
          </w:p>
        </w:tc>
        <w:tc>
          <w:tcPr>
            <w:tcW w:w="1493" w:type="dxa"/>
            <w:tcBorders>
              <w:top w:val="single" w:sz="4" w:space="0" w:color="auto"/>
              <w:left w:val="nil"/>
              <w:bottom w:val="single" w:sz="4" w:space="0" w:color="auto"/>
              <w:right w:val="single" w:sz="4" w:space="0" w:color="auto"/>
            </w:tcBorders>
            <w:vAlign w:val="center"/>
          </w:tcPr>
          <w:p w14:paraId="30B5EB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w:t>
            </w:r>
            <w:r w:rsidRPr="00290EB6">
              <w:rPr>
                <w:rFonts w:ascii="Times New Roman" w:hAnsi="Times New Roman" w:cs="Times New Roman"/>
                <w:color w:val="000000"/>
                <w:sz w:val="16"/>
                <w:szCs w:val="16"/>
                <w:lang w:eastAsia="ru-RU"/>
              </w:rPr>
              <w:lastRenderedPageBreak/>
              <w:t xml:space="preserve">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E249C9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№C32191/1</w:t>
            </w:r>
          </w:p>
        </w:tc>
        <w:tc>
          <w:tcPr>
            <w:tcW w:w="992" w:type="dxa"/>
            <w:tcBorders>
              <w:top w:val="nil"/>
              <w:left w:val="nil"/>
              <w:bottom w:val="single" w:sz="4" w:space="0" w:color="auto"/>
              <w:right w:val="single" w:sz="4" w:space="0" w:color="auto"/>
            </w:tcBorders>
            <w:shd w:val="clear" w:color="auto" w:fill="auto"/>
            <w:vAlign w:val="center"/>
            <w:hideMark/>
          </w:tcPr>
          <w:p w14:paraId="6D98741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AAA6B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09CBA1C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4098E6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T-5(бензин)</w:t>
            </w:r>
          </w:p>
        </w:tc>
      </w:tr>
      <w:tr w:rsidR="00E418B1" w:rsidRPr="00357F45" w14:paraId="0ED87A1A"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8ECA5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15</w:t>
            </w:r>
          </w:p>
        </w:tc>
        <w:tc>
          <w:tcPr>
            <w:tcW w:w="2564" w:type="dxa"/>
            <w:tcBorders>
              <w:top w:val="nil"/>
              <w:left w:val="nil"/>
              <w:bottom w:val="single" w:sz="4" w:space="0" w:color="auto"/>
              <w:right w:val="single" w:sz="4" w:space="0" w:color="auto"/>
            </w:tcBorders>
            <w:shd w:val="clear" w:color="auto" w:fill="auto"/>
            <w:vAlign w:val="center"/>
            <w:hideMark/>
          </w:tcPr>
          <w:p w14:paraId="1EF5A68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KL79 VW T-5(бензин)</w:t>
            </w:r>
          </w:p>
        </w:tc>
        <w:tc>
          <w:tcPr>
            <w:tcW w:w="1493" w:type="dxa"/>
            <w:tcBorders>
              <w:top w:val="single" w:sz="4" w:space="0" w:color="auto"/>
              <w:left w:val="nil"/>
              <w:bottom w:val="single" w:sz="4" w:space="0" w:color="auto"/>
              <w:right w:val="single" w:sz="4" w:space="0" w:color="auto"/>
            </w:tcBorders>
            <w:vAlign w:val="center"/>
          </w:tcPr>
          <w:p w14:paraId="510350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7334FA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KL79</w:t>
            </w:r>
          </w:p>
        </w:tc>
        <w:tc>
          <w:tcPr>
            <w:tcW w:w="992" w:type="dxa"/>
            <w:tcBorders>
              <w:top w:val="nil"/>
              <w:left w:val="nil"/>
              <w:bottom w:val="single" w:sz="4" w:space="0" w:color="auto"/>
              <w:right w:val="single" w:sz="4" w:space="0" w:color="auto"/>
            </w:tcBorders>
            <w:shd w:val="clear" w:color="auto" w:fill="auto"/>
            <w:vAlign w:val="center"/>
            <w:hideMark/>
          </w:tcPr>
          <w:p w14:paraId="5684AD9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B052CF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509BAE4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F7A388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VW T-5(бензин)</w:t>
            </w:r>
          </w:p>
        </w:tc>
      </w:tr>
      <w:tr w:rsidR="00E418B1" w:rsidRPr="00357F45" w14:paraId="4713872D" w14:textId="77777777" w:rsidTr="00051C26">
        <w:trPr>
          <w:trHeight w:val="72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0FB1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16</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693E157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W712/95 Skoda Rapid 1.6 2016г.в.</w:t>
            </w:r>
          </w:p>
        </w:tc>
        <w:tc>
          <w:tcPr>
            <w:tcW w:w="1493" w:type="dxa"/>
            <w:tcBorders>
              <w:top w:val="single" w:sz="4" w:space="0" w:color="auto"/>
              <w:left w:val="nil"/>
              <w:bottom w:val="single" w:sz="4" w:space="0" w:color="auto"/>
              <w:right w:val="single" w:sz="4" w:space="0" w:color="auto"/>
            </w:tcBorders>
            <w:vAlign w:val="center"/>
          </w:tcPr>
          <w:p w14:paraId="0DCA948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1DE0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W712/95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59EC51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6FB354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E37DAA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FCC2E2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Rapid 1.6</w:t>
            </w:r>
          </w:p>
        </w:tc>
      </w:tr>
      <w:tr w:rsidR="00E418B1" w:rsidRPr="00357F45" w14:paraId="1FB433E8"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335B09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17</w:t>
            </w:r>
          </w:p>
        </w:tc>
        <w:tc>
          <w:tcPr>
            <w:tcW w:w="2564" w:type="dxa"/>
            <w:tcBorders>
              <w:top w:val="nil"/>
              <w:left w:val="nil"/>
              <w:bottom w:val="single" w:sz="4" w:space="0" w:color="auto"/>
              <w:right w:val="single" w:sz="4" w:space="0" w:color="auto"/>
            </w:tcBorders>
            <w:shd w:val="clear" w:color="auto" w:fill="auto"/>
            <w:vAlign w:val="center"/>
            <w:hideMark/>
          </w:tcPr>
          <w:p w14:paraId="4DC4C2F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CUK26010 Skoda Rapid 1.6 2016г.в.</w:t>
            </w:r>
          </w:p>
        </w:tc>
        <w:tc>
          <w:tcPr>
            <w:tcW w:w="1493" w:type="dxa"/>
            <w:tcBorders>
              <w:top w:val="single" w:sz="4" w:space="0" w:color="auto"/>
              <w:left w:val="nil"/>
              <w:bottom w:val="single" w:sz="4" w:space="0" w:color="auto"/>
              <w:right w:val="single" w:sz="4" w:space="0" w:color="auto"/>
            </w:tcBorders>
            <w:vAlign w:val="center"/>
          </w:tcPr>
          <w:p w14:paraId="107827F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CA2FFD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CUK26010</w:t>
            </w:r>
          </w:p>
        </w:tc>
        <w:tc>
          <w:tcPr>
            <w:tcW w:w="992" w:type="dxa"/>
            <w:tcBorders>
              <w:top w:val="nil"/>
              <w:left w:val="nil"/>
              <w:bottom w:val="single" w:sz="4" w:space="0" w:color="auto"/>
              <w:right w:val="single" w:sz="4" w:space="0" w:color="auto"/>
            </w:tcBorders>
            <w:shd w:val="clear" w:color="auto" w:fill="auto"/>
            <w:vAlign w:val="center"/>
            <w:hideMark/>
          </w:tcPr>
          <w:p w14:paraId="443D6FF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FC10D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22</w:t>
            </w:r>
          </w:p>
        </w:tc>
        <w:tc>
          <w:tcPr>
            <w:tcW w:w="1275" w:type="dxa"/>
            <w:tcBorders>
              <w:top w:val="nil"/>
              <w:left w:val="nil"/>
              <w:bottom w:val="single" w:sz="4" w:space="0" w:color="auto"/>
              <w:right w:val="single" w:sz="4" w:space="0" w:color="auto"/>
            </w:tcBorders>
            <w:shd w:val="clear" w:color="auto" w:fill="auto"/>
            <w:vAlign w:val="center"/>
            <w:hideMark/>
          </w:tcPr>
          <w:p w14:paraId="781F135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B351D5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Rapid 1.6</w:t>
            </w:r>
          </w:p>
        </w:tc>
      </w:tr>
      <w:tr w:rsidR="00E418B1" w:rsidRPr="00357F45" w14:paraId="5F5A9BC6" w14:textId="77777777" w:rsidTr="00051C26">
        <w:trPr>
          <w:trHeight w:val="12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F380A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18</w:t>
            </w:r>
          </w:p>
        </w:tc>
        <w:tc>
          <w:tcPr>
            <w:tcW w:w="2564" w:type="dxa"/>
            <w:tcBorders>
              <w:top w:val="nil"/>
              <w:left w:val="nil"/>
              <w:bottom w:val="single" w:sz="4" w:space="0" w:color="auto"/>
              <w:right w:val="single" w:sz="4" w:space="0" w:color="auto"/>
            </w:tcBorders>
            <w:shd w:val="clear" w:color="auto" w:fill="auto"/>
            <w:vAlign w:val="center"/>
            <w:hideMark/>
          </w:tcPr>
          <w:p w14:paraId="0403F55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C21014 Skoda Rapid 1.6 2016г.в.</w:t>
            </w:r>
          </w:p>
        </w:tc>
        <w:tc>
          <w:tcPr>
            <w:tcW w:w="1493" w:type="dxa"/>
            <w:tcBorders>
              <w:top w:val="single" w:sz="4" w:space="0" w:color="auto"/>
              <w:left w:val="nil"/>
              <w:bottom w:val="single" w:sz="4" w:space="0" w:color="auto"/>
              <w:right w:val="single" w:sz="4" w:space="0" w:color="auto"/>
            </w:tcBorders>
            <w:vAlign w:val="center"/>
          </w:tcPr>
          <w:p w14:paraId="26E7659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631360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C21014</w:t>
            </w:r>
          </w:p>
        </w:tc>
        <w:tc>
          <w:tcPr>
            <w:tcW w:w="992" w:type="dxa"/>
            <w:tcBorders>
              <w:top w:val="nil"/>
              <w:left w:val="nil"/>
              <w:bottom w:val="single" w:sz="4" w:space="0" w:color="auto"/>
              <w:right w:val="single" w:sz="4" w:space="0" w:color="auto"/>
            </w:tcBorders>
            <w:shd w:val="clear" w:color="auto" w:fill="auto"/>
            <w:vAlign w:val="center"/>
            <w:hideMark/>
          </w:tcPr>
          <w:p w14:paraId="78F2CB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755A8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22</w:t>
            </w:r>
          </w:p>
        </w:tc>
        <w:tc>
          <w:tcPr>
            <w:tcW w:w="1275" w:type="dxa"/>
            <w:tcBorders>
              <w:top w:val="nil"/>
              <w:left w:val="nil"/>
              <w:bottom w:val="single" w:sz="4" w:space="0" w:color="auto"/>
              <w:right w:val="single" w:sz="4" w:space="0" w:color="auto"/>
            </w:tcBorders>
            <w:shd w:val="clear" w:color="auto" w:fill="auto"/>
            <w:vAlign w:val="center"/>
            <w:hideMark/>
          </w:tcPr>
          <w:p w14:paraId="521F622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90491D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Rapid 1.6</w:t>
            </w:r>
          </w:p>
        </w:tc>
      </w:tr>
      <w:tr w:rsidR="00E418B1" w:rsidRPr="00357F45" w14:paraId="30B66165" w14:textId="77777777" w:rsidTr="00051C26">
        <w:trPr>
          <w:trHeight w:val="9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216D22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19</w:t>
            </w:r>
          </w:p>
        </w:tc>
        <w:tc>
          <w:tcPr>
            <w:tcW w:w="2564" w:type="dxa"/>
            <w:tcBorders>
              <w:top w:val="nil"/>
              <w:left w:val="nil"/>
              <w:bottom w:val="single" w:sz="4" w:space="0" w:color="auto"/>
              <w:right w:val="single" w:sz="4" w:space="0" w:color="auto"/>
            </w:tcBorders>
            <w:shd w:val="clear" w:color="auto" w:fill="auto"/>
            <w:vAlign w:val="center"/>
            <w:hideMark/>
          </w:tcPr>
          <w:p w14:paraId="3088BFC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WK69/2 Skoda Rapid 1.6 2016г.в.</w:t>
            </w:r>
          </w:p>
        </w:tc>
        <w:tc>
          <w:tcPr>
            <w:tcW w:w="1493" w:type="dxa"/>
            <w:tcBorders>
              <w:top w:val="single" w:sz="4" w:space="0" w:color="auto"/>
              <w:left w:val="nil"/>
              <w:bottom w:val="single" w:sz="4" w:space="0" w:color="auto"/>
              <w:right w:val="single" w:sz="4" w:space="0" w:color="auto"/>
            </w:tcBorders>
            <w:shd w:val="clear" w:color="auto" w:fill="auto"/>
            <w:vAlign w:val="center"/>
          </w:tcPr>
          <w:p w14:paraId="0931926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DC9545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Каталожный № WK69/2</w:t>
            </w:r>
          </w:p>
        </w:tc>
        <w:tc>
          <w:tcPr>
            <w:tcW w:w="992" w:type="dxa"/>
            <w:tcBorders>
              <w:top w:val="nil"/>
              <w:left w:val="nil"/>
              <w:bottom w:val="single" w:sz="4" w:space="0" w:color="auto"/>
              <w:right w:val="single" w:sz="4" w:space="0" w:color="auto"/>
            </w:tcBorders>
            <w:shd w:val="clear" w:color="auto" w:fill="auto"/>
            <w:vAlign w:val="center"/>
            <w:hideMark/>
          </w:tcPr>
          <w:p w14:paraId="3FB5D49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DAA75A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22</w:t>
            </w:r>
          </w:p>
        </w:tc>
        <w:tc>
          <w:tcPr>
            <w:tcW w:w="1275" w:type="dxa"/>
            <w:tcBorders>
              <w:top w:val="nil"/>
              <w:left w:val="nil"/>
              <w:bottom w:val="single" w:sz="4" w:space="0" w:color="auto"/>
              <w:right w:val="single" w:sz="4" w:space="0" w:color="auto"/>
            </w:tcBorders>
            <w:shd w:val="clear" w:color="auto" w:fill="auto"/>
            <w:vAlign w:val="center"/>
            <w:hideMark/>
          </w:tcPr>
          <w:p w14:paraId="4F709A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DD3C84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Rapid 1.6</w:t>
            </w:r>
          </w:p>
        </w:tc>
      </w:tr>
      <w:tr w:rsidR="00E418B1" w:rsidRPr="00357F45" w14:paraId="3747BDC6" w14:textId="77777777" w:rsidTr="00051C26">
        <w:trPr>
          <w:trHeight w:val="9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FC33C3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20</w:t>
            </w:r>
          </w:p>
        </w:tc>
        <w:tc>
          <w:tcPr>
            <w:tcW w:w="2564" w:type="dxa"/>
            <w:tcBorders>
              <w:top w:val="nil"/>
              <w:left w:val="nil"/>
              <w:bottom w:val="single" w:sz="4" w:space="0" w:color="auto"/>
              <w:right w:val="single" w:sz="4" w:space="0" w:color="auto"/>
            </w:tcBorders>
            <w:shd w:val="clear" w:color="auto" w:fill="auto"/>
            <w:vAlign w:val="center"/>
            <w:hideMark/>
          </w:tcPr>
          <w:p w14:paraId="5FEA636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2630035505 Huyndai Santa Fe 2.4(2018г.в.)</w:t>
            </w:r>
          </w:p>
        </w:tc>
        <w:tc>
          <w:tcPr>
            <w:tcW w:w="1493" w:type="dxa"/>
            <w:tcBorders>
              <w:top w:val="nil"/>
              <w:left w:val="nil"/>
              <w:bottom w:val="single" w:sz="4" w:space="0" w:color="auto"/>
              <w:right w:val="single" w:sz="4" w:space="0" w:color="auto"/>
            </w:tcBorders>
            <w:shd w:val="clear" w:color="auto" w:fill="auto"/>
            <w:vAlign w:val="center"/>
          </w:tcPr>
          <w:p w14:paraId="3DF504B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BC2E28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2630035505</w:t>
            </w:r>
          </w:p>
        </w:tc>
        <w:tc>
          <w:tcPr>
            <w:tcW w:w="992" w:type="dxa"/>
            <w:tcBorders>
              <w:top w:val="nil"/>
              <w:left w:val="nil"/>
              <w:bottom w:val="single" w:sz="4" w:space="0" w:color="auto"/>
              <w:right w:val="single" w:sz="4" w:space="0" w:color="auto"/>
            </w:tcBorders>
            <w:shd w:val="clear" w:color="auto" w:fill="auto"/>
            <w:vAlign w:val="center"/>
            <w:hideMark/>
          </w:tcPr>
          <w:p w14:paraId="7E7A480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429809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37380C0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C32788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Santa Fe 2.4</w:t>
            </w:r>
          </w:p>
        </w:tc>
      </w:tr>
      <w:tr w:rsidR="00E418B1" w:rsidRPr="00357F45" w14:paraId="48D4D045" w14:textId="77777777" w:rsidTr="00051C26">
        <w:trPr>
          <w:trHeight w:val="118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64814D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21</w:t>
            </w:r>
          </w:p>
        </w:tc>
        <w:tc>
          <w:tcPr>
            <w:tcW w:w="2564" w:type="dxa"/>
            <w:tcBorders>
              <w:top w:val="nil"/>
              <w:left w:val="nil"/>
              <w:bottom w:val="single" w:sz="4" w:space="0" w:color="auto"/>
              <w:right w:val="single" w:sz="4" w:space="0" w:color="auto"/>
            </w:tcBorders>
            <w:shd w:val="clear" w:color="auto" w:fill="auto"/>
            <w:vAlign w:val="center"/>
            <w:hideMark/>
          </w:tcPr>
          <w:p w14:paraId="265479F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281132W100 Huyndai Santa Fe 2.4(2018г.в.)</w:t>
            </w:r>
          </w:p>
        </w:tc>
        <w:tc>
          <w:tcPr>
            <w:tcW w:w="1493" w:type="dxa"/>
            <w:tcBorders>
              <w:top w:val="nil"/>
              <w:left w:val="nil"/>
              <w:bottom w:val="single" w:sz="4" w:space="0" w:color="auto"/>
              <w:right w:val="single" w:sz="4" w:space="0" w:color="auto"/>
            </w:tcBorders>
            <w:shd w:val="clear" w:color="auto" w:fill="auto"/>
            <w:vAlign w:val="center"/>
          </w:tcPr>
          <w:p w14:paraId="11D8986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D5AA7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№281132W100</w:t>
            </w:r>
          </w:p>
        </w:tc>
        <w:tc>
          <w:tcPr>
            <w:tcW w:w="992" w:type="dxa"/>
            <w:tcBorders>
              <w:top w:val="nil"/>
              <w:left w:val="nil"/>
              <w:bottom w:val="single" w:sz="4" w:space="0" w:color="auto"/>
              <w:right w:val="single" w:sz="4" w:space="0" w:color="auto"/>
            </w:tcBorders>
            <w:shd w:val="clear" w:color="auto" w:fill="auto"/>
            <w:vAlign w:val="center"/>
            <w:hideMark/>
          </w:tcPr>
          <w:p w14:paraId="59D0AAD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5377FC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2D2CF40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09B172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Santa Fe 2.4</w:t>
            </w:r>
          </w:p>
        </w:tc>
      </w:tr>
      <w:tr w:rsidR="00E418B1" w:rsidRPr="00357F45" w14:paraId="6F735D92" w14:textId="77777777" w:rsidTr="00051C26">
        <w:trPr>
          <w:trHeight w:val="8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46C66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22</w:t>
            </w:r>
          </w:p>
        </w:tc>
        <w:tc>
          <w:tcPr>
            <w:tcW w:w="2564" w:type="dxa"/>
            <w:tcBorders>
              <w:top w:val="nil"/>
              <w:left w:val="nil"/>
              <w:bottom w:val="single" w:sz="4" w:space="0" w:color="auto"/>
              <w:right w:val="single" w:sz="4" w:space="0" w:color="auto"/>
            </w:tcBorders>
            <w:shd w:val="clear" w:color="auto" w:fill="auto"/>
            <w:vAlign w:val="center"/>
            <w:hideMark/>
          </w:tcPr>
          <w:p w14:paraId="61352C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971332W000 Huyndai Santa Fe 2.4(2018г.в.)</w:t>
            </w:r>
          </w:p>
        </w:tc>
        <w:tc>
          <w:tcPr>
            <w:tcW w:w="1493" w:type="dxa"/>
            <w:tcBorders>
              <w:top w:val="single" w:sz="4" w:space="0" w:color="auto"/>
              <w:left w:val="nil"/>
              <w:bottom w:val="single" w:sz="4" w:space="0" w:color="auto"/>
              <w:right w:val="single" w:sz="4" w:space="0" w:color="auto"/>
            </w:tcBorders>
            <w:vAlign w:val="center"/>
          </w:tcPr>
          <w:p w14:paraId="4FF97D0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13F1EE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№971332W000</w:t>
            </w:r>
          </w:p>
        </w:tc>
        <w:tc>
          <w:tcPr>
            <w:tcW w:w="992" w:type="dxa"/>
            <w:tcBorders>
              <w:top w:val="nil"/>
              <w:left w:val="nil"/>
              <w:bottom w:val="single" w:sz="4" w:space="0" w:color="auto"/>
              <w:right w:val="single" w:sz="4" w:space="0" w:color="auto"/>
            </w:tcBorders>
            <w:shd w:val="clear" w:color="auto" w:fill="auto"/>
            <w:vAlign w:val="center"/>
            <w:hideMark/>
          </w:tcPr>
          <w:p w14:paraId="5D928E0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A5FFFF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2FEB2A2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BBDE7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Santa Fe 2.4</w:t>
            </w:r>
          </w:p>
        </w:tc>
      </w:tr>
      <w:tr w:rsidR="00E418B1" w:rsidRPr="00357F45" w14:paraId="49B40C4E" w14:textId="77777777" w:rsidTr="00051C26">
        <w:trPr>
          <w:trHeight w:val="9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7D994A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23</w:t>
            </w:r>
          </w:p>
        </w:tc>
        <w:tc>
          <w:tcPr>
            <w:tcW w:w="2564" w:type="dxa"/>
            <w:tcBorders>
              <w:top w:val="nil"/>
              <w:left w:val="nil"/>
              <w:bottom w:val="single" w:sz="4" w:space="0" w:color="auto"/>
              <w:right w:val="single" w:sz="4" w:space="0" w:color="auto"/>
            </w:tcBorders>
            <w:shd w:val="clear" w:color="auto" w:fill="auto"/>
            <w:vAlign w:val="center"/>
            <w:hideMark/>
          </w:tcPr>
          <w:p w14:paraId="3129038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311121R000 Huyndai Santa Fe 2.4(2018г.в.)</w:t>
            </w:r>
          </w:p>
        </w:tc>
        <w:tc>
          <w:tcPr>
            <w:tcW w:w="1493" w:type="dxa"/>
            <w:tcBorders>
              <w:top w:val="single" w:sz="4" w:space="0" w:color="auto"/>
              <w:left w:val="nil"/>
              <w:bottom w:val="single" w:sz="4" w:space="0" w:color="auto"/>
              <w:right w:val="single" w:sz="4" w:space="0" w:color="auto"/>
            </w:tcBorders>
            <w:vAlign w:val="center"/>
          </w:tcPr>
          <w:p w14:paraId="0D78BCE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BF42E4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№311121R000</w:t>
            </w:r>
          </w:p>
        </w:tc>
        <w:tc>
          <w:tcPr>
            <w:tcW w:w="992" w:type="dxa"/>
            <w:tcBorders>
              <w:top w:val="nil"/>
              <w:left w:val="nil"/>
              <w:bottom w:val="single" w:sz="4" w:space="0" w:color="auto"/>
              <w:right w:val="single" w:sz="4" w:space="0" w:color="auto"/>
            </w:tcBorders>
            <w:shd w:val="clear" w:color="auto" w:fill="auto"/>
            <w:vAlign w:val="center"/>
            <w:hideMark/>
          </w:tcPr>
          <w:p w14:paraId="11A1434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29DAAB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25AB1EB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0C67CF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Santa Fe 2.4</w:t>
            </w:r>
          </w:p>
        </w:tc>
      </w:tr>
      <w:tr w:rsidR="00E418B1" w:rsidRPr="00357F45" w14:paraId="39C117D1"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48F59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24</w:t>
            </w:r>
          </w:p>
        </w:tc>
        <w:tc>
          <w:tcPr>
            <w:tcW w:w="2564" w:type="dxa"/>
            <w:tcBorders>
              <w:top w:val="nil"/>
              <w:left w:val="nil"/>
              <w:bottom w:val="single" w:sz="4" w:space="0" w:color="auto"/>
              <w:right w:val="single" w:sz="4" w:space="0" w:color="auto"/>
            </w:tcBorders>
            <w:shd w:val="clear" w:color="auto" w:fill="auto"/>
            <w:vAlign w:val="center"/>
            <w:hideMark/>
          </w:tcPr>
          <w:p w14:paraId="5903436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HU 612\2x Chevrolet Cruze 1.8(2012)</w:t>
            </w:r>
          </w:p>
        </w:tc>
        <w:tc>
          <w:tcPr>
            <w:tcW w:w="1493" w:type="dxa"/>
            <w:tcBorders>
              <w:top w:val="single" w:sz="4" w:space="0" w:color="auto"/>
              <w:left w:val="nil"/>
              <w:bottom w:val="single" w:sz="4" w:space="0" w:color="auto"/>
              <w:right w:val="single" w:sz="4" w:space="0" w:color="auto"/>
            </w:tcBorders>
            <w:vAlign w:val="center"/>
          </w:tcPr>
          <w:p w14:paraId="6D3CB4A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CEC6C4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№HU</w:t>
            </w:r>
          </w:p>
        </w:tc>
        <w:tc>
          <w:tcPr>
            <w:tcW w:w="992" w:type="dxa"/>
            <w:tcBorders>
              <w:top w:val="nil"/>
              <w:left w:val="nil"/>
              <w:bottom w:val="single" w:sz="4" w:space="0" w:color="auto"/>
              <w:right w:val="single" w:sz="4" w:space="0" w:color="auto"/>
            </w:tcBorders>
            <w:shd w:val="clear" w:color="auto" w:fill="auto"/>
            <w:vAlign w:val="center"/>
            <w:hideMark/>
          </w:tcPr>
          <w:p w14:paraId="2501A29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AC7AF2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699686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EA8B8A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Chevrolet Cruze 1.8</w:t>
            </w:r>
          </w:p>
        </w:tc>
      </w:tr>
      <w:tr w:rsidR="00E418B1" w:rsidRPr="00357F45" w14:paraId="3F6E112C"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BB806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25</w:t>
            </w:r>
          </w:p>
        </w:tc>
        <w:tc>
          <w:tcPr>
            <w:tcW w:w="2564" w:type="dxa"/>
            <w:tcBorders>
              <w:top w:val="nil"/>
              <w:left w:val="nil"/>
              <w:bottom w:val="single" w:sz="4" w:space="0" w:color="auto"/>
              <w:right w:val="single" w:sz="4" w:space="0" w:color="auto"/>
            </w:tcBorders>
            <w:shd w:val="clear" w:color="auto" w:fill="auto"/>
            <w:vAlign w:val="center"/>
            <w:hideMark/>
          </w:tcPr>
          <w:p w14:paraId="173989D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C26106 Chevrolet Cruze 1.8(2012)</w:t>
            </w:r>
          </w:p>
        </w:tc>
        <w:tc>
          <w:tcPr>
            <w:tcW w:w="1493" w:type="dxa"/>
            <w:tcBorders>
              <w:top w:val="single" w:sz="4" w:space="0" w:color="auto"/>
              <w:left w:val="nil"/>
              <w:bottom w:val="single" w:sz="4" w:space="0" w:color="auto"/>
              <w:right w:val="single" w:sz="4" w:space="0" w:color="auto"/>
            </w:tcBorders>
            <w:vAlign w:val="center"/>
          </w:tcPr>
          <w:p w14:paraId="156AE81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1555C3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№C26106</w:t>
            </w:r>
          </w:p>
        </w:tc>
        <w:tc>
          <w:tcPr>
            <w:tcW w:w="992" w:type="dxa"/>
            <w:tcBorders>
              <w:top w:val="nil"/>
              <w:left w:val="nil"/>
              <w:bottom w:val="single" w:sz="4" w:space="0" w:color="auto"/>
              <w:right w:val="single" w:sz="4" w:space="0" w:color="auto"/>
            </w:tcBorders>
            <w:shd w:val="clear" w:color="auto" w:fill="auto"/>
            <w:vAlign w:val="center"/>
            <w:hideMark/>
          </w:tcPr>
          <w:p w14:paraId="02BEAE5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33716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1892A44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CB4640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Chevrolet Cruze 1.8</w:t>
            </w:r>
          </w:p>
        </w:tc>
      </w:tr>
      <w:tr w:rsidR="00E418B1" w:rsidRPr="00357F45" w14:paraId="282F5914" w14:textId="77777777" w:rsidTr="00051C26">
        <w:trPr>
          <w:trHeight w:val="48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C959A6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26</w:t>
            </w:r>
          </w:p>
        </w:tc>
        <w:tc>
          <w:tcPr>
            <w:tcW w:w="2564" w:type="dxa"/>
            <w:tcBorders>
              <w:top w:val="nil"/>
              <w:left w:val="nil"/>
              <w:bottom w:val="single" w:sz="4" w:space="0" w:color="auto"/>
              <w:right w:val="single" w:sz="4" w:space="0" w:color="auto"/>
            </w:tcBorders>
            <w:shd w:val="clear" w:color="auto" w:fill="auto"/>
            <w:vAlign w:val="center"/>
            <w:hideMark/>
          </w:tcPr>
          <w:p w14:paraId="12513DF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CU2442 Chevrolet Cruze 1.8(2012)</w:t>
            </w:r>
          </w:p>
        </w:tc>
        <w:tc>
          <w:tcPr>
            <w:tcW w:w="1493" w:type="dxa"/>
            <w:tcBorders>
              <w:top w:val="single" w:sz="4" w:space="0" w:color="auto"/>
              <w:left w:val="nil"/>
              <w:bottom w:val="single" w:sz="4" w:space="0" w:color="auto"/>
              <w:right w:val="single" w:sz="4" w:space="0" w:color="auto"/>
            </w:tcBorders>
            <w:vAlign w:val="center"/>
          </w:tcPr>
          <w:p w14:paraId="51C2A01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28391A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№CU2442</w:t>
            </w:r>
          </w:p>
        </w:tc>
        <w:tc>
          <w:tcPr>
            <w:tcW w:w="992" w:type="dxa"/>
            <w:tcBorders>
              <w:top w:val="nil"/>
              <w:left w:val="nil"/>
              <w:bottom w:val="single" w:sz="4" w:space="0" w:color="auto"/>
              <w:right w:val="single" w:sz="4" w:space="0" w:color="auto"/>
            </w:tcBorders>
            <w:shd w:val="clear" w:color="auto" w:fill="auto"/>
            <w:vAlign w:val="center"/>
            <w:hideMark/>
          </w:tcPr>
          <w:p w14:paraId="7C76A51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A7D71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37F2891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E82BA3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Chevrolet Cruze 1.8</w:t>
            </w:r>
          </w:p>
        </w:tc>
      </w:tr>
      <w:tr w:rsidR="00E418B1" w:rsidRPr="00357F45" w14:paraId="3F38F7CC"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B79209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27</w:t>
            </w:r>
          </w:p>
        </w:tc>
        <w:tc>
          <w:tcPr>
            <w:tcW w:w="2564" w:type="dxa"/>
            <w:tcBorders>
              <w:top w:val="nil"/>
              <w:left w:val="nil"/>
              <w:bottom w:val="single" w:sz="4" w:space="0" w:color="auto"/>
              <w:right w:val="single" w:sz="4" w:space="0" w:color="auto"/>
            </w:tcBorders>
            <w:shd w:val="clear" w:color="auto" w:fill="auto"/>
            <w:vAlign w:val="center"/>
            <w:hideMark/>
          </w:tcPr>
          <w:p w14:paraId="30E52AC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eastAsia="ru-RU"/>
              </w:rPr>
              <w:t>Фильтр</w:t>
            </w:r>
            <w:r w:rsidRPr="00290EB6">
              <w:rPr>
                <w:rFonts w:ascii="Times New Roman" w:eastAsia="Times New Roman" w:hAnsi="Times New Roman" w:cs="Times New Roman"/>
                <w:color w:val="000000"/>
                <w:sz w:val="16"/>
                <w:szCs w:val="16"/>
                <w:lang w:val="en-US" w:eastAsia="ru-RU"/>
              </w:rPr>
              <w:t xml:space="preserve">  </w:t>
            </w:r>
            <w:r w:rsidRPr="00290EB6">
              <w:rPr>
                <w:rFonts w:ascii="Times New Roman" w:eastAsia="Times New Roman" w:hAnsi="Times New Roman" w:cs="Times New Roman"/>
                <w:color w:val="000000"/>
                <w:sz w:val="16"/>
                <w:szCs w:val="16"/>
                <w:lang w:eastAsia="ru-RU"/>
              </w:rPr>
              <w:t>масляный</w:t>
            </w:r>
            <w:r w:rsidRPr="00290EB6">
              <w:rPr>
                <w:rFonts w:ascii="Times New Roman" w:eastAsia="Times New Roman" w:hAnsi="Times New Roman" w:cs="Times New Roman"/>
                <w:color w:val="000000"/>
                <w:sz w:val="16"/>
                <w:szCs w:val="16"/>
                <w:lang w:val="en-US" w:eastAsia="ru-RU"/>
              </w:rPr>
              <w:t xml:space="preserve">  W7056 Chevrolet Captiva 3.0(2012)</w:t>
            </w:r>
          </w:p>
        </w:tc>
        <w:tc>
          <w:tcPr>
            <w:tcW w:w="1493" w:type="dxa"/>
            <w:tcBorders>
              <w:top w:val="single" w:sz="4" w:space="0" w:color="auto"/>
              <w:left w:val="nil"/>
              <w:bottom w:val="single" w:sz="4" w:space="0" w:color="auto"/>
              <w:right w:val="single" w:sz="4" w:space="0" w:color="auto"/>
            </w:tcBorders>
            <w:vAlign w:val="center"/>
          </w:tcPr>
          <w:p w14:paraId="62A63AC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w:t>
            </w:r>
            <w:r w:rsidRPr="00290EB6">
              <w:rPr>
                <w:rFonts w:ascii="Times New Roman" w:hAnsi="Times New Roman" w:cs="Times New Roman"/>
                <w:color w:val="000000"/>
                <w:sz w:val="16"/>
                <w:szCs w:val="16"/>
                <w:lang w:eastAsia="ru-RU"/>
              </w:rPr>
              <w:lastRenderedPageBreak/>
              <w:t xml:space="preserve">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E28D5A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№W7056</w:t>
            </w:r>
          </w:p>
        </w:tc>
        <w:tc>
          <w:tcPr>
            <w:tcW w:w="992" w:type="dxa"/>
            <w:tcBorders>
              <w:top w:val="nil"/>
              <w:left w:val="nil"/>
              <w:bottom w:val="single" w:sz="4" w:space="0" w:color="auto"/>
              <w:right w:val="single" w:sz="4" w:space="0" w:color="auto"/>
            </w:tcBorders>
            <w:shd w:val="clear" w:color="auto" w:fill="auto"/>
            <w:vAlign w:val="center"/>
            <w:hideMark/>
          </w:tcPr>
          <w:p w14:paraId="1F98615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3DA6CD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5D8E5D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995B47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Chevrolet Captiva 3.0</w:t>
            </w:r>
          </w:p>
        </w:tc>
      </w:tr>
      <w:tr w:rsidR="00E418B1" w:rsidRPr="00357F45" w14:paraId="150E976B"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871A4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28</w:t>
            </w:r>
          </w:p>
        </w:tc>
        <w:tc>
          <w:tcPr>
            <w:tcW w:w="2564" w:type="dxa"/>
            <w:tcBorders>
              <w:top w:val="nil"/>
              <w:left w:val="nil"/>
              <w:bottom w:val="single" w:sz="4" w:space="0" w:color="auto"/>
              <w:right w:val="single" w:sz="4" w:space="0" w:color="auto"/>
            </w:tcBorders>
            <w:shd w:val="clear" w:color="auto" w:fill="auto"/>
            <w:vAlign w:val="center"/>
            <w:hideMark/>
          </w:tcPr>
          <w:p w14:paraId="65083FC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воздкушный  N1320919 Chevrolet Captiva 3.0(2012)</w:t>
            </w:r>
          </w:p>
        </w:tc>
        <w:tc>
          <w:tcPr>
            <w:tcW w:w="1493" w:type="dxa"/>
            <w:tcBorders>
              <w:top w:val="single" w:sz="4" w:space="0" w:color="auto"/>
              <w:left w:val="nil"/>
              <w:bottom w:val="single" w:sz="4" w:space="0" w:color="auto"/>
              <w:right w:val="single" w:sz="4" w:space="0" w:color="auto"/>
            </w:tcBorders>
            <w:vAlign w:val="center"/>
          </w:tcPr>
          <w:p w14:paraId="0884A12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326E4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№N1320919</w:t>
            </w:r>
          </w:p>
        </w:tc>
        <w:tc>
          <w:tcPr>
            <w:tcW w:w="992" w:type="dxa"/>
            <w:tcBorders>
              <w:top w:val="nil"/>
              <w:left w:val="nil"/>
              <w:bottom w:val="single" w:sz="4" w:space="0" w:color="auto"/>
              <w:right w:val="single" w:sz="4" w:space="0" w:color="auto"/>
            </w:tcBorders>
            <w:shd w:val="clear" w:color="auto" w:fill="auto"/>
            <w:vAlign w:val="center"/>
            <w:hideMark/>
          </w:tcPr>
          <w:p w14:paraId="6608B2B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6BD4CC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57376BD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432345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Chevrolet Captiva 3.0</w:t>
            </w:r>
          </w:p>
        </w:tc>
      </w:tr>
      <w:tr w:rsidR="00E418B1" w:rsidRPr="00357F45" w14:paraId="2983D0ED"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D3A4F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29</w:t>
            </w:r>
          </w:p>
        </w:tc>
        <w:tc>
          <w:tcPr>
            <w:tcW w:w="2564" w:type="dxa"/>
            <w:tcBorders>
              <w:top w:val="nil"/>
              <w:left w:val="nil"/>
              <w:bottom w:val="single" w:sz="4" w:space="0" w:color="auto"/>
              <w:right w:val="single" w:sz="4" w:space="0" w:color="auto"/>
            </w:tcBorders>
            <w:shd w:val="clear" w:color="auto" w:fill="auto"/>
            <w:vAlign w:val="center"/>
            <w:hideMark/>
          </w:tcPr>
          <w:p w14:paraId="316D2B7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eastAsia="ru-RU"/>
              </w:rPr>
              <w:t>Фильтр</w:t>
            </w:r>
            <w:r w:rsidRPr="00290EB6">
              <w:rPr>
                <w:rFonts w:ascii="Times New Roman" w:eastAsia="Times New Roman" w:hAnsi="Times New Roman" w:cs="Times New Roman"/>
                <w:color w:val="000000"/>
                <w:sz w:val="16"/>
                <w:szCs w:val="16"/>
                <w:lang w:val="en-US" w:eastAsia="ru-RU"/>
              </w:rPr>
              <w:t xml:space="preserve"> </w:t>
            </w:r>
            <w:r w:rsidRPr="00290EB6">
              <w:rPr>
                <w:rFonts w:ascii="Times New Roman" w:eastAsia="Times New Roman" w:hAnsi="Times New Roman" w:cs="Times New Roman"/>
                <w:color w:val="000000"/>
                <w:sz w:val="16"/>
                <w:szCs w:val="16"/>
                <w:lang w:eastAsia="ru-RU"/>
              </w:rPr>
              <w:t>салона</w:t>
            </w:r>
            <w:r w:rsidRPr="00290EB6">
              <w:rPr>
                <w:rFonts w:ascii="Times New Roman" w:eastAsia="Times New Roman" w:hAnsi="Times New Roman" w:cs="Times New Roman"/>
                <w:color w:val="000000"/>
                <w:sz w:val="16"/>
                <w:szCs w:val="16"/>
                <w:lang w:val="en-US" w:eastAsia="ru-RU"/>
              </w:rPr>
              <w:t xml:space="preserve">  ADG02579 Chevrolet Captiva 3.0(2012)</w:t>
            </w:r>
          </w:p>
        </w:tc>
        <w:tc>
          <w:tcPr>
            <w:tcW w:w="1493" w:type="dxa"/>
            <w:tcBorders>
              <w:top w:val="single" w:sz="4" w:space="0" w:color="auto"/>
              <w:left w:val="nil"/>
              <w:bottom w:val="single" w:sz="4" w:space="0" w:color="auto"/>
              <w:right w:val="single" w:sz="4" w:space="0" w:color="auto"/>
            </w:tcBorders>
            <w:vAlign w:val="center"/>
          </w:tcPr>
          <w:p w14:paraId="44295ED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228BD3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№ADG02579</w:t>
            </w:r>
          </w:p>
        </w:tc>
        <w:tc>
          <w:tcPr>
            <w:tcW w:w="992" w:type="dxa"/>
            <w:tcBorders>
              <w:top w:val="nil"/>
              <w:left w:val="nil"/>
              <w:bottom w:val="single" w:sz="4" w:space="0" w:color="auto"/>
              <w:right w:val="single" w:sz="4" w:space="0" w:color="auto"/>
            </w:tcBorders>
            <w:shd w:val="clear" w:color="auto" w:fill="auto"/>
            <w:vAlign w:val="center"/>
            <w:hideMark/>
          </w:tcPr>
          <w:p w14:paraId="6FF0CA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95FF6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2C72D32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C1A56E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Chevrolet Captiva 3.0</w:t>
            </w:r>
          </w:p>
        </w:tc>
      </w:tr>
      <w:tr w:rsidR="00E418B1" w:rsidRPr="00357F45" w14:paraId="4A8AF080"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0F2F01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30</w:t>
            </w:r>
          </w:p>
        </w:tc>
        <w:tc>
          <w:tcPr>
            <w:tcW w:w="2564" w:type="dxa"/>
            <w:tcBorders>
              <w:top w:val="nil"/>
              <w:left w:val="nil"/>
              <w:bottom w:val="single" w:sz="4" w:space="0" w:color="auto"/>
              <w:right w:val="single" w:sz="4" w:space="0" w:color="auto"/>
            </w:tcBorders>
            <w:shd w:val="clear" w:color="auto" w:fill="auto"/>
            <w:vAlign w:val="center"/>
            <w:hideMark/>
          </w:tcPr>
          <w:p w14:paraId="42F23E1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OC456 Skoda Superb (1.8 T)2012г.в.</w:t>
            </w:r>
          </w:p>
        </w:tc>
        <w:tc>
          <w:tcPr>
            <w:tcW w:w="1493" w:type="dxa"/>
            <w:tcBorders>
              <w:top w:val="single" w:sz="4" w:space="0" w:color="auto"/>
              <w:left w:val="nil"/>
              <w:bottom w:val="single" w:sz="4" w:space="0" w:color="auto"/>
              <w:right w:val="single" w:sz="4" w:space="0" w:color="auto"/>
            </w:tcBorders>
            <w:vAlign w:val="center"/>
          </w:tcPr>
          <w:p w14:paraId="62458D2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144772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№OC456</w:t>
            </w:r>
          </w:p>
        </w:tc>
        <w:tc>
          <w:tcPr>
            <w:tcW w:w="992" w:type="dxa"/>
            <w:tcBorders>
              <w:top w:val="nil"/>
              <w:left w:val="nil"/>
              <w:bottom w:val="single" w:sz="4" w:space="0" w:color="auto"/>
              <w:right w:val="single" w:sz="4" w:space="0" w:color="auto"/>
            </w:tcBorders>
            <w:shd w:val="clear" w:color="auto" w:fill="auto"/>
            <w:vAlign w:val="center"/>
            <w:hideMark/>
          </w:tcPr>
          <w:p w14:paraId="5A9C855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B410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33E9092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E1158D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Superb (1.8 T)</w:t>
            </w:r>
          </w:p>
        </w:tc>
      </w:tr>
      <w:tr w:rsidR="00E418B1" w:rsidRPr="00357F45" w14:paraId="4F36729F"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392CA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31</w:t>
            </w:r>
          </w:p>
        </w:tc>
        <w:tc>
          <w:tcPr>
            <w:tcW w:w="2564" w:type="dxa"/>
            <w:tcBorders>
              <w:top w:val="nil"/>
              <w:left w:val="nil"/>
              <w:bottom w:val="single" w:sz="4" w:space="0" w:color="auto"/>
              <w:right w:val="single" w:sz="4" w:space="0" w:color="auto"/>
            </w:tcBorders>
            <w:shd w:val="clear" w:color="auto" w:fill="auto"/>
            <w:vAlign w:val="center"/>
            <w:hideMark/>
          </w:tcPr>
          <w:p w14:paraId="5F72C77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C35154 Skoda Superb (1.8 T)2012г.в.</w:t>
            </w:r>
          </w:p>
        </w:tc>
        <w:tc>
          <w:tcPr>
            <w:tcW w:w="1493" w:type="dxa"/>
            <w:tcBorders>
              <w:top w:val="single" w:sz="4" w:space="0" w:color="auto"/>
              <w:left w:val="nil"/>
              <w:bottom w:val="single" w:sz="4" w:space="0" w:color="auto"/>
              <w:right w:val="single" w:sz="4" w:space="0" w:color="auto"/>
            </w:tcBorders>
            <w:vAlign w:val="center"/>
          </w:tcPr>
          <w:p w14:paraId="515A7D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7836D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№C35154</w:t>
            </w:r>
          </w:p>
        </w:tc>
        <w:tc>
          <w:tcPr>
            <w:tcW w:w="992" w:type="dxa"/>
            <w:tcBorders>
              <w:top w:val="nil"/>
              <w:left w:val="nil"/>
              <w:bottom w:val="single" w:sz="4" w:space="0" w:color="auto"/>
              <w:right w:val="single" w:sz="4" w:space="0" w:color="auto"/>
            </w:tcBorders>
            <w:shd w:val="clear" w:color="auto" w:fill="auto"/>
            <w:vAlign w:val="center"/>
            <w:hideMark/>
          </w:tcPr>
          <w:p w14:paraId="2813112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E863C2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7EBE20A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EF7459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Superb (1.8 T)</w:t>
            </w:r>
          </w:p>
        </w:tc>
      </w:tr>
      <w:tr w:rsidR="00E418B1" w:rsidRPr="00357F45" w14:paraId="3D9BAC1C"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D82EC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32</w:t>
            </w:r>
          </w:p>
        </w:tc>
        <w:tc>
          <w:tcPr>
            <w:tcW w:w="2564" w:type="dxa"/>
            <w:tcBorders>
              <w:top w:val="nil"/>
              <w:left w:val="nil"/>
              <w:bottom w:val="single" w:sz="4" w:space="0" w:color="auto"/>
              <w:right w:val="single" w:sz="4" w:space="0" w:color="auto"/>
            </w:tcBorders>
            <w:shd w:val="clear" w:color="auto" w:fill="auto"/>
            <w:vAlign w:val="center"/>
            <w:hideMark/>
          </w:tcPr>
          <w:p w14:paraId="5E8678A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LA181 Skoda Superb (1.8 T)2012г.в.</w:t>
            </w:r>
          </w:p>
        </w:tc>
        <w:tc>
          <w:tcPr>
            <w:tcW w:w="1493" w:type="dxa"/>
            <w:tcBorders>
              <w:top w:val="single" w:sz="4" w:space="0" w:color="auto"/>
              <w:left w:val="nil"/>
              <w:bottom w:val="single" w:sz="4" w:space="0" w:color="auto"/>
              <w:right w:val="single" w:sz="4" w:space="0" w:color="auto"/>
            </w:tcBorders>
            <w:vAlign w:val="center"/>
          </w:tcPr>
          <w:p w14:paraId="67CF971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1E3B02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№LA181</w:t>
            </w:r>
          </w:p>
        </w:tc>
        <w:tc>
          <w:tcPr>
            <w:tcW w:w="992" w:type="dxa"/>
            <w:tcBorders>
              <w:top w:val="nil"/>
              <w:left w:val="nil"/>
              <w:bottom w:val="single" w:sz="4" w:space="0" w:color="auto"/>
              <w:right w:val="single" w:sz="4" w:space="0" w:color="auto"/>
            </w:tcBorders>
            <w:shd w:val="clear" w:color="auto" w:fill="auto"/>
            <w:vAlign w:val="center"/>
            <w:hideMark/>
          </w:tcPr>
          <w:p w14:paraId="36E8E85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025F8D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BC93D6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2449F3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Superb (1.8 T)</w:t>
            </w:r>
          </w:p>
        </w:tc>
      </w:tr>
      <w:tr w:rsidR="00E418B1" w:rsidRPr="00357F45" w14:paraId="4774FC8E" w14:textId="77777777" w:rsidTr="00051C26">
        <w:trPr>
          <w:trHeight w:val="72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686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33</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19004F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WK 69 Skoda Superb (1.8 T)2012г.в.</w:t>
            </w:r>
          </w:p>
        </w:tc>
        <w:tc>
          <w:tcPr>
            <w:tcW w:w="1493" w:type="dxa"/>
            <w:tcBorders>
              <w:top w:val="single" w:sz="4" w:space="0" w:color="auto"/>
              <w:left w:val="nil"/>
              <w:bottom w:val="single" w:sz="4" w:space="0" w:color="auto"/>
              <w:right w:val="single" w:sz="4" w:space="0" w:color="auto"/>
            </w:tcBorders>
            <w:vAlign w:val="center"/>
          </w:tcPr>
          <w:p w14:paraId="3BF5DE8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6A76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№WK</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30E36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99096B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AF3FD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D49134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Superb (1.8 T)</w:t>
            </w:r>
          </w:p>
        </w:tc>
      </w:tr>
      <w:tr w:rsidR="00E418B1" w:rsidRPr="00357F45" w14:paraId="15123796"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E09C02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34</w:t>
            </w:r>
          </w:p>
        </w:tc>
        <w:tc>
          <w:tcPr>
            <w:tcW w:w="2564" w:type="dxa"/>
            <w:tcBorders>
              <w:top w:val="nil"/>
              <w:left w:val="nil"/>
              <w:bottom w:val="single" w:sz="4" w:space="0" w:color="auto"/>
              <w:right w:val="single" w:sz="4" w:space="0" w:color="auto"/>
            </w:tcBorders>
            <w:shd w:val="clear" w:color="auto" w:fill="auto"/>
            <w:vAlign w:val="center"/>
            <w:hideMark/>
          </w:tcPr>
          <w:p w14:paraId="071D9FF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OC456 Skoda Oktavia A5 (1.8 T)2012г.в.</w:t>
            </w:r>
          </w:p>
        </w:tc>
        <w:tc>
          <w:tcPr>
            <w:tcW w:w="1493" w:type="dxa"/>
            <w:tcBorders>
              <w:top w:val="single" w:sz="4" w:space="0" w:color="auto"/>
              <w:left w:val="nil"/>
              <w:bottom w:val="single" w:sz="4" w:space="0" w:color="auto"/>
              <w:right w:val="single" w:sz="4" w:space="0" w:color="auto"/>
            </w:tcBorders>
            <w:vAlign w:val="center"/>
          </w:tcPr>
          <w:p w14:paraId="168D992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w:t>
            </w:r>
            <w:r w:rsidRPr="00290EB6">
              <w:rPr>
                <w:rFonts w:ascii="Times New Roman" w:hAnsi="Times New Roman" w:cs="Times New Roman"/>
                <w:color w:val="000000"/>
                <w:sz w:val="16"/>
                <w:szCs w:val="16"/>
                <w:lang w:eastAsia="ru-RU"/>
              </w:rPr>
              <w:lastRenderedPageBreak/>
              <w:t xml:space="preserve">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138196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№OC456</w:t>
            </w:r>
          </w:p>
        </w:tc>
        <w:tc>
          <w:tcPr>
            <w:tcW w:w="992" w:type="dxa"/>
            <w:tcBorders>
              <w:top w:val="nil"/>
              <w:left w:val="nil"/>
              <w:bottom w:val="single" w:sz="4" w:space="0" w:color="auto"/>
              <w:right w:val="single" w:sz="4" w:space="0" w:color="auto"/>
            </w:tcBorders>
            <w:shd w:val="clear" w:color="auto" w:fill="auto"/>
            <w:vAlign w:val="center"/>
            <w:hideMark/>
          </w:tcPr>
          <w:p w14:paraId="703411E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8A0E58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F922E8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60EE91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Oktavia A5 (1.8 T)</w:t>
            </w:r>
          </w:p>
        </w:tc>
      </w:tr>
      <w:tr w:rsidR="00E418B1" w:rsidRPr="00357F45" w14:paraId="0E5AB102"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EB297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35</w:t>
            </w:r>
          </w:p>
        </w:tc>
        <w:tc>
          <w:tcPr>
            <w:tcW w:w="2564" w:type="dxa"/>
            <w:tcBorders>
              <w:top w:val="nil"/>
              <w:left w:val="nil"/>
              <w:bottom w:val="single" w:sz="4" w:space="0" w:color="auto"/>
              <w:right w:val="single" w:sz="4" w:space="0" w:color="auto"/>
            </w:tcBorders>
            <w:shd w:val="clear" w:color="auto" w:fill="auto"/>
            <w:vAlign w:val="center"/>
            <w:hideMark/>
          </w:tcPr>
          <w:p w14:paraId="36A3A2D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C35154 Skoda Oktavia A5 (1.8 T)2012г.в.</w:t>
            </w:r>
          </w:p>
        </w:tc>
        <w:tc>
          <w:tcPr>
            <w:tcW w:w="1493" w:type="dxa"/>
            <w:tcBorders>
              <w:top w:val="single" w:sz="4" w:space="0" w:color="auto"/>
              <w:left w:val="nil"/>
              <w:bottom w:val="single" w:sz="4" w:space="0" w:color="auto"/>
              <w:right w:val="single" w:sz="4" w:space="0" w:color="auto"/>
            </w:tcBorders>
            <w:vAlign w:val="center"/>
          </w:tcPr>
          <w:p w14:paraId="3EABB4E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C47D9B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№C35154</w:t>
            </w:r>
          </w:p>
        </w:tc>
        <w:tc>
          <w:tcPr>
            <w:tcW w:w="992" w:type="dxa"/>
            <w:tcBorders>
              <w:top w:val="nil"/>
              <w:left w:val="nil"/>
              <w:bottom w:val="single" w:sz="4" w:space="0" w:color="auto"/>
              <w:right w:val="single" w:sz="4" w:space="0" w:color="auto"/>
            </w:tcBorders>
            <w:shd w:val="clear" w:color="auto" w:fill="auto"/>
            <w:vAlign w:val="center"/>
            <w:hideMark/>
          </w:tcPr>
          <w:p w14:paraId="4B78D6A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CF272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271DA0E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6B30F3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Skoda Oktavia A5 (1.8 T)</w:t>
            </w:r>
          </w:p>
        </w:tc>
      </w:tr>
      <w:tr w:rsidR="00E418B1" w:rsidRPr="00357F45" w14:paraId="0D65B722"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4543E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36</w:t>
            </w:r>
          </w:p>
        </w:tc>
        <w:tc>
          <w:tcPr>
            <w:tcW w:w="2564" w:type="dxa"/>
            <w:tcBorders>
              <w:top w:val="nil"/>
              <w:left w:val="nil"/>
              <w:bottom w:val="single" w:sz="4" w:space="0" w:color="auto"/>
              <w:right w:val="single" w:sz="4" w:space="0" w:color="auto"/>
            </w:tcBorders>
            <w:shd w:val="clear" w:color="auto" w:fill="auto"/>
            <w:vAlign w:val="center"/>
            <w:hideMark/>
          </w:tcPr>
          <w:p w14:paraId="244B259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LA181 Skoda Oktavia A5 (1.8 T)2012г.в.</w:t>
            </w:r>
          </w:p>
        </w:tc>
        <w:tc>
          <w:tcPr>
            <w:tcW w:w="1493" w:type="dxa"/>
            <w:tcBorders>
              <w:top w:val="single" w:sz="4" w:space="0" w:color="auto"/>
              <w:left w:val="nil"/>
              <w:bottom w:val="single" w:sz="4" w:space="0" w:color="auto"/>
              <w:right w:val="single" w:sz="4" w:space="0" w:color="auto"/>
            </w:tcBorders>
            <w:vAlign w:val="center"/>
          </w:tcPr>
          <w:p w14:paraId="71EE444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CBD847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№LA181</w:t>
            </w:r>
          </w:p>
        </w:tc>
        <w:tc>
          <w:tcPr>
            <w:tcW w:w="992" w:type="dxa"/>
            <w:tcBorders>
              <w:top w:val="nil"/>
              <w:left w:val="nil"/>
              <w:bottom w:val="single" w:sz="4" w:space="0" w:color="auto"/>
              <w:right w:val="single" w:sz="4" w:space="0" w:color="auto"/>
            </w:tcBorders>
            <w:shd w:val="clear" w:color="auto" w:fill="auto"/>
            <w:vAlign w:val="center"/>
            <w:hideMark/>
          </w:tcPr>
          <w:p w14:paraId="6D8FF06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60635B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7748BF5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CE08BF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Skoda Oktavia A5 (1.8 T)</w:t>
            </w:r>
          </w:p>
        </w:tc>
      </w:tr>
      <w:tr w:rsidR="00E418B1" w:rsidRPr="00357F45" w14:paraId="10591F28"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2F3C4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37</w:t>
            </w:r>
          </w:p>
        </w:tc>
        <w:tc>
          <w:tcPr>
            <w:tcW w:w="2564" w:type="dxa"/>
            <w:tcBorders>
              <w:top w:val="nil"/>
              <w:left w:val="nil"/>
              <w:bottom w:val="single" w:sz="4" w:space="0" w:color="auto"/>
              <w:right w:val="single" w:sz="4" w:space="0" w:color="auto"/>
            </w:tcBorders>
            <w:shd w:val="clear" w:color="auto" w:fill="auto"/>
            <w:vAlign w:val="center"/>
            <w:hideMark/>
          </w:tcPr>
          <w:p w14:paraId="3927B6E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WK 69 Skoda Oktavia A5 (1.8 T)2012г.в.</w:t>
            </w:r>
          </w:p>
        </w:tc>
        <w:tc>
          <w:tcPr>
            <w:tcW w:w="1493" w:type="dxa"/>
            <w:tcBorders>
              <w:top w:val="single" w:sz="4" w:space="0" w:color="auto"/>
              <w:left w:val="nil"/>
              <w:bottom w:val="single" w:sz="4" w:space="0" w:color="auto"/>
              <w:right w:val="single" w:sz="4" w:space="0" w:color="auto"/>
            </w:tcBorders>
            <w:shd w:val="clear" w:color="auto" w:fill="auto"/>
            <w:vAlign w:val="center"/>
          </w:tcPr>
          <w:p w14:paraId="43A15AB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023112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№WK</w:t>
            </w:r>
          </w:p>
        </w:tc>
        <w:tc>
          <w:tcPr>
            <w:tcW w:w="992" w:type="dxa"/>
            <w:tcBorders>
              <w:top w:val="nil"/>
              <w:left w:val="nil"/>
              <w:bottom w:val="single" w:sz="4" w:space="0" w:color="auto"/>
              <w:right w:val="single" w:sz="4" w:space="0" w:color="auto"/>
            </w:tcBorders>
            <w:shd w:val="clear" w:color="auto" w:fill="auto"/>
            <w:vAlign w:val="center"/>
            <w:hideMark/>
          </w:tcPr>
          <w:p w14:paraId="7C55CEB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2E95D7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4DB35D3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50D0A8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Skoda Oktavia A5 (1.8 T)</w:t>
            </w:r>
          </w:p>
        </w:tc>
      </w:tr>
      <w:tr w:rsidR="00E418B1" w:rsidRPr="00357F45" w14:paraId="077ADAB8" w14:textId="77777777" w:rsidTr="00051C26">
        <w:trPr>
          <w:trHeight w:val="10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0CF3C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38</w:t>
            </w:r>
          </w:p>
        </w:tc>
        <w:tc>
          <w:tcPr>
            <w:tcW w:w="2564" w:type="dxa"/>
            <w:tcBorders>
              <w:top w:val="nil"/>
              <w:left w:val="nil"/>
              <w:bottom w:val="single" w:sz="4" w:space="0" w:color="auto"/>
              <w:right w:val="single" w:sz="4" w:space="0" w:color="auto"/>
            </w:tcBorders>
            <w:shd w:val="clear" w:color="auto" w:fill="auto"/>
            <w:vAlign w:val="center"/>
            <w:hideMark/>
          </w:tcPr>
          <w:p w14:paraId="79F2217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HU7019Z Toyota Camry 2.4</w:t>
            </w:r>
          </w:p>
        </w:tc>
        <w:tc>
          <w:tcPr>
            <w:tcW w:w="1493" w:type="dxa"/>
            <w:tcBorders>
              <w:top w:val="nil"/>
              <w:left w:val="nil"/>
              <w:bottom w:val="single" w:sz="4" w:space="0" w:color="auto"/>
              <w:right w:val="single" w:sz="4" w:space="0" w:color="auto"/>
            </w:tcBorders>
            <w:shd w:val="clear" w:color="auto" w:fill="auto"/>
            <w:vAlign w:val="center"/>
          </w:tcPr>
          <w:p w14:paraId="58FAC73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7B8917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№HU7019Z</w:t>
            </w:r>
          </w:p>
        </w:tc>
        <w:tc>
          <w:tcPr>
            <w:tcW w:w="992" w:type="dxa"/>
            <w:tcBorders>
              <w:top w:val="nil"/>
              <w:left w:val="nil"/>
              <w:bottom w:val="single" w:sz="4" w:space="0" w:color="auto"/>
              <w:right w:val="single" w:sz="4" w:space="0" w:color="auto"/>
            </w:tcBorders>
            <w:shd w:val="clear" w:color="auto" w:fill="auto"/>
            <w:vAlign w:val="center"/>
            <w:hideMark/>
          </w:tcPr>
          <w:p w14:paraId="6EB18D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867B3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3E32E33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144CD0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Camry 2.4</w:t>
            </w:r>
          </w:p>
        </w:tc>
      </w:tr>
      <w:tr w:rsidR="00E418B1" w:rsidRPr="00357F45" w14:paraId="7A0FBD13" w14:textId="77777777" w:rsidTr="00051C26">
        <w:trPr>
          <w:trHeight w:val="11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256F6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39</w:t>
            </w:r>
          </w:p>
        </w:tc>
        <w:tc>
          <w:tcPr>
            <w:tcW w:w="2564" w:type="dxa"/>
            <w:tcBorders>
              <w:top w:val="nil"/>
              <w:left w:val="nil"/>
              <w:bottom w:val="single" w:sz="4" w:space="0" w:color="auto"/>
              <w:right w:val="single" w:sz="4" w:space="0" w:color="auto"/>
            </w:tcBorders>
            <w:shd w:val="clear" w:color="auto" w:fill="auto"/>
            <w:vAlign w:val="center"/>
            <w:hideMark/>
          </w:tcPr>
          <w:p w14:paraId="2A2FA2D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1780128030 Toyota Camry 2.4</w:t>
            </w:r>
          </w:p>
        </w:tc>
        <w:tc>
          <w:tcPr>
            <w:tcW w:w="1493" w:type="dxa"/>
            <w:tcBorders>
              <w:top w:val="nil"/>
              <w:left w:val="nil"/>
              <w:bottom w:val="single" w:sz="4" w:space="0" w:color="auto"/>
              <w:right w:val="single" w:sz="4" w:space="0" w:color="auto"/>
            </w:tcBorders>
            <w:shd w:val="clear" w:color="auto" w:fill="auto"/>
            <w:vAlign w:val="center"/>
          </w:tcPr>
          <w:p w14:paraId="0087564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3055D1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№1780128030</w:t>
            </w:r>
          </w:p>
        </w:tc>
        <w:tc>
          <w:tcPr>
            <w:tcW w:w="992" w:type="dxa"/>
            <w:tcBorders>
              <w:top w:val="nil"/>
              <w:left w:val="nil"/>
              <w:bottom w:val="single" w:sz="4" w:space="0" w:color="auto"/>
              <w:right w:val="single" w:sz="4" w:space="0" w:color="auto"/>
            </w:tcBorders>
            <w:shd w:val="clear" w:color="auto" w:fill="auto"/>
            <w:vAlign w:val="center"/>
            <w:hideMark/>
          </w:tcPr>
          <w:p w14:paraId="5FD06AB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9B828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3DEAE21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6F0418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Camry 2.4</w:t>
            </w:r>
          </w:p>
        </w:tc>
      </w:tr>
      <w:tr w:rsidR="00E418B1" w:rsidRPr="00357F45" w14:paraId="328CA3F4" w14:textId="77777777" w:rsidTr="00051C26">
        <w:trPr>
          <w:trHeight w:val="5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D56F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40</w:t>
            </w:r>
          </w:p>
        </w:tc>
        <w:tc>
          <w:tcPr>
            <w:tcW w:w="2564" w:type="dxa"/>
            <w:tcBorders>
              <w:top w:val="nil"/>
              <w:left w:val="nil"/>
              <w:bottom w:val="single" w:sz="4" w:space="0" w:color="auto"/>
              <w:right w:val="single" w:sz="4" w:space="0" w:color="auto"/>
            </w:tcBorders>
            <w:shd w:val="clear" w:color="auto" w:fill="auto"/>
            <w:vAlign w:val="center"/>
            <w:hideMark/>
          </w:tcPr>
          <w:p w14:paraId="3F29F75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CU1919 Toyota Camry 2.4</w:t>
            </w:r>
          </w:p>
        </w:tc>
        <w:tc>
          <w:tcPr>
            <w:tcW w:w="1493" w:type="dxa"/>
            <w:tcBorders>
              <w:top w:val="single" w:sz="4" w:space="0" w:color="auto"/>
              <w:left w:val="nil"/>
              <w:bottom w:val="single" w:sz="4" w:space="0" w:color="auto"/>
              <w:right w:val="single" w:sz="4" w:space="0" w:color="auto"/>
            </w:tcBorders>
            <w:vAlign w:val="center"/>
          </w:tcPr>
          <w:p w14:paraId="4803C1D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330362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№CU1919</w:t>
            </w:r>
          </w:p>
        </w:tc>
        <w:tc>
          <w:tcPr>
            <w:tcW w:w="992" w:type="dxa"/>
            <w:tcBorders>
              <w:top w:val="nil"/>
              <w:left w:val="nil"/>
              <w:bottom w:val="single" w:sz="4" w:space="0" w:color="auto"/>
              <w:right w:val="single" w:sz="4" w:space="0" w:color="auto"/>
            </w:tcBorders>
            <w:shd w:val="clear" w:color="auto" w:fill="auto"/>
            <w:vAlign w:val="center"/>
            <w:hideMark/>
          </w:tcPr>
          <w:p w14:paraId="7B99BF2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47C86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60DF49D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121A38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Camry 2.4</w:t>
            </w:r>
          </w:p>
        </w:tc>
      </w:tr>
      <w:tr w:rsidR="00E418B1" w:rsidRPr="00357F45" w14:paraId="26CD81D1"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87A9CF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41</w:t>
            </w:r>
          </w:p>
        </w:tc>
        <w:tc>
          <w:tcPr>
            <w:tcW w:w="2564" w:type="dxa"/>
            <w:tcBorders>
              <w:top w:val="nil"/>
              <w:left w:val="nil"/>
              <w:bottom w:val="single" w:sz="4" w:space="0" w:color="auto"/>
              <w:right w:val="single" w:sz="4" w:space="0" w:color="auto"/>
            </w:tcBorders>
            <w:shd w:val="clear" w:color="auto" w:fill="auto"/>
            <w:vAlign w:val="center"/>
            <w:hideMark/>
          </w:tcPr>
          <w:p w14:paraId="72E5451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7702433090 Toyota Camry 2.4</w:t>
            </w:r>
          </w:p>
        </w:tc>
        <w:tc>
          <w:tcPr>
            <w:tcW w:w="1493" w:type="dxa"/>
            <w:tcBorders>
              <w:top w:val="single" w:sz="4" w:space="0" w:color="auto"/>
              <w:left w:val="nil"/>
              <w:bottom w:val="single" w:sz="4" w:space="0" w:color="auto"/>
              <w:right w:val="single" w:sz="4" w:space="0" w:color="auto"/>
            </w:tcBorders>
            <w:vAlign w:val="center"/>
          </w:tcPr>
          <w:p w14:paraId="6099540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w:t>
            </w:r>
            <w:r w:rsidRPr="00290EB6">
              <w:rPr>
                <w:rFonts w:ascii="Times New Roman" w:hAnsi="Times New Roman" w:cs="Times New Roman"/>
                <w:color w:val="000000"/>
                <w:sz w:val="16"/>
                <w:szCs w:val="16"/>
                <w:lang w:eastAsia="ru-RU"/>
              </w:rPr>
              <w:lastRenderedPageBreak/>
              <w:t xml:space="preserve">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538AEE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№7702433090</w:t>
            </w:r>
          </w:p>
        </w:tc>
        <w:tc>
          <w:tcPr>
            <w:tcW w:w="992" w:type="dxa"/>
            <w:tcBorders>
              <w:top w:val="nil"/>
              <w:left w:val="nil"/>
              <w:bottom w:val="single" w:sz="4" w:space="0" w:color="auto"/>
              <w:right w:val="single" w:sz="4" w:space="0" w:color="auto"/>
            </w:tcBorders>
            <w:shd w:val="clear" w:color="auto" w:fill="auto"/>
            <w:vAlign w:val="center"/>
            <w:hideMark/>
          </w:tcPr>
          <w:p w14:paraId="1A9B06D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62836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0657043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348B17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Camry 2.4</w:t>
            </w:r>
          </w:p>
        </w:tc>
      </w:tr>
      <w:tr w:rsidR="00E418B1" w:rsidRPr="00357F45" w14:paraId="0A26D8B9"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FA095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42</w:t>
            </w:r>
          </w:p>
        </w:tc>
        <w:tc>
          <w:tcPr>
            <w:tcW w:w="2564" w:type="dxa"/>
            <w:tcBorders>
              <w:top w:val="nil"/>
              <w:left w:val="nil"/>
              <w:bottom w:val="single" w:sz="4" w:space="0" w:color="auto"/>
              <w:right w:val="single" w:sz="4" w:space="0" w:color="auto"/>
            </w:tcBorders>
            <w:shd w:val="clear" w:color="auto" w:fill="auto"/>
            <w:vAlign w:val="center"/>
            <w:hideMark/>
          </w:tcPr>
          <w:p w14:paraId="774617D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26320-3C100 Huyndai Sonata 3.3(2008г.в.)</w:t>
            </w:r>
          </w:p>
        </w:tc>
        <w:tc>
          <w:tcPr>
            <w:tcW w:w="1493" w:type="dxa"/>
            <w:tcBorders>
              <w:top w:val="single" w:sz="4" w:space="0" w:color="auto"/>
              <w:left w:val="nil"/>
              <w:bottom w:val="single" w:sz="4" w:space="0" w:color="auto"/>
              <w:right w:val="single" w:sz="4" w:space="0" w:color="auto"/>
            </w:tcBorders>
            <w:vAlign w:val="center"/>
          </w:tcPr>
          <w:p w14:paraId="570D71E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9D7092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№26320</w:t>
            </w:r>
          </w:p>
        </w:tc>
        <w:tc>
          <w:tcPr>
            <w:tcW w:w="992" w:type="dxa"/>
            <w:tcBorders>
              <w:top w:val="nil"/>
              <w:left w:val="nil"/>
              <w:bottom w:val="single" w:sz="4" w:space="0" w:color="auto"/>
              <w:right w:val="single" w:sz="4" w:space="0" w:color="auto"/>
            </w:tcBorders>
            <w:shd w:val="clear" w:color="auto" w:fill="auto"/>
            <w:vAlign w:val="center"/>
            <w:hideMark/>
          </w:tcPr>
          <w:p w14:paraId="0985ED8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1F6839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192374D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045A06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Sonata 3.3</w:t>
            </w:r>
          </w:p>
        </w:tc>
      </w:tr>
      <w:tr w:rsidR="00E418B1" w:rsidRPr="00357F45" w14:paraId="00D5AB3B" w14:textId="77777777" w:rsidTr="00051C26">
        <w:trPr>
          <w:trHeight w:val="114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54F41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43</w:t>
            </w:r>
          </w:p>
        </w:tc>
        <w:tc>
          <w:tcPr>
            <w:tcW w:w="2564" w:type="dxa"/>
            <w:tcBorders>
              <w:top w:val="nil"/>
              <w:left w:val="nil"/>
              <w:bottom w:val="single" w:sz="4" w:space="0" w:color="auto"/>
              <w:right w:val="single" w:sz="4" w:space="0" w:color="auto"/>
            </w:tcBorders>
            <w:shd w:val="clear" w:color="auto" w:fill="auto"/>
            <w:vAlign w:val="center"/>
            <w:hideMark/>
          </w:tcPr>
          <w:p w14:paraId="492612F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281133K200 Huyndai Sonata 3.3(2008г.в.)</w:t>
            </w:r>
          </w:p>
        </w:tc>
        <w:tc>
          <w:tcPr>
            <w:tcW w:w="1493" w:type="dxa"/>
            <w:tcBorders>
              <w:top w:val="single" w:sz="4" w:space="0" w:color="auto"/>
              <w:left w:val="nil"/>
              <w:bottom w:val="single" w:sz="4" w:space="0" w:color="auto"/>
              <w:right w:val="single" w:sz="4" w:space="0" w:color="auto"/>
            </w:tcBorders>
            <w:vAlign w:val="center"/>
          </w:tcPr>
          <w:p w14:paraId="54B30DF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42AEE8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№281133K200</w:t>
            </w:r>
          </w:p>
        </w:tc>
        <w:tc>
          <w:tcPr>
            <w:tcW w:w="992" w:type="dxa"/>
            <w:tcBorders>
              <w:top w:val="nil"/>
              <w:left w:val="nil"/>
              <w:bottom w:val="single" w:sz="4" w:space="0" w:color="auto"/>
              <w:right w:val="single" w:sz="4" w:space="0" w:color="auto"/>
            </w:tcBorders>
            <w:shd w:val="clear" w:color="auto" w:fill="auto"/>
            <w:vAlign w:val="center"/>
            <w:hideMark/>
          </w:tcPr>
          <w:p w14:paraId="2E0CB2C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833C6D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355F658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7C6632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Sonata 3.3</w:t>
            </w:r>
          </w:p>
        </w:tc>
      </w:tr>
      <w:tr w:rsidR="00E418B1" w:rsidRPr="00357F45" w14:paraId="5E748876"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16996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44</w:t>
            </w:r>
          </w:p>
        </w:tc>
        <w:tc>
          <w:tcPr>
            <w:tcW w:w="2564" w:type="dxa"/>
            <w:tcBorders>
              <w:top w:val="nil"/>
              <w:left w:val="nil"/>
              <w:bottom w:val="single" w:sz="4" w:space="0" w:color="auto"/>
              <w:right w:val="single" w:sz="4" w:space="0" w:color="auto"/>
            </w:tcBorders>
            <w:shd w:val="clear" w:color="auto" w:fill="auto"/>
            <w:vAlign w:val="center"/>
            <w:hideMark/>
          </w:tcPr>
          <w:p w14:paraId="1E08BDC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CU2362 Huyndai Sonata 3.3(2008г.в.)</w:t>
            </w:r>
          </w:p>
        </w:tc>
        <w:tc>
          <w:tcPr>
            <w:tcW w:w="1493" w:type="dxa"/>
            <w:tcBorders>
              <w:top w:val="single" w:sz="4" w:space="0" w:color="auto"/>
              <w:left w:val="nil"/>
              <w:bottom w:val="single" w:sz="4" w:space="0" w:color="auto"/>
              <w:right w:val="single" w:sz="4" w:space="0" w:color="auto"/>
            </w:tcBorders>
            <w:vAlign w:val="center"/>
          </w:tcPr>
          <w:p w14:paraId="5065055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E8BE4B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№CU2362</w:t>
            </w:r>
          </w:p>
        </w:tc>
        <w:tc>
          <w:tcPr>
            <w:tcW w:w="992" w:type="dxa"/>
            <w:tcBorders>
              <w:top w:val="nil"/>
              <w:left w:val="nil"/>
              <w:bottom w:val="single" w:sz="4" w:space="0" w:color="auto"/>
              <w:right w:val="single" w:sz="4" w:space="0" w:color="auto"/>
            </w:tcBorders>
            <w:shd w:val="clear" w:color="auto" w:fill="auto"/>
            <w:vAlign w:val="center"/>
            <w:hideMark/>
          </w:tcPr>
          <w:p w14:paraId="67D12DE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DB85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269CBC3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5ED5F7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Sonata 3.3</w:t>
            </w:r>
          </w:p>
        </w:tc>
      </w:tr>
      <w:tr w:rsidR="00E418B1" w:rsidRPr="00357F45" w14:paraId="01CF7328" w14:textId="77777777" w:rsidTr="00051C26">
        <w:trPr>
          <w:trHeight w:val="87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7A3F91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45</w:t>
            </w:r>
          </w:p>
        </w:tc>
        <w:tc>
          <w:tcPr>
            <w:tcW w:w="2564" w:type="dxa"/>
            <w:tcBorders>
              <w:top w:val="nil"/>
              <w:left w:val="nil"/>
              <w:bottom w:val="single" w:sz="4" w:space="0" w:color="auto"/>
              <w:right w:val="single" w:sz="4" w:space="0" w:color="auto"/>
            </w:tcBorders>
            <w:shd w:val="clear" w:color="auto" w:fill="auto"/>
            <w:vAlign w:val="center"/>
            <w:hideMark/>
          </w:tcPr>
          <w:p w14:paraId="289812F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31911-09000 Huyndai Sonata 3.3(2008г.в.)</w:t>
            </w:r>
          </w:p>
        </w:tc>
        <w:tc>
          <w:tcPr>
            <w:tcW w:w="1493" w:type="dxa"/>
            <w:tcBorders>
              <w:top w:val="single" w:sz="4" w:space="0" w:color="auto"/>
              <w:left w:val="nil"/>
              <w:bottom w:val="single" w:sz="4" w:space="0" w:color="auto"/>
              <w:right w:val="single" w:sz="4" w:space="0" w:color="auto"/>
            </w:tcBorders>
            <w:vAlign w:val="center"/>
          </w:tcPr>
          <w:p w14:paraId="6D1B7FB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3006DD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№31911</w:t>
            </w:r>
          </w:p>
        </w:tc>
        <w:tc>
          <w:tcPr>
            <w:tcW w:w="992" w:type="dxa"/>
            <w:tcBorders>
              <w:top w:val="nil"/>
              <w:left w:val="nil"/>
              <w:bottom w:val="single" w:sz="4" w:space="0" w:color="auto"/>
              <w:right w:val="single" w:sz="4" w:space="0" w:color="auto"/>
            </w:tcBorders>
            <w:shd w:val="clear" w:color="auto" w:fill="auto"/>
            <w:vAlign w:val="center"/>
            <w:hideMark/>
          </w:tcPr>
          <w:p w14:paraId="5282DEC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A9FE1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7185AB3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0066EA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Huyndai Sonata 3.3</w:t>
            </w:r>
          </w:p>
        </w:tc>
      </w:tr>
      <w:tr w:rsidR="00E418B1" w:rsidRPr="00357F45" w14:paraId="6072932D" w14:textId="77777777" w:rsidTr="00051C26">
        <w:trPr>
          <w:trHeight w:val="9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81766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46</w:t>
            </w:r>
          </w:p>
        </w:tc>
        <w:tc>
          <w:tcPr>
            <w:tcW w:w="2564" w:type="dxa"/>
            <w:tcBorders>
              <w:top w:val="nil"/>
              <w:left w:val="nil"/>
              <w:bottom w:val="single" w:sz="4" w:space="0" w:color="auto"/>
              <w:right w:val="single" w:sz="4" w:space="0" w:color="auto"/>
            </w:tcBorders>
            <w:shd w:val="clear" w:color="auto" w:fill="auto"/>
            <w:vAlign w:val="center"/>
            <w:hideMark/>
          </w:tcPr>
          <w:p w14:paraId="17A777E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HU 6013z Skoda Oktavia A7 (1.8 T)2013г.в.</w:t>
            </w:r>
          </w:p>
        </w:tc>
        <w:tc>
          <w:tcPr>
            <w:tcW w:w="1493" w:type="dxa"/>
            <w:tcBorders>
              <w:top w:val="single" w:sz="4" w:space="0" w:color="auto"/>
              <w:left w:val="nil"/>
              <w:bottom w:val="single" w:sz="4" w:space="0" w:color="auto"/>
              <w:right w:val="single" w:sz="4" w:space="0" w:color="auto"/>
            </w:tcBorders>
            <w:vAlign w:val="center"/>
          </w:tcPr>
          <w:p w14:paraId="0EB0A64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9E7A9D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№HU 6013z</w:t>
            </w:r>
          </w:p>
        </w:tc>
        <w:tc>
          <w:tcPr>
            <w:tcW w:w="992" w:type="dxa"/>
            <w:tcBorders>
              <w:top w:val="nil"/>
              <w:left w:val="nil"/>
              <w:bottom w:val="single" w:sz="4" w:space="0" w:color="auto"/>
              <w:right w:val="single" w:sz="4" w:space="0" w:color="auto"/>
            </w:tcBorders>
            <w:shd w:val="clear" w:color="auto" w:fill="auto"/>
            <w:vAlign w:val="center"/>
            <w:hideMark/>
          </w:tcPr>
          <w:p w14:paraId="376B71D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FFB7C6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5DDF7A5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164508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Oktavia A7 (1.8 T)</w:t>
            </w:r>
          </w:p>
        </w:tc>
      </w:tr>
      <w:tr w:rsidR="00E418B1" w:rsidRPr="00357F45" w14:paraId="4CCE42D5" w14:textId="77777777" w:rsidTr="00051C26">
        <w:trPr>
          <w:trHeight w:val="100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85056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47</w:t>
            </w:r>
          </w:p>
        </w:tc>
        <w:tc>
          <w:tcPr>
            <w:tcW w:w="2564" w:type="dxa"/>
            <w:tcBorders>
              <w:top w:val="nil"/>
              <w:left w:val="nil"/>
              <w:bottom w:val="single" w:sz="4" w:space="0" w:color="auto"/>
              <w:right w:val="single" w:sz="4" w:space="0" w:color="auto"/>
            </w:tcBorders>
            <w:shd w:val="clear" w:color="auto" w:fill="auto"/>
            <w:vAlign w:val="center"/>
            <w:hideMark/>
          </w:tcPr>
          <w:p w14:paraId="582D3B6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C30005 Skoda Oktavia A7 (1.8 T)2013г.в.</w:t>
            </w:r>
          </w:p>
        </w:tc>
        <w:tc>
          <w:tcPr>
            <w:tcW w:w="1493" w:type="dxa"/>
            <w:tcBorders>
              <w:top w:val="single" w:sz="4" w:space="0" w:color="auto"/>
              <w:left w:val="nil"/>
              <w:bottom w:val="single" w:sz="4" w:space="0" w:color="auto"/>
              <w:right w:val="single" w:sz="4" w:space="0" w:color="auto"/>
            </w:tcBorders>
            <w:vAlign w:val="center"/>
          </w:tcPr>
          <w:p w14:paraId="5A4BAE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471B85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№C30005</w:t>
            </w:r>
          </w:p>
        </w:tc>
        <w:tc>
          <w:tcPr>
            <w:tcW w:w="992" w:type="dxa"/>
            <w:tcBorders>
              <w:top w:val="nil"/>
              <w:left w:val="nil"/>
              <w:bottom w:val="single" w:sz="4" w:space="0" w:color="auto"/>
              <w:right w:val="single" w:sz="4" w:space="0" w:color="auto"/>
            </w:tcBorders>
            <w:shd w:val="clear" w:color="auto" w:fill="auto"/>
            <w:vAlign w:val="center"/>
            <w:hideMark/>
          </w:tcPr>
          <w:p w14:paraId="39BAC8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AB25A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39D140C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BADFCF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Oktavia A7 (1.8 T)</w:t>
            </w:r>
          </w:p>
        </w:tc>
      </w:tr>
      <w:tr w:rsidR="00E418B1" w:rsidRPr="00357F45" w14:paraId="53DEE228"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E6BA9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48</w:t>
            </w:r>
          </w:p>
        </w:tc>
        <w:tc>
          <w:tcPr>
            <w:tcW w:w="2564" w:type="dxa"/>
            <w:tcBorders>
              <w:top w:val="nil"/>
              <w:left w:val="nil"/>
              <w:bottom w:val="single" w:sz="4" w:space="0" w:color="auto"/>
              <w:right w:val="single" w:sz="4" w:space="0" w:color="auto"/>
            </w:tcBorders>
            <w:shd w:val="clear" w:color="auto" w:fill="auto"/>
            <w:vAlign w:val="center"/>
            <w:hideMark/>
          </w:tcPr>
          <w:p w14:paraId="7190610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CU26009 Skoda Oktavia A7 (1.8 T)2013г.в.</w:t>
            </w:r>
          </w:p>
        </w:tc>
        <w:tc>
          <w:tcPr>
            <w:tcW w:w="1493" w:type="dxa"/>
            <w:tcBorders>
              <w:top w:val="single" w:sz="4" w:space="0" w:color="auto"/>
              <w:left w:val="nil"/>
              <w:bottom w:val="single" w:sz="4" w:space="0" w:color="auto"/>
              <w:right w:val="single" w:sz="4" w:space="0" w:color="auto"/>
            </w:tcBorders>
            <w:vAlign w:val="center"/>
          </w:tcPr>
          <w:p w14:paraId="4AE7629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9BF4B3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№CU26009</w:t>
            </w:r>
          </w:p>
        </w:tc>
        <w:tc>
          <w:tcPr>
            <w:tcW w:w="992" w:type="dxa"/>
            <w:tcBorders>
              <w:top w:val="nil"/>
              <w:left w:val="nil"/>
              <w:bottom w:val="single" w:sz="4" w:space="0" w:color="auto"/>
              <w:right w:val="single" w:sz="4" w:space="0" w:color="auto"/>
            </w:tcBorders>
            <w:shd w:val="clear" w:color="auto" w:fill="auto"/>
            <w:vAlign w:val="center"/>
            <w:hideMark/>
          </w:tcPr>
          <w:p w14:paraId="2AB4AA6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FFA518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7116FB5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9B51B2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Skoda Oktavia A7 (1.8 T)</w:t>
            </w:r>
          </w:p>
        </w:tc>
      </w:tr>
      <w:tr w:rsidR="00E418B1" w:rsidRPr="00357F45" w14:paraId="27D2D344"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970D9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49</w:t>
            </w:r>
          </w:p>
        </w:tc>
        <w:tc>
          <w:tcPr>
            <w:tcW w:w="2564" w:type="dxa"/>
            <w:tcBorders>
              <w:top w:val="nil"/>
              <w:left w:val="nil"/>
              <w:bottom w:val="single" w:sz="4" w:space="0" w:color="auto"/>
              <w:right w:val="single" w:sz="4" w:space="0" w:color="auto"/>
            </w:tcBorders>
            <w:shd w:val="clear" w:color="auto" w:fill="auto"/>
            <w:vAlign w:val="center"/>
            <w:hideMark/>
          </w:tcPr>
          <w:p w14:paraId="45F069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5Q0919051BH Skoda Oktavia A7 (1.8 T)г.в.</w:t>
            </w:r>
          </w:p>
        </w:tc>
        <w:tc>
          <w:tcPr>
            <w:tcW w:w="1493" w:type="dxa"/>
            <w:tcBorders>
              <w:top w:val="single" w:sz="4" w:space="0" w:color="auto"/>
              <w:left w:val="nil"/>
              <w:bottom w:val="single" w:sz="4" w:space="0" w:color="auto"/>
              <w:right w:val="single" w:sz="4" w:space="0" w:color="auto"/>
            </w:tcBorders>
            <w:vAlign w:val="center"/>
          </w:tcPr>
          <w:p w14:paraId="330222C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3FCE90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№5Q0919051BH</w:t>
            </w:r>
          </w:p>
        </w:tc>
        <w:tc>
          <w:tcPr>
            <w:tcW w:w="992" w:type="dxa"/>
            <w:tcBorders>
              <w:top w:val="nil"/>
              <w:left w:val="nil"/>
              <w:bottom w:val="single" w:sz="4" w:space="0" w:color="auto"/>
              <w:right w:val="single" w:sz="4" w:space="0" w:color="auto"/>
            </w:tcBorders>
            <w:shd w:val="clear" w:color="auto" w:fill="auto"/>
            <w:vAlign w:val="center"/>
            <w:hideMark/>
          </w:tcPr>
          <w:p w14:paraId="4885CA3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AAFA2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D4B1B5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564671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Skoda Oktavia A7 </w:t>
            </w:r>
          </w:p>
        </w:tc>
      </w:tr>
      <w:tr w:rsidR="00E418B1" w:rsidRPr="00357F45" w14:paraId="3A739FB1" w14:textId="77777777" w:rsidTr="00051C26">
        <w:trPr>
          <w:trHeight w:val="72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F945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50</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30E9E59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OE6823 Fiat Doblo 1.6 D 2020г.в</w:t>
            </w:r>
          </w:p>
        </w:tc>
        <w:tc>
          <w:tcPr>
            <w:tcW w:w="1493" w:type="dxa"/>
            <w:tcBorders>
              <w:top w:val="single" w:sz="4" w:space="0" w:color="auto"/>
              <w:left w:val="nil"/>
              <w:bottom w:val="single" w:sz="4" w:space="0" w:color="auto"/>
              <w:right w:val="single" w:sz="4" w:space="0" w:color="auto"/>
            </w:tcBorders>
            <w:vAlign w:val="center"/>
          </w:tcPr>
          <w:p w14:paraId="181A40A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F1C3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№OE6823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45B144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525792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9A6929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5232C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Fiat Doblo 1.6 D</w:t>
            </w:r>
          </w:p>
        </w:tc>
      </w:tr>
      <w:tr w:rsidR="00E418B1" w:rsidRPr="00357F45" w14:paraId="052AEB33"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0C20C2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51</w:t>
            </w:r>
          </w:p>
        </w:tc>
        <w:tc>
          <w:tcPr>
            <w:tcW w:w="2564" w:type="dxa"/>
            <w:tcBorders>
              <w:top w:val="nil"/>
              <w:left w:val="nil"/>
              <w:bottom w:val="single" w:sz="4" w:space="0" w:color="auto"/>
              <w:right w:val="single" w:sz="4" w:space="0" w:color="auto"/>
            </w:tcBorders>
            <w:shd w:val="clear" w:color="auto" w:fill="auto"/>
            <w:vAlign w:val="center"/>
            <w:hideMark/>
          </w:tcPr>
          <w:p w14:paraId="2F58757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AP0983 Fiat Doblo 1.6 D 2020г.в</w:t>
            </w:r>
          </w:p>
        </w:tc>
        <w:tc>
          <w:tcPr>
            <w:tcW w:w="1493" w:type="dxa"/>
            <w:tcBorders>
              <w:top w:val="single" w:sz="4" w:space="0" w:color="auto"/>
              <w:left w:val="nil"/>
              <w:bottom w:val="single" w:sz="4" w:space="0" w:color="auto"/>
              <w:right w:val="single" w:sz="4" w:space="0" w:color="auto"/>
            </w:tcBorders>
            <w:vAlign w:val="center"/>
          </w:tcPr>
          <w:p w14:paraId="6F9EBB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793E88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№AP0983</w:t>
            </w:r>
          </w:p>
        </w:tc>
        <w:tc>
          <w:tcPr>
            <w:tcW w:w="992" w:type="dxa"/>
            <w:tcBorders>
              <w:top w:val="nil"/>
              <w:left w:val="nil"/>
              <w:bottom w:val="single" w:sz="4" w:space="0" w:color="auto"/>
              <w:right w:val="single" w:sz="4" w:space="0" w:color="auto"/>
            </w:tcBorders>
            <w:shd w:val="clear" w:color="auto" w:fill="auto"/>
            <w:vAlign w:val="center"/>
            <w:hideMark/>
          </w:tcPr>
          <w:p w14:paraId="404D711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F77F1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32D2FD4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34C67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Fiat Doblo 1.6 D</w:t>
            </w:r>
          </w:p>
        </w:tc>
      </w:tr>
      <w:tr w:rsidR="00E418B1" w:rsidRPr="00357F45" w14:paraId="52C00256" w14:textId="77777777" w:rsidTr="00051C26">
        <w:trPr>
          <w:trHeight w:val="9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8DAD4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52</w:t>
            </w:r>
          </w:p>
        </w:tc>
        <w:tc>
          <w:tcPr>
            <w:tcW w:w="2564" w:type="dxa"/>
            <w:tcBorders>
              <w:top w:val="nil"/>
              <w:left w:val="nil"/>
              <w:bottom w:val="single" w:sz="4" w:space="0" w:color="auto"/>
              <w:right w:val="single" w:sz="4" w:space="0" w:color="auto"/>
            </w:tcBorders>
            <w:shd w:val="clear" w:color="auto" w:fill="auto"/>
            <w:vAlign w:val="center"/>
            <w:hideMark/>
          </w:tcPr>
          <w:p w14:paraId="083CC3D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K1228 Fiat Doblo 1.6 D 2020г.в</w:t>
            </w:r>
          </w:p>
        </w:tc>
        <w:tc>
          <w:tcPr>
            <w:tcW w:w="1493" w:type="dxa"/>
            <w:tcBorders>
              <w:top w:val="single" w:sz="4" w:space="0" w:color="auto"/>
              <w:left w:val="nil"/>
              <w:bottom w:val="single" w:sz="4" w:space="0" w:color="auto"/>
              <w:right w:val="single" w:sz="4" w:space="0" w:color="auto"/>
            </w:tcBorders>
            <w:vAlign w:val="center"/>
          </w:tcPr>
          <w:p w14:paraId="1E3233E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6FCDC4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№K1228</w:t>
            </w:r>
          </w:p>
        </w:tc>
        <w:tc>
          <w:tcPr>
            <w:tcW w:w="992" w:type="dxa"/>
            <w:tcBorders>
              <w:top w:val="nil"/>
              <w:left w:val="nil"/>
              <w:bottom w:val="single" w:sz="4" w:space="0" w:color="auto"/>
              <w:right w:val="single" w:sz="4" w:space="0" w:color="auto"/>
            </w:tcBorders>
            <w:shd w:val="clear" w:color="auto" w:fill="auto"/>
            <w:vAlign w:val="center"/>
            <w:hideMark/>
          </w:tcPr>
          <w:p w14:paraId="2D9ABF8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B3231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0756234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E93AF7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Fiat Doblo 1.6 D</w:t>
            </w:r>
          </w:p>
        </w:tc>
      </w:tr>
      <w:tr w:rsidR="00E418B1" w:rsidRPr="00357F45" w14:paraId="08F25942"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B26725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53</w:t>
            </w:r>
          </w:p>
        </w:tc>
        <w:tc>
          <w:tcPr>
            <w:tcW w:w="2564" w:type="dxa"/>
            <w:tcBorders>
              <w:top w:val="nil"/>
              <w:left w:val="nil"/>
              <w:bottom w:val="single" w:sz="4" w:space="0" w:color="auto"/>
              <w:right w:val="single" w:sz="4" w:space="0" w:color="auto"/>
            </w:tcBorders>
            <w:shd w:val="clear" w:color="auto" w:fill="auto"/>
            <w:vAlign w:val="center"/>
            <w:hideMark/>
          </w:tcPr>
          <w:p w14:paraId="7CFE1A7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2605200 Fiat Doblo 1.6 D 2020г.в</w:t>
            </w:r>
          </w:p>
        </w:tc>
        <w:tc>
          <w:tcPr>
            <w:tcW w:w="1493" w:type="dxa"/>
            <w:tcBorders>
              <w:top w:val="single" w:sz="4" w:space="0" w:color="auto"/>
              <w:left w:val="nil"/>
              <w:bottom w:val="single" w:sz="4" w:space="0" w:color="auto"/>
              <w:right w:val="single" w:sz="4" w:space="0" w:color="auto"/>
            </w:tcBorders>
            <w:vAlign w:val="center"/>
          </w:tcPr>
          <w:p w14:paraId="3B497E4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D7D3A6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№2605200</w:t>
            </w:r>
          </w:p>
        </w:tc>
        <w:tc>
          <w:tcPr>
            <w:tcW w:w="992" w:type="dxa"/>
            <w:tcBorders>
              <w:top w:val="nil"/>
              <w:left w:val="nil"/>
              <w:bottom w:val="single" w:sz="4" w:space="0" w:color="auto"/>
              <w:right w:val="single" w:sz="4" w:space="0" w:color="auto"/>
            </w:tcBorders>
            <w:shd w:val="clear" w:color="auto" w:fill="auto"/>
            <w:vAlign w:val="center"/>
            <w:hideMark/>
          </w:tcPr>
          <w:p w14:paraId="1835B95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13FC1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14:paraId="79BC0FF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EBD8DB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Fiat Doblo 1.6 D</w:t>
            </w:r>
          </w:p>
        </w:tc>
      </w:tr>
      <w:tr w:rsidR="00E418B1" w:rsidRPr="00357F45" w14:paraId="0641D81A"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457002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54</w:t>
            </w:r>
          </w:p>
        </w:tc>
        <w:tc>
          <w:tcPr>
            <w:tcW w:w="2564" w:type="dxa"/>
            <w:tcBorders>
              <w:top w:val="nil"/>
              <w:left w:val="nil"/>
              <w:bottom w:val="single" w:sz="4" w:space="0" w:color="auto"/>
              <w:right w:val="single" w:sz="4" w:space="0" w:color="auto"/>
            </w:tcBorders>
            <w:shd w:val="clear" w:color="auto" w:fill="auto"/>
            <w:vAlign w:val="center"/>
            <w:hideMark/>
          </w:tcPr>
          <w:p w14:paraId="28ADEDC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2108-1012005-010  Lada Niva Travel 1.7 2022г.в.</w:t>
            </w:r>
          </w:p>
        </w:tc>
        <w:tc>
          <w:tcPr>
            <w:tcW w:w="1493" w:type="dxa"/>
            <w:tcBorders>
              <w:top w:val="single" w:sz="4" w:space="0" w:color="auto"/>
              <w:left w:val="nil"/>
              <w:bottom w:val="single" w:sz="4" w:space="0" w:color="auto"/>
              <w:right w:val="single" w:sz="4" w:space="0" w:color="auto"/>
            </w:tcBorders>
            <w:vAlign w:val="center"/>
          </w:tcPr>
          <w:p w14:paraId="3388A13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w:t>
            </w:r>
            <w:r w:rsidRPr="00290EB6">
              <w:rPr>
                <w:rFonts w:ascii="Times New Roman" w:hAnsi="Times New Roman" w:cs="Times New Roman"/>
                <w:color w:val="000000"/>
                <w:sz w:val="16"/>
                <w:szCs w:val="16"/>
                <w:lang w:eastAsia="ru-RU"/>
              </w:rPr>
              <w:lastRenderedPageBreak/>
              <w:t xml:space="preserve">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B9CDF3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№2108</w:t>
            </w:r>
          </w:p>
        </w:tc>
        <w:tc>
          <w:tcPr>
            <w:tcW w:w="992" w:type="dxa"/>
            <w:tcBorders>
              <w:top w:val="nil"/>
              <w:left w:val="nil"/>
              <w:bottom w:val="single" w:sz="4" w:space="0" w:color="auto"/>
              <w:right w:val="single" w:sz="4" w:space="0" w:color="auto"/>
            </w:tcBorders>
            <w:shd w:val="clear" w:color="auto" w:fill="auto"/>
            <w:vAlign w:val="center"/>
            <w:hideMark/>
          </w:tcPr>
          <w:p w14:paraId="6C2B477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360C8C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4303C84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326E59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Lada Niva Travel 1.7</w:t>
            </w:r>
          </w:p>
        </w:tc>
      </w:tr>
      <w:tr w:rsidR="00E418B1" w:rsidRPr="00357F45" w14:paraId="63E93DDD"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0C0A8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55</w:t>
            </w:r>
          </w:p>
        </w:tc>
        <w:tc>
          <w:tcPr>
            <w:tcW w:w="2564" w:type="dxa"/>
            <w:tcBorders>
              <w:top w:val="nil"/>
              <w:left w:val="nil"/>
              <w:bottom w:val="single" w:sz="4" w:space="0" w:color="auto"/>
              <w:right w:val="single" w:sz="4" w:space="0" w:color="auto"/>
            </w:tcBorders>
            <w:shd w:val="clear" w:color="auto" w:fill="auto"/>
            <w:vAlign w:val="center"/>
            <w:hideMark/>
          </w:tcPr>
          <w:p w14:paraId="13FDC16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AP006 Lada Niva Travel 1.7 2022г.в.</w:t>
            </w:r>
          </w:p>
        </w:tc>
        <w:tc>
          <w:tcPr>
            <w:tcW w:w="1493" w:type="dxa"/>
            <w:tcBorders>
              <w:top w:val="single" w:sz="4" w:space="0" w:color="auto"/>
              <w:left w:val="nil"/>
              <w:bottom w:val="single" w:sz="4" w:space="0" w:color="auto"/>
              <w:right w:val="single" w:sz="4" w:space="0" w:color="auto"/>
            </w:tcBorders>
            <w:shd w:val="clear" w:color="auto" w:fill="auto"/>
            <w:vAlign w:val="center"/>
          </w:tcPr>
          <w:p w14:paraId="08F105C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177DA2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№AP006</w:t>
            </w:r>
          </w:p>
        </w:tc>
        <w:tc>
          <w:tcPr>
            <w:tcW w:w="992" w:type="dxa"/>
            <w:tcBorders>
              <w:top w:val="nil"/>
              <w:left w:val="nil"/>
              <w:bottom w:val="single" w:sz="4" w:space="0" w:color="auto"/>
              <w:right w:val="single" w:sz="4" w:space="0" w:color="auto"/>
            </w:tcBorders>
            <w:shd w:val="clear" w:color="auto" w:fill="auto"/>
            <w:vAlign w:val="center"/>
            <w:hideMark/>
          </w:tcPr>
          <w:p w14:paraId="0DF9027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E06DD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50E230F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07E9A1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Lada Niva Travel 1.7</w:t>
            </w:r>
          </w:p>
        </w:tc>
      </w:tr>
      <w:tr w:rsidR="00E418B1" w:rsidRPr="00357F45" w14:paraId="1ED5D006"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5F7304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56</w:t>
            </w:r>
          </w:p>
        </w:tc>
        <w:tc>
          <w:tcPr>
            <w:tcW w:w="2564" w:type="dxa"/>
            <w:tcBorders>
              <w:top w:val="nil"/>
              <w:left w:val="nil"/>
              <w:bottom w:val="single" w:sz="4" w:space="0" w:color="auto"/>
              <w:right w:val="single" w:sz="4" w:space="0" w:color="auto"/>
            </w:tcBorders>
            <w:shd w:val="clear" w:color="auto" w:fill="auto"/>
            <w:vAlign w:val="center"/>
            <w:hideMark/>
          </w:tcPr>
          <w:p w14:paraId="7703402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GB-9831 Lada Niva Travel 1.7 2022г.в</w:t>
            </w:r>
          </w:p>
        </w:tc>
        <w:tc>
          <w:tcPr>
            <w:tcW w:w="1493" w:type="dxa"/>
            <w:tcBorders>
              <w:top w:val="nil"/>
              <w:left w:val="nil"/>
              <w:bottom w:val="single" w:sz="4" w:space="0" w:color="auto"/>
              <w:right w:val="single" w:sz="4" w:space="0" w:color="auto"/>
            </w:tcBorders>
            <w:shd w:val="clear" w:color="auto" w:fill="auto"/>
            <w:vAlign w:val="center"/>
          </w:tcPr>
          <w:p w14:paraId="52C1BCE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D792A4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GB-9831</w:t>
            </w:r>
          </w:p>
        </w:tc>
        <w:tc>
          <w:tcPr>
            <w:tcW w:w="992" w:type="dxa"/>
            <w:tcBorders>
              <w:top w:val="nil"/>
              <w:left w:val="nil"/>
              <w:bottom w:val="single" w:sz="4" w:space="0" w:color="auto"/>
              <w:right w:val="single" w:sz="4" w:space="0" w:color="auto"/>
            </w:tcBorders>
            <w:shd w:val="clear" w:color="auto" w:fill="auto"/>
            <w:vAlign w:val="center"/>
            <w:hideMark/>
          </w:tcPr>
          <w:p w14:paraId="5C570A3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3054C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6330F3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7FAE2A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Lada Niva Travel 1.7</w:t>
            </w:r>
          </w:p>
        </w:tc>
      </w:tr>
      <w:tr w:rsidR="00E418B1" w:rsidRPr="00357F45" w14:paraId="662DAEB0"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9A483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57</w:t>
            </w:r>
          </w:p>
        </w:tc>
        <w:tc>
          <w:tcPr>
            <w:tcW w:w="2564" w:type="dxa"/>
            <w:tcBorders>
              <w:top w:val="nil"/>
              <w:left w:val="nil"/>
              <w:bottom w:val="single" w:sz="4" w:space="0" w:color="auto"/>
              <w:right w:val="single" w:sz="4" w:space="0" w:color="auto"/>
            </w:tcBorders>
            <w:shd w:val="clear" w:color="auto" w:fill="auto"/>
            <w:vAlign w:val="center"/>
            <w:hideMark/>
          </w:tcPr>
          <w:p w14:paraId="38D1AEF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PF001M Lada Niva Travel 1.7 2022г.в</w:t>
            </w:r>
          </w:p>
        </w:tc>
        <w:tc>
          <w:tcPr>
            <w:tcW w:w="1493" w:type="dxa"/>
            <w:tcBorders>
              <w:top w:val="nil"/>
              <w:left w:val="nil"/>
              <w:bottom w:val="single" w:sz="4" w:space="0" w:color="auto"/>
              <w:right w:val="single" w:sz="4" w:space="0" w:color="auto"/>
            </w:tcBorders>
            <w:shd w:val="clear" w:color="auto" w:fill="auto"/>
            <w:vAlign w:val="center"/>
          </w:tcPr>
          <w:p w14:paraId="5F310D2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7D31E9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№PF001M</w:t>
            </w:r>
          </w:p>
        </w:tc>
        <w:tc>
          <w:tcPr>
            <w:tcW w:w="992" w:type="dxa"/>
            <w:tcBorders>
              <w:top w:val="nil"/>
              <w:left w:val="nil"/>
              <w:bottom w:val="single" w:sz="4" w:space="0" w:color="auto"/>
              <w:right w:val="single" w:sz="4" w:space="0" w:color="auto"/>
            </w:tcBorders>
            <w:shd w:val="clear" w:color="auto" w:fill="auto"/>
            <w:vAlign w:val="center"/>
            <w:hideMark/>
          </w:tcPr>
          <w:p w14:paraId="794A276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D687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3D16B89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BB5529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Lada Niva Travel 1.7</w:t>
            </w:r>
          </w:p>
        </w:tc>
      </w:tr>
      <w:tr w:rsidR="00E418B1" w:rsidRPr="00357F45" w14:paraId="64B7C60E"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193754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58</w:t>
            </w:r>
          </w:p>
        </w:tc>
        <w:tc>
          <w:tcPr>
            <w:tcW w:w="2564" w:type="dxa"/>
            <w:tcBorders>
              <w:top w:val="nil"/>
              <w:left w:val="nil"/>
              <w:bottom w:val="single" w:sz="4" w:space="0" w:color="auto"/>
              <w:right w:val="single" w:sz="4" w:space="0" w:color="auto"/>
            </w:tcBorders>
            <w:shd w:val="clear" w:color="auto" w:fill="auto"/>
            <w:vAlign w:val="center"/>
            <w:hideMark/>
          </w:tcPr>
          <w:p w14:paraId="1105CD8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04E115561H Skoda Karoq(1.4T 150 л.с.)2022г.в.</w:t>
            </w:r>
          </w:p>
        </w:tc>
        <w:tc>
          <w:tcPr>
            <w:tcW w:w="1493" w:type="dxa"/>
            <w:tcBorders>
              <w:top w:val="single" w:sz="4" w:space="0" w:color="auto"/>
              <w:left w:val="nil"/>
              <w:bottom w:val="single" w:sz="4" w:space="0" w:color="auto"/>
              <w:right w:val="single" w:sz="4" w:space="0" w:color="auto"/>
            </w:tcBorders>
            <w:vAlign w:val="center"/>
          </w:tcPr>
          <w:p w14:paraId="26AA6D2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329CCC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№04E115561H</w:t>
            </w:r>
          </w:p>
        </w:tc>
        <w:tc>
          <w:tcPr>
            <w:tcW w:w="992" w:type="dxa"/>
            <w:tcBorders>
              <w:top w:val="nil"/>
              <w:left w:val="nil"/>
              <w:bottom w:val="single" w:sz="4" w:space="0" w:color="auto"/>
              <w:right w:val="single" w:sz="4" w:space="0" w:color="auto"/>
            </w:tcBorders>
            <w:shd w:val="clear" w:color="auto" w:fill="auto"/>
            <w:vAlign w:val="center"/>
            <w:hideMark/>
          </w:tcPr>
          <w:p w14:paraId="25A2474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9426A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179BF50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513693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Skoda Karoq</w:t>
            </w:r>
          </w:p>
        </w:tc>
      </w:tr>
      <w:tr w:rsidR="00E418B1" w:rsidRPr="00357F45" w14:paraId="38D9B9B1"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3602F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59</w:t>
            </w:r>
          </w:p>
        </w:tc>
        <w:tc>
          <w:tcPr>
            <w:tcW w:w="2564" w:type="dxa"/>
            <w:tcBorders>
              <w:top w:val="nil"/>
              <w:left w:val="nil"/>
              <w:bottom w:val="single" w:sz="4" w:space="0" w:color="auto"/>
              <w:right w:val="single" w:sz="4" w:space="0" w:color="auto"/>
            </w:tcBorders>
            <w:shd w:val="clear" w:color="auto" w:fill="auto"/>
            <w:vAlign w:val="center"/>
            <w:hideMark/>
          </w:tcPr>
          <w:p w14:paraId="281BBB0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04E129620 Skoda Karoq(1.4T 150 л.с.)2022г.в.</w:t>
            </w:r>
          </w:p>
        </w:tc>
        <w:tc>
          <w:tcPr>
            <w:tcW w:w="1493" w:type="dxa"/>
            <w:tcBorders>
              <w:top w:val="single" w:sz="4" w:space="0" w:color="auto"/>
              <w:left w:val="nil"/>
              <w:bottom w:val="single" w:sz="4" w:space="0" w:color="auto"/>
              <w:right w:val="single" w:sz="4" w:space="0" w:color="auto"/>
            </w:tcBorders>
            <w:vAlign w:val="center"/>
          </w:tcPr>
          <w:p w14:paraId="4AE3EA5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4A1044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№04E129620</w:t>
            </w:r>
          </w:p>
        </w:tc>
        <w:tc>
          <w:tcPr>
            <w:tcW w:w="992" w:type="dxa"/>
            <w:tcBorders>
              <w:top w:val="nil"/>
              <w:left w:val="nil"/>
              <w:bottom w:val="single" w:sz="4" w:space="0" w:color="auto"/>
              <w:right w:val="single" w:sz="4" w:space="0" w:color="auto"/>
            </w:tcBorders>
            <w:shd w:val="clear" w:color="auto" w:fill="auto"/>
            <w:vAlign w:val="center"/>
            <w:hideMark/>
          </w:tcPr>
          <w:p w14:paraId="502E3CB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8DBE3F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46C455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5116EE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Skoda Karoq</w:t>
            </w:r>
          </w:p>
        </w:tc>
      </w:tr>
      <w:tr w:rsidR="00E418B1" w:rsidRPr="00357F45" w14:paraId="49B66445"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B5805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60</w:t>
            </w:r>
          </w:p>
        </w:tc>
        <w:tc>
          <w:tcPr>
            <w:tcW w:w="2564" w:type="dxa"/>
            <w:tcBorders>
              <w:top w:val="nil"/>
              <w:left w:val="nil"/>
              <w:bottom w:val="single" w:sz="4" w:space="0" w:color="auto"/>
              <w:right w:val="single" w:sz="4" w:space="0" w:color="auto"/>
            </w:tcBorders>
            <w:shd w:val="clear" w:color="auto" w:fill="auto"/>
            <w:vAlign w:val="center"/>
            <w:hideMark/>
          </w:tcPr>
          <w:p w14:paraId="35083B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5Q0819669 Skoda Karoq(1.4T 150 л.с.)2022г.в.</w:t>
            </w:r>
          </w:p>
        </w:tc>
        <w:tc>
          <w:tcPr>
            <w:tcW w:w="1493" w:type="dxa"/>
            <w:tcBorders>
              <w:top w:val="single" w:sz="4" w:space="0" w:color="auto"/>
              <w:left w:val="nil"/>
              <w:bottom w:val="single" w:sz="4" w:space="0" w:color="auto"/>
              <w:right w:val="single" w:sz="4" w:space="0" w:color="auto"/>
            </w:tcBorders>
            <w:vAlign w:val="center"/>
          </w:tcPr>
          <w:p w14:paraId="17E73C8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D0A2CF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№5Q0819669</w:t>
            </w:r>
          </w:p>
        </w:tc>
        <w:tc>
          <w:tcPr>
            <w:tcW w:w="992" w:type="dxa"/>
            <w:tcBorders>
              <w:top w:val="nil"/>
              <w:left w:val="nil"/>
              <w:bottom w:val="single" w:sz="4" w:space="0" w:color="auto"/>
              <w:right w:val="single" w:sz="4" w:space="0" w:color="auto"/>
            </w:tcBorders>
            <w:shd w:val="clear" w:color="auto" w:fill="auto"/>
            <w:vAlign w:val="center"/>
            <w:hideMark/>
          </w:tcPr>
          <w:p w14:paraId="2A6AAC8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68CF5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24E72DD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3D5BCB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Skoda Karoq</w:t>
            </w:r>
          </w:p>
        </w:tc>
      </w:tr>
      <w:tr w:rsidR="00E418B1" w:rsidRPr="00357F45" w14:paraId="3A8922D7"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317B1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61</w:t>
            </w:r>
          </w:p>
        </w:tc>
        <w:tc>
          <w:tcPr>
            <w:tcW w:w="2564" w:type="dxa"/>
            <w:tcBorders>
              <w:top w:val="nil"/>
              <w:left w:val="nil"/>
              <w:bottom w:val="single" w:sz="4" w:space="0" w:color="auto"/>
              <w:right w:val="single" w:sz="4" w:space="0" w:color="auto"/>
            </w:tcBorders>
            <w:shd w:val="clear" w:color="auto" w:fill="auto"/>
            <w:vAlign w:val="center"/>
            <w:hideMark/>
          </w:tcPr>
          <w:p w14:paraId="064BFAE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грубой очистки топлива 93270 ГАЗ 33098(ЯМЗ53442)</w:t>
            </w:r>
          </w:p>
        </w:tc>
        <w:tc>
          <w:tcPr>
            <w:tcW w:w="1493" w:type="dxa"/>
            <w:tcBorders>
              <w:top w:val="single" w:sz="4" w:space="0" w:color="auto"/>
              <w:left w:val="nil"/>
              <w:bottom w:val="single" w:sz="4" w:space="0" w:color="auto"/>
              <w:right w:val="single" w:sz="4" w:space="0" w:color="auto"/>
            </w:tcBorders>
            <w:vAlign w:val="center"/>
          </w:tcPr>
          <w:p w14:paraId="2BE4FF6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w:t>
            </w:r>
            <w:r w:rsidRPr="00290EB6">
              <w:rPr>
                <w:rFonts w:ascii="Times New Roman" w:hAnsi="Times New Roman" w:cs="Times New Roman"/>
                <w:color w:val="000000"/>
                <w:sz w:val="16"/>
                <w:szCs w:val="16"/>
                <w:lang w:eastAsia="ru-RU"/>
              </w:rPr>
              <w:lastRenderedPageBreak/>
              <w:t xml:space="preserve">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B27E9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№93270</w:t>
            </w:r>
          </w:p>
        </w:tc>
        <w:tc>
          <w:tcPr>
            <w:tcW w:w="992" w:type="dxa"/>
            <w:tcBorders>
              <w:top w:val="nil"/>
              <w:left w:val="nil"/>
              <w:bottom w:val="single" w:sz="4" w:space="0" w:color="auto"/>
              <w:right w:val="single" w:sz="4" w:space="0" w:color="auto"/>
            </w:tcBorders>
            <w:shd w:val="clear" w:color="auto" w:fill="auto"/>
            <w:vAlign w:val="center"/>
            <w:hideMark/>
          </w:tcPr>
          <w:p w14:paraId="15335CA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76733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16</w:t>
            </w:r>
          </w:p>
        </w:tc>
        <w:tc>
          <w:tcPr>
            <w:tcW w:w="1275" w:type="dxa"/>
            <w:tcBorders>
              <w:top w:val="nil"/>
              <w:left w:val="nil"/>
              <w:bottom w:val="single" w:sz="4" w:space="0" w:color="auto"/>
              <w:right w:val="single" w:sz="4" w:space="0" w:color="auto"/>
            </w:tcBorders>
            <w:shd w:val="clear" w:color="auto" w:fill="auto"/>
            <w:vAlign w:val="center"/>
            <w:hideMark/>
          </w:tcPr>
          <w:p w14:paraId="5130060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A64727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ГАЗ 33098</w:t>
            </w:r>
          </w:p>
        </w:tc>
      </w:tr>
      <w:tr w:rsidR="00E418B1" w:rsidRPr="00357F45" w14:paraId="3FA98AFF"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0A6E7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62</w:t>
            </w:r>
          </w:p>
        </w:tc>
        <w:tc>
          <w:tcPr>
            <w:tcW w:w="2564" w:type="dxa"/>
            <w:tcBorders>
              <w:top w:val="nil"/>
              <w:left w:val="nil"/>
              <w:bottom w:val="single" w:sz="4" w:space="0" w:color="auto"/>
              <w:right w:val="single" w:sz="4" w:space="0" w:color="auto"/>
            </w:tcBorders>
            <w:shd w:val="clear" w:color="auto" w:fill="auto"/>
            <w:vAlign w:val="center"/>
            <w:hideMark/>
          </w:tcPr>
          <w:p w14:paraId="3D3DB03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тонкой очистки топлива  FG123 ГАЗ 33098(ЯМЗ53442)</w:t>
            </w:r>
          </w:p>
        </w:tc>
        <w:tc>
          <w:tcPr>
            <w:tcW w:w="1493" w:type="dxa"/>
            <w:tcBorders>
              <w:top w:val="single" w:sz="4" w:space="0" w:color="auto"/>
              <w:left w:val="nil"/>
              <w:bottom w:val="single" w:sz="4" w:space="0" w:color="auto"/>
              <w:right w:val="single" w:sz="4" w:space="0" w:color="auto"/>
            </w:tcBorders>
            <w:vAlign w:val="center"/>
          </w:tcPr>
          <w:p w14:paraId="029D082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D4F0E3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№FG123</w:t>
            </w:r>
          </w:p>
        </w:tc>
        <w:tc>
          <w:tcPr>
            <w:tcW w:w="992" w:type="dxa"/>
            <w:tcBorders>
              <w:top w:val="nil"/>
              <w:left w:val="nil"/>
              <w:bottom w:val="single" w:sz="4" w:space="0" w:color="auto"/>
              <w:right w:val="single" w:sz="4" w:space="0" w:color="auto"/>
            </w:tcBorders>
            <w:shd w:val="clear" w:color="auto" w:fill="auto"/>
            <w:vAlign w:val="center"/>
            <w:hideMark/>
          </w:tcPr>
          <w:p w14:paraId="3CE167D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5895D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16</w:t>
            </w:r>
          </w:p>
        </w:tc>
        <w:tc>
          <w:tcPr>
            <w:tcW w:w="1275" w:type="dxa"/>
            <w:tcBorders>
              <w:top w:val="nil"/>
              <w:left w:val="nil"/>
              <w:bottom w:val="single" w:sz="4" w:space="0" w:color="auto"/>
              <w:right w:val="single" w:sz="4" w:space="0" w:color="auto"/>
            </w:tcBorders>
            <w:shd w:val="clear" w:color="auto" w:fill="auto"/>
            <w:vAlign w:val="center"/>
            <w:hideMark/>
          </w:tcPr>
          <w:p w14:paraId="177A306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5A0AA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ГАЗ 33098</w:t>
            </w:r>
          </w:p>
        </w:tc>
      </w:tr>
      <w:tr w:rsidR="00E418B1" w:rsidRPr="00357F45" w14:paraId="5BDA3E84"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46284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63</w:t>
            </w:r>
          </w:p>
        </w:tc>
        <w:tc>
          <w:tcPr>
            <w:tcW w:w="2564" w:type="dxa"/>
            <w:tcBorders>
              <w:top w:val="nil"/>
              <w:left w:val="nil"/>
              <w:bottom w:val="single" w:sz="4" w:space="0" w:color="auto"/>
              <w:right w:val="single" w:sz="4" w:space="0" w:color="auto"/>
            </w:tcBorders>
            <w:shd w:val="clear" w:color="auto" w:fill="auto"/>
            <w:vAlign w:val="center"/>
            <w:hideMark/>
          </w:tcPr>
          <w:p w14:paraId="2C84559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5340-1012075 ГАЗ 33098(ЯМЗ53442)</w:t>
            </w:r>
          </w:p>
        </w:tc>
        <w:tc>
          <w:tcPr>
            <w:tcW w:w="1493" w:type="dxa"/>
            <w:tcBorders>
              <w:top w:val="single" w:sz="4" w:space="0" w:color="auto"/>
              <w:left w:val="nil"/>
              <w:bottom w:val="single" w:sz="4" w:space="0" w:color="auto"/>
              <w:right w:val="single" w:sz="4" w:space="0" w:color="auto"/>
            </w:tcBorders>
            <w:vAlign w:val="center"/>
          </w:tcPr>
          <w:p w14:paraId="6BD3FF8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EFEEC6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№5340-1012075</w:t>
            </w:r>
          </w:p>
        </w:tc>
        <w:tc>
          <w:tcPr>
            <w:tcW w:w="992" w:type="dxa"/>
            <w:tcBorders>
              <w:top w:val="nil"/>
              <w:left w:val="nil"/>
              <w:bottom w:val="single" w:sz="4" w:space="0" w:color="auto"/>
              <w:right w:val="single" w:sz="4" w:space="0" w:color="auto"/>
            </w:tcBorders>
            <w:shd w:val="clear" w:color="auto" w:fill="auto"/>
            <w:vAlign w:val="center"/>
            <w:hideMark/>
          </w:tcPr>
          <w:p w14:paraId="54C0301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02BC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16</w:t>
            </w:r>
          </w:p>
        </w:tc>
        <w:tc>
          <w:tcPr>
            <w:tcW w:w="1275" w:type="dxa"/>
            <w:tcBorders>
              <w:top w:val="nil"/>
              <w:left w:val="nil"/>
              <w:bottom w:val="single" w:sz="4" w:space="0" w:color="auto"/>
              <w:right w:val="single" w:sz="4" w:space="0" w:color="auto"/>
            </w:tcBorders>
            <w:shd w:val="clear" w:color="auto" w:fill="auto"/>
            <w:vAlign w:val="center"/>
            <w:hideMark/>
          </w:tcPr>
          <w:p w14:paraId="400D012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DF219F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ГАЗ 33098</w:t>
            </w:r>
          </w:p>
        </w:tc>
      </w:tr>
      <w:tr w:rsidR="00E418B1" w:rsidRPr="00357F45" w14:paraId="4BA31B8E"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9D33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64</w:t>
            </w:r>
          </w:p>
        </w:tc>
        <w:tc>
          <w:tcPr>
            <w:tcW w:w="2564" w:type="dxa"/>
            <w:tcBorders>
              <w:top w:val="nil"/>
              <w:left w:val="nil"/>
              <w:bottom w:val="single" w:sz="4" w:space="0" w:color="auto"/>
              <w:right w:val="single" w:sz="4" w:space="0" w:color="auto"/>
            </w:tcBorders>
            <w:shd w:val="clear" w:color="auto" w:fill="auto"/>
            <w:vAlign w:val="center"/>
            <w:hideMark/>
          </w:tcPr>
          <w:p w14:paraId="4FCCD43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AG1009 ГАЗ 33098(ЯМЗ53442)</w:t>
            </w:r>
          </w:p>
        </w:tc>
        <w:tc>
          <w:tcPr>
            <w:tcW w:w="1493" w:type="dxa"/>
            <w:tcBorders>
              <w:top w:val="single" w:sz="4" w:space="0" w:color="auto"/>
              <w:left w:val="nil"/>
              <w:bottom w:val="single" w:sz="4" w:space="0" w:color="auto"/>
              <w:right w:val="single" w:sz="4" w:space="0" w:color="auto"/>
            </w:tcBorders>
            <w:vAlign w:val="center"/>
          </w:tcPr>
          <w:p w14:paraId="7FF7313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9277A3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№AG1009</w:t>
            </w:r>
          </w:p>
        </w:tc>
        <w:tc>
          <w:tcPr>
            <w:tcW w:w="992" w:type="dxa"/>
            <w:tcBorders>
              <w:top w:val="nil"/>
              <w:left w:val="nil"/>
              <w:bottom w:val="single" w:sz="4" w:space="0" w:color="auto"/>
              <w:right w:val="single" w:sz="4" w:space="0" w:color="auto"/>
            </w:tcBorders>
            <w:shd w:val="clear" w:color="auto" w:fill="auto"/>
            <w:vAlign w:val="center"/>
            <w:hideMark/>
          </w:tcPr>
          <w:p w14:paraId="0A87B5F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35DA55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16</w:t>
            </w:r>
          </w:p>
        </w:tc>
        <w:tc>
          <w:tcPr>
            <w:tcW w:w="1275" w:type="dxa"/>
            <w:tcBorders>
              <w:top w:val="nil"/>
              <w:left w:val="nil"/>
              <w:bottom w:val="single" w:sz="4" w:space="0" w:color="auto"/>
              <w:right w:val="single" w:sz="4" w:space="0" w:color="auto"/>
            </w:tcBorders>
            <w:shd w:val="clear" w:color="auto" w:fill="auto"/>
            <w:vAlign w:val="center"/>
            <w:hideMark/>
          </w:tcPr>
          <w:p w14:paraId="0A9CF32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229761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ГАЗ 33098</w:t>
            </w:r>
          </w:p>
        </w:tc>
      </w:tr>
      <w:tr w:rsidR="00E418B1" w:rsidRPr="00357F45" w14:paraId="435A3A50"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B64E4F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65</w:t>
            </w:r>
          </w:p>
        </w:tc>
        <w:tc>
          <w:tcPr>
            <w:tcW w:w="2564" w:type="dxa"/>
            <w:tcBorders>
              <w:top w:val="nil"/>
              <w:left w:val="nil"/>
              <w:bottom w:val="single" w:sz="4" w:space="0" w:color="auto"/>
              <w:right w:val="single" w:sz="4" w:space="0" w:color="auto"/>
            </w:tcBorders>
            <w:shd w:val="clear" w:color="auto" w:fill="auto"/>
            <w:vAlign w:val="center"/>
            <w:hideMark/>
          </w:tcPr>
          <w:p w14:paraId="78B08B0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(грубая очистка) 740.1105010 КАМАЗ Д-740</w:t>
            </w:r>
          </w:p>
        </w:tc>
        <w:tc>
          <w:tcPr>
            <w:tcW w:w="1493" w:type="dxa"/>
            <w:tcBorders>
              <w:top w:val="single" w:sz="4" w:space="0" w:color="auto"/>
              <w:left w:val="nil"/>
              <w:bottom w:val="single" w:sz="4" w:space="0" w:color="auto"/>
              <w:right w:val="single" w:sz="4" w:space="0" w:color="auto"/>
            </w:tcBorders>
            <w:vAlign w:val="center"/>
          </w:tcPr>
          <w:p w14:paraId="27D3823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83626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№740.1105010</w:t>
            </w:r>
          </w:p>
        </w:tc>
        <w:tc>
          <w:tcPr>
            <w:tcW w:w="992" w:type="dxa"/>
            <w:tcBorders>
              <w:top w:val="nil"/>
              <w:left w:val="nil"/>
              <w:bottom w:val="single" w:sz="4" w:space="0" w:color="auto"/>
              <w:right w:val="single" w:sz="4" w:space="0" w:color="auto"/>
            </w:tcBorders>
            <w:shd w:val="clear" w:color="auto" w:fill="auto"/>
            <w:vAlign w:val="center"/>
            <w:hideMark/>
          </w:tcPr>
          <w:p w14:paraId="5077BB3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56996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4146FB0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B1803E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Д-740</w:t>
            </w:r>
          </w:p>
        </w:tc>
      </w:tr>
      <w:tr w:rsidR="00E418B1" w:rsidRPr="00357F45" w14:paraId="55778DEC"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7BEB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66</w:t>
            </w:r>
          </w:p>
        </w:tc>
        <w:tc>
          <w:tcPr>
            <w:tcW w:w="2564" w:type="dxa"/>
            <w:tcBorders>
              <w:top w:val="nil"/>
              <w:left w:val="nil"/>
              <w:bottom w:val="single" w:sz="4" w:space="0" w:color="auto"/>
              <w:right w:val="single" w:sz="4" w:space="0" w:color="auto"/>
            </w:tcBorders>
            <w:shd w:val="clear" w:color="auto" w:fill="auto"/>
            <w:vAlign w:val="center"/>
            <w:hideMark/>
          </w:tcPr>
          <w:p w14:paraId="6815B26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(тонкая очистка) 740.1117010 КАМАЗ Д-740</w:t>
            </w:r>
          </w:p>
        </w:tc>
        <w:tc>
          <w:tcPr>
            <w:tcW w:w="1493" w:type="dxa"/>
            <w:tcBorders>
              <w:top w:val="single" w:sz="4" w:space="0" w:color="auto"/>
              <w:left w:val="nil"/>
              <w:bottom w:val="single" w:sz="4" w:space="0" w:color="auto"/>
              <w:right w:val="single" w:sz="4" w:space="0" w:color="auto"/>
            </w:tcBorders>
            <w:vAlign w:val="center"/>
          </w:tcPr>
          <w:p w14:paraId="236A810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7E487F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740.1117010</w:t>
            </w:r>
          </w:p>
        </w:tc>
        <w:tc>
          <w:tcPr>
            <w:tcW w:w="992" w:type="dxa"/>
            <w:tcBorders>
              <w:top w:val="nil"/>
              <w:left w:val="nil"/>
              <w:bottom w:val="single" w:sz="4" w:space="0" w:color="auto"/>
              <w:right w:val="single" w:sz="4" w:space="0" w:color="auto"/>
            </w:tcBorders>
            <w:shd w:val="clear" w:color="auto" w:fill="auto"/>
            <w:vAlign w:val="center"/>
            <w:hideMark/>
          </w:tcPr>
          <w:p w14:paraId="2540DED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4B14B8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60AB2BB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1B91C1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Д-740</w:t>
            </w:r>
          </w:p>
        </w:tc>
      </w:tr>
      <w:tr w:rsidR="00E418B1" w:rsidRPr="00357F45" w14:paraId="70162E53" w14:textId="77777777" w:rsidTr="00051C26">
        <w:trPr>
          <w:trHeight w:val="72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C825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67</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3770CA6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NF1701 КАМАЗ Д-740</w:t>
            </w:r>
          </w:p>
        </w:tc>
        <w:tc>
          <w:tcPr>
            <w:tcW w:w="1493" w:type="dxa"/>
            <w:tcBorders>
              <w:top w:val="single" w:sz="4" w:space="0" w:color="auto"/>
              <w:left w:val="nil"/>
              <w:bottom w:val="single" w:sz="4" w:space="0" w:color="auto"/>
              <w:right w:val="single" w:sz="4" w:space="0" w:color="auto"/>
            </w:tcBorders>
            <w:vAlign w:val="center"/>
          </w:tcPr>
          <w:p w14:paraId="7D127F6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D868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NF1701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10EBE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DA4F1C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BDCC51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F822D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Д-740</w:t>
            </w:r>
          </w:p>
        </w:tc>
      </w:tr>
      <w:tr w:rsidR="00E418B1" w:rsidRPr="00357F45" w14:paraId="494F98E4"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FC241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68</w:t>
            </w:r>
          </w:p>
        </w:tc>
        <w:tc>
          <w:tcPr>
            <w:tcW w:w="2564" w:type="dxa"/>
            <w:tcBorders>
              <w:top w:val="nil"/>
              <w:left w:val="nil"/>
              <w:bottom w:val="single" w:sz="4" w:space="0" w:color="auto"/>
              <w:right w:val="single" w:sz="4" w:space="0" w:color="auto"/>
            </w:tcBorders>
            <w:shd w:val="clear" w:color="auto" w:fill="auto"/>
            <w:vAlign w:val="center"/>
            <w:hideMark/>
          </w:tcPr>
          <w:p w14:paraId="6D0206A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740-1109560-02 КАМАЗ Д-740</w:t>
            </w:r>
          </w:p>
        </w:tc>
        <w:tc>
          <w:tcPr>
            <w:tcW w:w="1493" w:type="dxa"/>
            <w:tcBorders>
              <w:top w:val="single" w:sz="4" w:space="0" w:color="auto"/>
              <w:left w:val="nil"/>
              <w:bottom w:val="single" w:sz="4" w:space="0" w:color="auto"/>
              <w:right w:val="single" w:sz="4" w:space="0" w:color="auto"/>
            </w:tcBorders>
            <w:vAlign w:val="center"/>
          </w:tcPr>
          <w:p w14:paraId="01C7507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667172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№740-1109560-02</w:t>
            </w:r>
          </w:p>
        </w:tc>
        <w:tc>
          <w:tcPr>
            <w:tcW w:w="992" w:type="dxa"/>
            <w:tcBorders>
              <w:top w:val="nil"/>
              <w:left w:val="nil"/>
              <w:bottom w:val="single" w:sz="4" w:space="0" w:color="auto"/>
              <w:right w:val="single" w:sz="4" w:space="0" w:color="auto"/>
            </w:tcBorders>
            <w:shd w:val="clear" w:color="auto" w:fill="auto"/>
            <w:vAlign w:val="center"/>
            <w:hideMark/>
          </w:tcPr>
          <w:p w14:paraId="4BF14F2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75626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5</w:t>
            </w:r>
          </w:p>
        </w:tc>
        <w:tc>
          <w:tcPr>
            <w:tcW w:w="1275" w:type="dxa"/>
            <w:tcBorders>
              <w:top w:val="nil"/>
              <w:left w:val="nil"/>
              <w:bottom w:val="single" w:sz="4" w:space="0" w:color="auto"/>
              <w:right w:val="single" w:sz="4" w:space="0" w:color="auto"/>
            </w:tcBorders>
            <w:shd w:val="clear" w:color="auto" w:fill="auto"/>
            <w:vAlign w:val="center"/>
            <w:hideMark/>
          </w:tcPr>
          <w:p w14:paraId="494DED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DA4E0C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Д-740</w:t>
            </w:r>
          </w:p>
        </w:tc>
      </w:tr>
      <w:tr w:rsidR="00E418B1" w:rsidRPr="00357F45" w14:paraId="322267FD" w14:textId="77777777" w:rsidTr="00051C26">
        <w:trPr>
          <w:trHeight w:val="144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DA94CE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69</w:t>
            </w:r>
          </w:p>
        </w:tc>
        <w:tc>
          <w:tcPr>
            <w:tcW w:w="2564" w:type="dxa"/>
            <w:tcBorders>
              <w:top w:val="nil"/>
              <w:left w:val="nil"/>
              <w:bottom w:val="single" w:sz="4" w:space="0" w:color="auto"/>
              <w:right w:val="single" w:sz="4" w:space="0" w:color="auto"/>
            </w:tcBorders>
            <w:shd w:val="clear" w:color="auto" w:fill="auto"/>
            <w:vAlign w:val="center"/>
            <w:hideMark/>
          </w:tcPr>
          <w:p w14:paraId="32F901B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Фильтр-патрон КАМАЗ, МАЗ, ПАЗ осушителя воздуха K194081 КАМАЗ 65117-А5; КАМАЗ 43118; КАМАЗ 65115</w:t>
            </w:r>
          </w:p>
        </w:tc>
        <w:tc>
          <w:tcPr>
            <w:tcW w:w="1493" w:type="dxa"/>
            <w:tcBorders>
              <w:top w:val="single" w:sz="4" w:space="0" w:color="auto"/>
              <w:left w:val="nil"/>
              <w:bottom w:val="single" w:sz="4" w:space="0" w:color="auto"/>
              <w:right w:val="single" w:sz="4" w:space="0" w:color="auto"/>
            </w:tcBorders>
            <w:vAlign w:val="center"/>
          </w:tcPr>
          <w:p w14:paraId="15C4306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281FEF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K194081</w:t>
            </w:r>
          </w:p>
        </w:tc>
        <w:tc>
          <w:tcPr>
            <w:tcW w:w="992" w:type="dxa"/>
            <w:tcBorders>
              <w:top w:val="nil"/>
              <w:left w:val="nil"/>
              <w:bottom w:val="single" w:sz="4" w:space="0" w:color="auto"/>
              <w:right w:val="single" w:sz="4" w:space="0" w:color="auto"/>
            </w:tcBorders>
            <w:shd w:val="clear" w:color="auto" w:fill="auto"/>
            <w:vAlign w:val="center"/>
            <w:hideMark/>
          </w:tcPr>
          <w:p w14:paraId="701E325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7F6A0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2012C68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B57609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КАМАЗ 65117-А5; КАМАЗ 43118; КАМАЗ 65115</w:t>
            </w:r>
          </w:p>
        </w:tc>
      </w:tr>
      <w:tr w:rsidR="00E418B1" w:rsidRPr="00357F45" w14:paraId="6A40B284" w14:textId="77777777" w:rsidTr="00051C26">
        <w:trPr>
          <w:trHeight w:val="9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FC1F8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70</w:t>
            </w:r>
          </w:p>
        </w:tc>
        <w:tc>
          <w:tcPr>
            <w:tcW w:w="2564" w:type="dxa"/>
            <w:tcBorders>
              <w:top w:val="nil"/>
              <w:left w:val="nil"/>
              <w:bottom w:val="single" w:sz="4" w:space="0" w:color="auto"/>
              <w:right w:val="single" w:sz="4" w:space="0" w:color="auto"/>
            </w:tcBorders>
            <w:shd w:val="clear" w:color="auto" w:fill="auto"/>
            <w:vAlign w:val="center"/>
            <w:hideMark/>
          </w:tcPr>
          <w:p w14:paraId="1F52C7A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мочевины LC4 КАМАЗ 65117-А5</w:t>
            </w:r>
          </w:p>
        </w:tc>
        <w:tc>
          <w:tcPr>
            <w:tcW w:w="1493" w:type="dxa"/>
            <w:tcBorders>
              <w:top w:val="single" w:sz="4" w:space="0" w:color="auto"/>
              <w:left w:val="nil"/>
              <w:bottom w:val="single" w:sz="4" w:space="0" w:color="auto"/>
              <w:right w:val="single" w:sz="4" w:space="0" w:color="auto"/>
            </w:tcBorders>
            <w:vAlign w:val="center"/>
          </w:tcPr>
          <w:p w14:paraId="45C309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65F6C0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LC4</w:t>
            </w:r>
          </w:p>
        </w:tc>
        <w:tc>
          <w:tcPr>
            <w:tcW w:w="992" w:type="dxa"/>
            <w:tcBorders>
              <w:top w:val="nil"/>
              <w:left w:val="nil"/>
              <w:bottom w:val="single" w:sz="4" w:space="0" w:color="auto"/>
              <w:right w:val="single" w:sz="4" w:space="0" w:color="auto"/>
            </w:tcBorders>
            <w:shd w:val="clear" w:color="auto" w:fill="auto"/>
            <w:vAlign w:val="center"/>
            <w:hideMark/>
          </w:tcPr>
          <w:p w14:paraId="75C15B6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DD7EF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6D5C110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00566A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65117-А5</w:t>
            </w:r>
          </w:p>
        </w:tc>
      </w:tr>
      <w:tr w:rsidR="00E418B1" w:rsidRPr="00357F45" w14:paraId="47E088E3" w14:textId="77777777" w:rsidTr="00051C26">
        <w:trPr>
          <w:trHeight w:val="12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0D709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71</w:t>
            </w:r>
          </w:p>
        </w:tc>
        <w:tc>
          <w:tcPr>
            <w:tcW w:w="2564" w:type="dxa"/>
            <w:tcBorders>
              <w:top w:val="nil"/>
              <w:left w:val="nil"/>
              <w:bottom w:val="single" w:sz="4" w:space="0" w:color="auto"/>
              <w:right w:val="single" w:sz="4" w:space="0" w:color="auto"/>
            </w:tcBorders>
            <w:shd w:val="clear" w:color="auto" w:fill="auto"/>
            <w:vAlign w:val="center"/>
            <w:hideMark/>
          </w:tcPr>
          <w:p w14:paraId="51A4EAC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Воздушный фильтр KF7710KSP комплект(первичный+вторичный) КАМАЗ 65117-А5; КАМАЗ 65115</w:t>
            </w:r>
          </w:p>
        </w:tc>
        <w:tc>
          <w:tcPr>
            <w:tcW w:w="1493" w:type="dxa"/>
            <w:tcBorders>
              <w:top w:val="single" w:sz="4" w:space="0" w:color="auto"/>
              <w:left w:val="nil"/>
              <w:bottom w:val="single" w:sz="4" w:space="0" w:color="auto"/>
              <w:right w:val="single" w:sz="4" w:space="0" w:color="auto"/>
            </w:tcBorders>
            <w:vAlign w:val="center"/>
          </w:tcPr>
          <w:p w14:paraId="3ECFCEA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537A7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№KF7710KSP</w:t>
            </w:r>
          </w:p>
        </w:tc>
        <w:tc>
          <w:tcPr>
            <w:tcW w:w="992" w:type="dxa"/>
            <w:tcBorders>
              <w:top w:val="nil"/>
              <w:left w:val="nil"/>
              <w:bottom w:val="single" w:sz="4" w:space="0" w:color="auto"/>
              <w:right w:val="single" w:sz="4" w:space="0" w:color="auto"/>
            </w:tcBorders>
            <w:shd w:val="clear" w:color="auto" w:fill="auto"/>
            <w:vAlign w:val="center"/>
            <w:hideMark/>
          </w:tcPr>
          <w:p w14:paraId="0330E41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AC2A4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38DE449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1FAA6D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65117-А5; КАМАЗ 65115</w:t>
            </w:r>
          </w:p>
        </w:tc>
      </w:tr>
      <w:tr w:rsidR="00E418B1" w:rsidRPr="00357F45" w14:paraId="7CF08E17"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F0381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72</w:t>
            </w:r>
          </w:p>
        </w:tc>
        <w:tc>
          <w:tcPr>
            <w:tcW w:w="2564" w:type="dxa"/>
            <w:tcBorders>
              <w:top w:val="nil"/>
              <w:left w:val="nil"/>
              <w:bottom w:val="single" w:sz="4" w:space="0" w:color="auto"/>
              <w:right w:val="single" w:sz="4" w:space="0" w:color="auto"/>
            </w:tcBorders>
            <w:shd w:val="clear" w:color="auto" w:fill="auto"/>
            <w:vAlign w:val="center"/>
            <w:hideMark/>
          </w:tcPr>
          <w:p w14:paraId="19A3C89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Воздушный фильтр ЛИВНЫ ЭФВ 725.1109560-10-01 КАМАЗ 43118</w:t>
            </w:r>
          </w:p>
        </w:tc>
        <w:tc>
          <w:tcPr>
            <w:tcW w:w="1493" w:type="dxa"/>
            <w:tcBorders>
              <w:top w:val="single" w:sz="4" w:space="0" w:color="auto"/>
              <w:left w:val="nil"/>
              <w:bottom w:val="single" w:sz="4" w:space="0" w:color="auto"/>
              <w:right w:val="single" w:sz="4" w:space="0" w:color="auto"/>
            </w:tcBorders>
            <w:vAlign w:val="center"/>
          </w:tcPr>
          <w:p w14:paraId="3B52BEE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072049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№ЭФВ 725.1109560-10-01</w:t>
            </w:r>
          </w:p>
        </w:tc>
        <w:tc>
          <w:tcPr>
            <w:tcW w:w="992" w:type="dxa"/>
            <w:tcBorders>
              <w:top w:val="nil"/>
              <w:left w:val="nil"/>
              <w:bottom w:val="single" w:sz="4" w:space="0" w:color="auto"/>
              <w:right w:val="single" w:sz="4" w:space="0" w:color="auto"/>
            </w:tcBorders>
            <w:shd w:val="clear" w:color="auto" w:fill="auto"/>
            <w:vAlign w:val="center"/>
            <w:hideMark/>
          </w:tcPr>
          <w:p w14:paraId="61273E4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98CAB1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648B886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7FC164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43118</w:t>
            </w:r>
          </w:p>
        </w:tc>
      </w:tr>
      <w:tr w:rsidR="00E418B1" w:rsidRPr="00357F45" w14:paraId="6073A94C"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3880DC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73</w:t>
            </w:r>
          </w:p>
        </w:tc>
        <w:tc>
          <w:tcPr>
            <w:tcW w:w="2564" w:type="dxa"/>
            <w:tcBorders>
              <w:top w:val="nil"/>
              <w:left w:val="nil"/>
              <w:bottom w:val="single" w:sz="4" w:space="0" w:color="auto"/>
              <w:right w:val="single" w:sz="4" w:space="0" w:color="auto"/>
            </w:tcBorders>
            <w:shd w:val="clear" w:color="auto" w:fill="auto"/>
            <w:vAlign w:val="center"/>
            <w:hideMark/>
          </w:tcPr>
          <w:p w14:paraId="05865EA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Воздушный фильтр  ЭФВ 725.1109560 КАМАЗ 43118</w:t>
            </w:r>
          </w:p>
        </w:tc>
        <w:tc>
          <w:tcPr>
            <w:tcW w:w="1493" w:type="dxa"/>
            <w:tcBorders>
              <w:top w:val="single" w:sz="4" w:space="0" w:color="auto"/>
              <w:left w:val="nil"/>
              <w:bottom w:val="single" w:sz="4" w:space="0" w:color="auto"/>
              <w:right w:val="single" w:sz="4" w:space="0" w:color="auto"/>
            </w:tcBorders>
            <w:shd w:val="clear" w:color="auto" w:fill="auto"/>
            <w:vAlign w:val="center"/>
          </w:tcPr>
          <w:p w14:paraId="0EE9AC5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586767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№ЭФВ 725.1109560</w:t>
            </w:r>
          </w:p>
        </w:tc>
        <w:tc>
          <w:tcPr>
            <w:tcW w:w="992" w:type="dxa"/>
            <w:tcBorders>
              <w:top w:val="nil"/>
              <w:left w:val="nil"/>
              <w:bottom w:val="single" w:sz="4" w:space="0" w:color="auto"/>
              <w:right w:val="single" w:sz="4" w:space="0" w:color="auto"/>
            </w:tcBorders>
            <w:shd w:val="clear" w:color="auto" w:fill="auto"/>
            <w:vAlign w:val="center"/>
            <w:hideMark/>
          </w:tcPr>
          <w:p w14:paraId="027C08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B5E083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116DDBE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E9B21F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КАМАЗ 43118</w:t>
            </w:r>
          </w:p>
        </w:tc>
      </w:tr>
      <w:tr w:rsidR="00E418B1" w:rsidRPr="00357F45" w14:paraId="4EDA205C" w14:textId="77777777" w:rsidTr="00051C26">
        <w:trPr>
          <w:trHeight w:val="158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329FE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74</w:t>
            </w:r>
          </w:p>
        </w:tc>
        <w:tc>
          <w:tcPr>
            <w:tcW w:w="2564" w:type="dxa"/>
            <w:tcBorders>
              <w:top w:val="nil"/>
              <w:left w:val="nil"/>
              <w:bottom w:val="single" w:sz="4" w:space="0" w:color="auto"/>
              <w:right w:val="single" w:sz="4" w:space="0" w:color="auto"/>
            </w:tcBorders>
            <w:shd w:val="clear" w:color="auto" w:fill="auto"/>
            <w:vAlign w:val="center"/>
            <w:hideMark/>
          </w:tcPr>
          <w:p w14:paraId="412D2BD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Топливный сепаратор PreLine 420 КАМАЗ 65115; КАМАЗ 43118</w:t>
            </w:r>
          </w:p>
        </w:tc>
        <w:tc>
          <w:tcPr>
            <w:tcW w:w="1493" w:type="dxa"/>
            <w:tcBorders>
              <w:top w:val="nil"/>
              <w:left w:val="nil"/>
              <w:bottom w:val="single" w:sz="4" w:space="0" w:color="auto"/>
              <w:right w:val="single" w:sz="4" w:space="0" w:color="auto"/>
            </w:tcBorders>
            <w:shd w:val="clear" w:color="auto" w:fill="auto"/>
            <w:vAlign w:val="center"/>
          </w:tcPr>
          <w:p w14:paraId="7CF7EFE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w:t>
            </w:r>
            <w:r w:rsidRPr="00290EB6">
              <w:rPr>
                <w:rFonts w:ascii="Times New Roman" w:hAnsi="Times New Roman" w:cs="Times New Roman"/>
                <w:color w:val="000000"/>
                <w:sz w:val="16"/>
                <w:szCs w:val="16"/>
                <w:lang w:eastAsia="ru-RU"/>
              </w:rPr>
              <w:lastRenderedPageBreak/>
              <w:t xml:space="preserve">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EBA98F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№PreLine 420</w:t>
            </w:r>
          </w:p>
        </w:tc>
        <w:tc>
          <w:tcPr>
            <w:tcW w:w="992" w:type="dxa"/>
            <w:tcBorders>
              <w:top w:val="nil"/>
              <w:left w:val="nil"/>
              <w:bottom w:val="single" w:sz="4" w:space="0" w:color="auto"/>
              <w:right w:val="single" w:sz="4" w:space="0" w:color="auto"/>
            </w:tcBorders>
            <w:shd w:val="clear" w:color="auto" w:fill="auto"/>
            <w:vAlign w:val="center"/>
            <w:hideMark/>
          </w:tcPr>
          <w:p w14:paraId="678A993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B23AA6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324CA40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13CA6D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КАМАЗ 65115; КАМАЗ 43118</w:t>
            </w:r>
          </w:p>
        </w:tc>
      </w:tr>
      <w:tr w:rsidR="00E418B1" w:rsidRPr="00357F45" w14:paraId="6AFB02B1"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1184C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75</w:t>
            </w:r>
          </w:p>
        </w:tc>
        <w:tc>
          <w:tcPr>
            <w:tcW w:w="2564" w:type="dxa"/>
            <w:tcBorders>
              <w:top w:val="nil"/>
              <w:left w:val="nil"/>
              <w:bottom w:val="single" w:sz="4" w:space="0" w:color="auto"/>
              <w:right w:val="single" w:sz="4" w:space="0" w:color="auto"/>
            </w:tcBorders>
            <w:shd w:val="clear" w:color="auto" w:fill="auto"/>
            <w:vAlign w:val="center"/>
            <w:hideMark/>
          </w:tcPr>
          <w:p w14:paraId="3C3AC31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Топливный фильтр P550472 КАМАЗ 65115; КАМАЗ 43118</w:t>
            </w:r>
          </w:p>
        </w:tc>
        <w:tc>
          <w:tcPr>
            <w:tcW w:w="1493" w:type="dxa"/>
            <w:tcBorders>
              <w:top w:val="nil"/>
              <w:left w:val="nil"/>
              <w:bottom w:val="single" w:sz="4" w:space="0" w:color="auto"/>
              <w:right w:val="single" w:sz="4" w:space="0" w:color="auto"/>
            </w:tcBorders>
            <w:shd w:val="clear" w:color="auto" w:fill="auto"/>
            <w:vAlign w:val="center"/>
          </w:tcPr>
          <w:p w14:paraId="355BB40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A166CD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№P550472</w:t>
            </w:r>
          </w:p>
        </w:tc>
        <w:tc>
          <w:tcPr>
            <w:tcW w:w="992" w:type="dxa"/>
            <w:tcBorders>
              <w:top w:val="nil"/>
              <w:left w:val="nil"/>
              <w:bottom w:val="single" w:sz="4" w:space="0" w:color="auto"/>
              <w:right w:val="single" w:sz="4" w:space="0" w:color="auto"/>
            </w:tcBorders>
            <w:shd w:val="clear" w:color="auto" w:fill="auto"/>
            <w:vAlign w:val="center"/>
            <w:hideMark/>
          </w:tcPr>
          <w:p w14:paraId="695AA7C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5E39386" w14:textId="77777777" w:rsidR="00E418B1" w:rsidRPr="00290EB6" w:rsidRDefault="00E418B1" w:rsidP="00051C26">
            <w:pPr>
              <w:spacing w:after="0" w:line="240" w:lineRule="auto"/>
              <w:jc w:val="center"/>
              <w:rPr>
                <w:rFonts w:ascii="Times New Roman" w:eastAsia="Times New Roman" w:hAnsi="Times New Roman" w:cs="Times New Roman"/>
                <w:sz w:val="16"/>
                <w:szCs w:val="16"/>
                <w:lang w:eastAsia="ru-RU"/>
              </w:rPr>
            </w:pPr>
            <w:r w:rsidRPr="00290EB6">
              <w:rPr>
                <w:rFonts w:ascii="Times New Roman" w:eastAsia="Times New Roman" w:hAnsi="Times New Roman" w:cs="Times New Roman"/>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169F5CC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AB774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КАМАЗ 65115; КАМАЗ 43118</w:t>
            </w:r>
          </w:p>
        </w:tc>
      </w:tr>
      <w:tr w:rsidR="00E418B1" w:rsidRPr="00357F45" w14:paraId="13CB48E7"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A3330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76</w:t>
            </w:r>
          </w:p>
        </w:tc>
        <w:tc>
          <w:tcPr>
            <w:tcW w:w="2564" w:type="dxa"/>
            <w:tcBorders>
              <w:top w:val="nil"/>
              <w:left w:val="nil"/>
              <w:bottom w:val="single" w:sz="4" w:space="0" w:color="auto"/>
              <w:right w:val="single" w:sz="4" w:space="0" w:color="auto"/>
            </w:tcBorders>
            <w:shd w:val="clear" w:color="auto" w:fill="auto"/>
            <w:vAlign w:val="center"/>
            <w:hideMark/>
          </w:tcPr>
          <w:p w14:paraId="21E8FDE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масляный  OC976 Chevrolet Epica 2.5 </w:t>
            </w:r>
          </w:p>
        </w:tc>
        <w:tc>
          <w:tcPr>
            <w:tcW w:w="1493" w:type="dxa"/>
            <w:tcBorders>
              <w:top w:val="single" w:sz="4" w:space="0" w:color="auto"/>
              <w:left w:val="nil"/>
              <w:bottom w:val="single" w:sz="4" w:space="0" w:color="auto"/>
              <w:right w:val="single" w:sz="4" w:space="0" w:color="auto"/>
            </w:tcBorders>
            <w:vAlign w:val="center"/>
          </w:tcPr>
          <w:p w14:paraId="0260DAB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8B34B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№OC976</w:t>
            </w:r>
          </w:p>
        </w:tc>
        <w:tc>
          <w:tcPr>
            <w:tcW w:w="992" w:type="dxa"/>
            <w:tcBorders>
              <w:top w:val="nil"/>
              <w:left w:val="nil"/>
              <w:bottom w:val="single" w:sz="4" w:space="0" w:color="auto"/>
              <w:right w:val="single" w:sz="4" w:space="0" w:color="auto"/>
            </w:tcBorders>
            <w:shd w:val="clear" w:color="auto" w:fill="auto"/>
            <w:vAlign w:val="center"/>
            <w:hideMark/>
          </w:tcPr>
          <w:p w14:paraId="7164C0C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454BA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1A73C46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6422D2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Chevrolet Epica 2.5</w:t>
            </w:r>
          </w:p>
        </w:tc>
      </w:tr>
      <w:tr w:rsidR="00E418B1" w:rsidRPr="00357F45" w14:paraId="44F4B5B3"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8B8729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77</w:t>
            </w:r>
          </w:p>
        </w:tc>
        <w:tc>
          <w:tcPr>
            <w:tcW w:w="2564" w:type="dxa"/>
            <w:tcBorders>
              <w:top w:val="nil"/>
              <w:left w:val="nil"/>
              <w:bottom w:val="single" w:sz="4" w:space="0" w:color="auto"/>
              <w:right w:val="single" w:sz="4" w:space="0" w:color="auto"/>
            </w:tcBorders>
            <w:shd w:val="clear" w:color="auto" w:fill="auto"/>
            <w:vAlign w:val="center"/>
            <w:hideMark/>
          </w:tcPr>
          <w:p w14:paraId="5710552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воздушный  C2743 Chevrolet Epica 2.5 </w:t>
            </w:r>
          </w:p>
        </w:tc>
        <w:tc>
          <w:tcPr>
            <w:tcW w:w="1493" w:type="dxa"/>
            <w:tcBorders>
              <w:top w:val="single" w:sz="4" w:space="0" w:color="auto"/>
              <w:left w:val="nil"/>
              <w:bottom w:val="single" w:sz="4" w:space="0" w:color="auto"/>
              <w:right w:val="single" w:sz="4" w:space="0" w:color="auto"/>
            </w:tcBorders>
            <w:vAlign w:val="center"/>
          </w:tcPr>
          <w:p w14:paraId="289ECA3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EBFDFF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№C2743</w:t>
            </w:r>
          </w:p>
        </w:tc>
        <w:tc>
          <w:tcPr>
            <w:tcW w:w="992" w:type="dxa"/>
            <w:tcBorders>
              <w:top w:val="nil"/>
              <w:left w:val="nil"/>
              <w:bottom w:val="single" w:sz="4" w:space="0" w:color="auto"/>
              <w:right w:val="single" w:sz="4" w:space="0" w:color="auto"/>
            </w:tcBorders>
            <w:shd w:val="clear" w:color="auto" w:fill="auto"/>
            <w:vAlign w:val="center"/>
            <w:hideMark/>
          </w:tcPr>
          <w:p w14:paraId="5200E87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7E30B4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2C355C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622827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Chevrolet Epica 2.5 </w:t>
            </w:r>
          </w:p>
        </w:tc>
      </w:tr>
      <w:tr w:rsidR="00E418B1" w:rsidRPr="00357F45" w14:paraId="08AE28F7" w14:textId="77777777" w:rsidTr="00051C26">
        <w:trPr>
          <w:trHeight w:val="9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AEB680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78</w:t>
            </w:r>
          </w:p>
        </w:tc>
        <w:tc>
          <w:tcPr>
            <w:tcW w:w="2564" w:type="dxa"/>
            <w:tcBorders>
              <w:top w:val="nil"/>
              <w:left w:val="nil"/>
              <w:bottom w:val="single" w:sz="4" w:space="0" w:color="auto"/>
              <w:right w:val="single" w:sz="4" w:space="0" w:color="auto"/>
            </w:tcBorders>
            <w:shd w:val="clear" w:color="auto" w:fill="auto"/>
            <w:vAlign w:val="center"/>
            <w:hideMark/>
          </w:tcPr>
          <w:p w14:paraId="3402796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салона  CU3040 Chevrolet Epica 2.5 </w:t>
            </w:r>
          </w:p>
        </w:tc>
        <w:tc>
          <w:tcPr>
            <w:tcW w:w="1493" w:type="dxa"/>
            <w:tcBorders>
              <w:top w:val="single" w:sz="4" w:space="0" w:color="auto"/>
              <w:left w:val="nil"/>
              <w:bottom w:val="single" w:sz="4" w:space="0" w:color="auto"/>
              <w:right w:val="single" w:sz="4" w:space="0" w:color="auto"/>
            </w:tcBorders>
            <w:vAlign w:val="center"/>
          </w:tcPr>
          <w:p w14:paraId="5DF872B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F55611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№CU3040</w:t>
            </w:r>
          </w:p>
        </w:tc>
        <w:tc>
          <w:tcPr>
            <w:tcW w:w="992" w:type="dxa"/>
            <w:tcBorders>
              <w:top w:val="nil"/>
              <w:left w:val="nil"/>
              <w:bottom w:val="single" w:sz="4" w:space="0" w:color="auto"/>
              <w:right w:val="single" w:sz="4" w:space="0" w:color="auto"/>
            </w:tcBorders>
            <w:shd w:val="clear" w:color="auto" w:fill="auto"/>
            <w:vAlign w:val="center"/>
            <w:hideMark/>
          </w:tcPr>
          <w:p w14:paraId="297BB42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9BB50D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721896E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461029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Chevrolet Epica 2.5 </w:t>
            </w:r>
          </w:p>
        </w:tc>
      </w:tr>
      <w:tr w:rsidR="00E418B1" w:rsidRPr="00357F45" w14:paraId="56B93DD5"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663CB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79</w:t>
            </w:r>
          </w:p>
        </w:tc>
        <w:tc>
          <w:tcPr>
            <w:tcW w:w="2564" w:type="dxa"/>
            <w:tcBorders>
              <w:top w:val="nil"/>
              <w:left w:val="nil"/>
              <w:bottom w:val="single" w:sz="4" w:space="0" w:color="auto"/>
              <w:right w:val="single" w:sz="4" w:space="0" w:color="auto"/>
            </w:tcBorders>
            <w:shd w:val="clear" w:color="auto" w:fill="auto"/>
            <w:vAlign w:val="center"/>
            <w:hideMark/>
          </w:tcPr>
          <w:p w14:paraId="1934CA3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NF1020p ГАЗ-А22R32</w:t>
            </w:r>
          </w:p>
        </w:tc>
        <w:tc>
          <w:tcPr>
            <w:tcW w:w="1493" w:type="dxa"/>
            <w:tcBorders>
              <w:top w:val="single" w:sz="4" w:space="0" w:color="auto"/>
              <w:left w:val="nil"/>
              <w:bottom w:val="single" w:sz="4" w:space="0" w:color="auto"/>
              <w:right w:val="single" w:sz="4" w:space="0" w:color="auto"/>
            </w:tcBorders>
            <w:vAlign w:val="center"/>
          </w:tcPr>
          <w:p w14:paraId="193DA81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D6688F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№NF1020p</w:t>
            </w:r>
          </w:p>
        </w:tc>
        <w:tc>
          <w:tcPr>
            <w:tcW w:w="992" w:type="dxa"/>
            <w:tcBorders>
              <w:top w:val="nil"/>
              <w:left w:val="nil"/>
              <w:bottom w:val="single" w:sz="4" w:space="0" w:color="auto"/>
              <w:right w:val="single" w:sz="4" w:space="0" w:color="auto"/>
            </w:tcBorders>
            <w:shd w:val="clear" w:color="auto" w:fill="auto"/>
            <w:vAlign w:val="center"/>
            <w:hideMark/>
          </w:tcPr>
          <w:p w14:paraId="11A078C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46C54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3A0C3F1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2DC41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ГАЗ-А22R32</w:t>
            </w:r>
          </w:p>
        </w:tc>
      </w:tr>
      <w:tr w:rsidR="00E418B1" w:rsidRPr="00357F45" w14:paraId="21358E39"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85FC9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80</w:t>
            </w:r>
          </w:p>
        </w:tc>
        <w:tc>
          <w:tcPr>
            <w:tcW w:w="2564" w:type="dxa"/>
            <w:tcBorders>
              <w:top w:val="nil"/>
              <w:left w:val="nil"/>
              <w:bottom w:val="single" w:sz="4" w:space="0" w:color="auto"/>
              <w:right w:val="single" w:sz="4" w:space="0" w:color="auto"/>
            </w:tcBorders>
            <w:shd w:val="clear" w:color="auto" w:fill="auto"/>
            <w:vAlign w:val="center"/>
            <w:hideMark/>
          </w:tcPr>
          <w:p w14:paraId="7E38AA2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GB529GROUP ГАЗ-А22R32</w:t>
            </w:r>
          </w:p>
        </w:tc>
        <w:tc>
          <w:tcPr>
            <w:tcW w:w="1493" w:type="dxa"/>
            <w:tcBorders>
              <w:top w:val="single" w:sz="4" w:space="0" w:color="auto"/>
              <w:left w:val="nil"/>
              <w:bottom w:val="single" w:sz="4" w:space="0" w:color="auto"/>
              <w:right w:val="single" w:sz="4" w:space="0" w:color="auto"/>
            </w:tcBorders>
            <w:vAlign w:val="center"/>
          </w:tcPr>
          <w:p w14:paraId="5EE5D22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1BBC60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№GB529GROUP</w:t>
            </w:r>
          </w:p>
        </w:tc>
        <w:tc>
          <w:tcPr>
            <w:tcW w:w="992" w:type="dxa"/>
            <w:tcBorders>
              <w:top w:val="nil"/>
              <w:left w:val="nil"/>
              <w:bottom w:val="single" w:sz="4" w:space="0" w:color="auto"/>
              <w:right w:val="single" w:sz="4" w:space="0" w:color="auto"/>
            </w:tcBorders>
            <w:shd w:val="clear" w:color="auto" w:fill="auto"/>
            <w:vAlign w:val="center"/>
            <w:hideMark/>
          </w:tcPr>
          <w:p w14:paraId="0BAA078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EF132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32BF25A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A1420A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ГАЗ-А22R32</w:t>
            </w:r>
          </w:p>
        </w:tc>
      </w:tr>
      <w:tr w:rsidR="00E418B1" w:rsidRPr="00357F45" w14:paraId="5C4C7AFE"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9DD53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81</w:t>
            </w:r>
          </w:p>
        </w:tc>
        <w:tc>
          <w:tcPr>
            <w:tcW w:w="2564" w:type="dxa"/>
            <w:tcBorders>
              <w:top w:val="nil"/>
              <w:left w:val="nil"/>
              <w:bottom w:val="single" w:sz="4" w:space="0" w:color="auto"/>
              <w:right w:val="single" w:sz="4" w:space="0" w:color="auto"/>
            </w:tcBorders>
            <w:shd w:val="clear" w:color="auto" w:fill="auto"/>
            <w:vAlign w:val="center"/>
            <w:hideMark/>
          </w:tcPr>
          <w:p w14:paraId="280A1EF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FS19925 ГАЗ-А22R32</w:t>
            </w:r>
          </w:p>
        </w:tc>
        <w:tc>
          <w:tcPr>
            <w:tcW w:w="1493" w:type="dxa"/>
            <w:tcBorders>
              <w:top w:val="single" w:sz="4" w:space="0" w:color="auto"/>
              <w:left w:val="nil"/>
              <w:bottom w:val="single" w:sz="4" w:space="0" w:color="auto"/>
              <w:right w:val="single" w:sz="4" w:space="0" w:color="auto"/>
            </w:tcBorders>
            <w:vAlign w:val="center"/>
          </w:tcPr>
          <w:p w14:paraId="2751A33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1F07B5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№FS19925</w:t>
            </w:r>
          </w:p>
        </w:tc>
        <w:tc>
          <w:tcPr>
            <w:tcW w:w="992" w:type="dxa"/>
            <w:tcBorders>
              <w:top w:val="nil"/>
              <w:left w:val="nil"/>
              <w:bottom w:val="single" w:sz="4" w:space="0" w:color="auto"/>
              <w:right w:val="single" w:sz="4" w:space="0" w:color="auto"/>
            </w:tcBorders>
            <w:shd w:val="clear" w:color="auto" w:fill="auto"/>
            <w:vAlign w:val="center"/>
            <w:hideMark/>
          </w:tcPr>
          <w:p w14:paraId="01B939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9D5913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513089F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E2AD57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ГАЗ-А22R32</w:t>
            </w:r>
          </w:p>
        </w:tc>
      </w:tr>
      <w:tr w:rsidR="00E418B1" w:rsidRPr="00357F45" w14:paraId="53ADEAC8"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173BA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82</w:t>
            </w:r>
          </w:p>
        </w:tc>
        <w:tc>
          <w:tcPr>
            <w:tcW w:w="2564" w:type="dxa"/>
            <w:tcBorders>
              <w:top w:val="nil"/>
              <w:left w:val="nil"/>
              <w:bottom w:val="single" w:sz="4" w:space="0" w:color="auto"/>
              <w:right w:val="single" w:sz="4" w:space="0" w:color="auto"/>
            </w:tcBorders>
            <w:shd w:val="clear" w:color="auto" w:fill="auto"/>
            <w:vAlign w:val="center"/>
            <w:hideMark/>
          </w:tcPr>
          <w:p w14:paraId="7F58B6F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тонкой очистки GР01130152 ГАЗ-А22R32</w:t>
            </w:r>
          </w:p>
        </w:tc>
        <w:tc>
          <w:tcPr>
            <w:tcW w:w="1493" w:type="dxa"/>
            <w:tcBorders>
              <w:top w:val="single" w:sz="4" w:space="0" w:color="auto"/>
              <w:left w:val="nil"/>
              <w:bottom w:val="single" w:sz="4" w:space="0" w:color="auto"/>
              <w:right w:val="single" w:sz="4" w:space="0" w:color="auto"/>
            </w:tcBorders>
            <w:vAlign w:val="center"/>
          </w:tcPr>
          <w:p w14:paraId="0970AD4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2B52F0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№GР01130152</w:t>
            </w:r>
          </w:p>
        </w:tc>
        <w:tc>
          <w:tcPr>
            <w:tcW w:w="992" w:type="dxa"/>
            <w:tcBorders>
              <w:top w:val="nil"/>
              <w:left w:val="nil"/>
              <w:bottom w:val="single" w:sz="4" w:space="0" w:color="auto"/>
              <w:right w:val="single" w:sz="4" w:space="0" w:color="auto"/>
            </w:tcBorders>
            <w:shd w:val="clear" w:color="auto" w:fill="auto"/>
            <w:vAlign w:val="center"/>
            <w:hideMark/>
          </w:tcPr>
          <w:p w14:paraId="3BD9E10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09AC04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3BD0465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027D89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ГАЗ-А22R32</w:t>
            </w:r>
          </w:p>
        </w:tc>
      </w:tr>
      <w:tr w:rsidR="00E418B1" w:rsidRPr="00357F45" w14:paraId="169A1FAD" w14:textId="77777777" w:rsidTr="00051C26">
        <w:trPr>
          <w:trHeight w:val="72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4DC2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83</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054E109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NF1004 УАЗ 390995(402дв.)</w:t>
            </w:r>
          </w:p>
        </w:tc>
        <w:tc>
          <w:tcPr>
            <w:tcW w:w="1493" w:type="dxa"/>
            <w:tcBorders>
              <w:top w:val="single" w:sz="4" w:space="0" w:color="auto"/>
              <w:left w:val="nil"/>
              <w:bottom w:val="single" w:sz="4" w:space="0" w:color="auto"/>
              <w:right w:val="single" w:sz="4" w:space="0" w:color="auto"/>
            </w:tcBorders>
            <w:vAlign w:val="center"/>
          </w:tcPr>
          <w:p w14:paraId="1EE0587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D8EC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№NF1004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04AB30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C29B0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0C2886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1F7B2F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УАЗ 390995</w:t>
            </w:r>
          </w:p>
        </w:tc>
      </w:tr>
      <w:tr w:rsidR="00E418B1" w:rsidRPr="00357F45" w14:paraId="3F160371" w14:textId="77777777" w:rsidTr="00051C26">
        <w:trPr>
          <w:trHeight w:val="96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DF72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84</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5FC08D8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FA248 УАЗ 390995(402дв.)</w:t>
            </w:r>
          </w:p>
        </w:tc>
        <w:tc>
          <w:tcPr>
            <w:tcW w:w="1493" w:type="dxa"/>
            <w:tcBorders>
              <w:top w:val="single" w:sz="4" w:space="0" w:color="auto"/>
              <w:left w:val="nil"/>
              <w:bottom w:val="single" w:sz="4" w:space="0" w:color="auto"/>
              <w:right w:val="single" w:sz="4" w:space="0" w:color="auto"/>
            </w:tcBorders>
            <w:vAlign w:val="center"/>
          </w:tcPr>
          <w:p w14:paraId="7903655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4866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№FA248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FB4697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73FE55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94DD08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946E04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УАЗ 390995</w:t>
            </w:r>
          </w:p>
        </w:tc>
      </w:tr>
      <w:tr w:rsidR="00E418B1" w:rsidRPr="00357F45" w14:paraId="7D20D461"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A8EDA1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85</w:t>
            </w:r>
          </w:p>
        </w:tc>
        <w:tc>
          <w:tcPr>
            <w:tcW w:w="2564" w:type="dxa"/>
            <w:tcBorders>
              <w:top w:val="nil"/>
              <w:left w:val="nil"/>
              <w:bottom w:val="single" w:sz="4" w:space="0" w:color="auto"/>
              <w:right w:val="single" w:sz="4" w:space="0" w:color="auto"/>
            </w:tcBorders>
            <w:shd w:val="clear" w:color="auto" w:fill="auto"/>
            <w:vAlign w:val="center"/>
            <w:hideMark/>
          </w:tcPr>
          <w:p w14:paraId="6552A97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NF2114 УАЗ 390995(402дв.)</w:t>
            </w:r>
          </w:p>
        </w:tc>
        <w:tc>
          <w:tcPr>
            <w:tcW w:w="1493" w:type="dxa"/>
            <w:tcBorders>
              <w:top w:val="single" w:sz="4" w:space="0" w:color="auto"/>
              <w:left w:val="nil"/>
              <w:bottom w:val="single" w:sz="4" w:space="0" w:color="auto"/>
              <w:right w:val="single" w:sz="4" w:space="0" w:color="auto"/>
            </w:tcBorders>
            <w:vAlign w:val="center"/>
          </w:tcPr>
          <w:p w14:paraId="2F3BD14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4D99B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№NF2114</w:t>
            </w:r>
          </w:p>
        </w:tc>
        <w:tc>
          <w:tcPr>
            <w:tcW w:w="992" w:type="dxa"/>
            <w:tcBorders>
              <w:top w:val="nil"/>
              <w:left w:val="nil"/>
              <w:bottom w:val="single" w:sz="4" w:space="0" w:color="auto"/>
              <w:right w:val="single" w:sz="4" w:space="0" w:color="auto"/>
            </w:tcBorders>
            <w:shd w:val="clear" w:color="auto" w:fill="auto"/>
            <w:vAlign w:val="center"/>
            <w:hideMark/>
          </w:tcPr>
          <w:p w14:paraId="4B2D0C6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A428B4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20</w:t>
            </w:r>
          </w:p>
        </w:tc>
        <w:tc>
          <w:tcPr>
            <w:tcW w:w="1275" w:type="dxa"/>
            <w:tcBorders>
              <w:top w:val="nil"/>
              <w:left w:val="nil"/>
              <w:bottom w:val="single" w:sz="4" w:space="0" w:color="auto"/>
              <w:right w:val="single" w:sz="4" w:space="0" w:color="auto"/>
            </w:tcBorders>
            <w:shd w:val="clear" w:color="auto" w:fill="auto"/>
            <w:vAlign w:val="center"/>
            <w:hideMark/>
          </w:tcPr>
          <w:p w14:paraId="05E6599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108E40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УАЗ 390995</w:t>
            </w:r>
          </w:p>
        </w:tc>
      </w:tr>
      <w:tr w:rsidR="00E418B1" w:rsidRPr="00357F45" w14:paraId="6545E82B"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80868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86</w:t>
            </w:r>
          </w:p>
        </w:tc>
        <w:tc>
          <w:tcPr>
            <w:tcW w:w="2564" w:type="dxa"/>
            <w:tcBorders>
              <w:top w:val="nil"/>
              <w:left w:val="nil"/>
              <w:bottom w:val="single" w:sz="4" w:space="0" w:color="auto"/>
              <w:right w:val="single" w:sz="4" w:space="0" w:color="auto"/>
            </w:tcBorders>
            <w:shd w:val="clear" w:color="auto" w:fill="auto"/>
            <w:vAlign w:val="center"/>
            <w:hideMark/>
          </w:tcPr>
          <w:p w14:paraId="30B685B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кат№2108-1012005-010 ВАЗ 2110(16кл.)</w:t>
            </w:r>
          </w:p>
        </w:tc>
        <w:tc>
          <w:tcPr>
            <w:tcW w:w="1493" w:type="dxa"/>
            <w:tcBorders>
              <w:top w:val="single" w:sz="4" w:space="0" w:color="auto"/>
              <w:left w:val="nil"/>
              <w:bottom w:val="single" w:sz="4" w:space="0" w:color="auto"/>
              <w:right w:val="single" w:sz="4" w:space="0" w:color="auto"/>
            </w:tcBorders>
            <w:vAlign w:val="center"/>
          </w:tcPr>
          <w:p w14:paraId="6533D99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12FBDE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№2108-1012005-010</w:t>
            </w:r>
          </w:p>
        </w:tc>
        <w:tc>
          <w:tcPr>
            <w:tcW w:w="992" w:type="dxa"/>
            <w:tcBorders>
              <w:top w:val="nil"/>
              <w:left w:val="nil"/>
              <w:bottom w:val="single" w:sz="4" w:space="0" w:color="auto"/>
              <w:right w:val="single" w:sz="4" w:space="0" w:color="auto"/>
            </w:tcBorders>
            <w:shd w:val="clear" w:color="auto" w:fill="auto"/>
            <w:vAlign w:val="center"/>
            <w:hideMark/>
          </w:tcPr>
          <w:p w14:paraId="6F95931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838FEC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1D93B45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67A84D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ВАЗ 2110</w:t>
            </w:r>
          </w:p>
        </w:tc>
      </w:tr>
      <w:tr w:rsidR="00E418B1" w:rsidRPr="00357F45" w14:paraId="29974E5F"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E893D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87</w:t>
            </w:r>
          </w:p>
        </w:tc>
        <w:tc>
          <w:tcPr>
            <w:tcW w:w="2564" w:type="dxa"/>
            <w:tcBorders>
              <w:top w:val="nil"/>
              <w:left w:val="nil"/>
              <w:bottom w:val="single" w:sz="4" w:space="0" w:color="auto"/>
              <w:right w:val="single" w:sz="4" w:space="0" w:color="auto"/>
            </w:tcBorders>
            <w:shd w:val="clear" w:color="auto" w:fill="auto"/>
            <w:vAlign w:val="center"/>
            <w:hideMark/>
          </w:tcPr>
          <w:p w14:paraId="067C46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AP006 ВАЗ 2110(16кл.)</w:t>
            </w:r>
          </w:p>
        </w:tc>
        <w:tc>
          <w:tcPr>
            <w:tcW w:w="1493" w:type="dxa"/>
            <w:tcBorders>
              <w:top w:val="single" w:sz="4" w:space="0" w:color="auto"/>
              <w:left w:val="nil"/>
              <w:bottom w:val="single" w:sz="4" w:space="0" w:color="auto"/>
              <w:right w:val="single" w:sz="4" w:space="0" w:color="auto"/>
            </w:tcBorders>
            <w:vAlign w:val="center"/>
          </w:tcPr>
          <w:p w14:paraId="68B883F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w:t>
            </w:r>
            <w:r w:rsidRPr="00290EB6">
              <w:rPr>
                <w:rFonts w:ascii="Times New Roman" w:hAnsi="Times New Roman" w:cs="Times New Roman"/>
                <w:color w:val="000000"/>
                <w:sz w:val="16"/>
                <w:szCs w:val="16"/>
                <w:lang w:eastAsia="ru-RU"/>
              </w:rPr>
              <w:lastRenderedPageBreak/>
              <w:t xml:space="preserve">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9ABDDE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№AP006</w:t>
            </w:r>
          </w:p>
        </w:tc>
        <w:tc>
          <w:tcPr>
            <w:tcW w:w="992" w:type="dxa"/>
            <w:tcBorders>
              <w:top w:val="nil"/>
              <w:left w:val="nil"/>
              <w:bottom w:val="single" w:sz="4" w:space="0" w:color="auto"/>
              <w:right w:val="single" w:sz="4" w:space="0" w:color="auto"/>
            </w:tcBorders>
            <w:shd w:val="clear" w:color="auto" w:fill="auto"/>
            <w:vAlign w:val="center"/>
            <w:hideMark/>
          </w:tcPr>
          <w:p w14:paraId="216D60E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2A6FC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030F0F8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3D410D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ВАЗ 2110</w:t>
            </w:r>
          </w:p>
        </w:tc>
      </w:tr>
      <w:tr w:rsidR="00E418B1" w:rsidRPr="00357F45" w14:paraId="11DFDBC6"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A64E8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88</w:t>
            </w:r>
          </w:p>
        </w:tc>
        <w:tc>
          <w:tcPr>
            <w:tcW w:w="2564" w:type="dxa"/>
            <w:tcBorders>
              <w:top w:val="nil"/>
              <w:left w:val="nil"/>
              <w:bottom w:val="single" w:sz="4" w:space="0" w:color="auto"/>
              <w:right w:val="single" w:sz="4" w:space="0" w:color="auto"/>
            </w:tcBorders>
            <w:shd w:val="clear" w:color="auto" w:fill="auto"/>
            <w:vAlign w:val="center"/>
            <w:hideMark/>
          </w:tcPr>
          <w:p w14:paraId="031F7DD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SNF-09-Т ВАЗ 2110(16кл.)</w:t>
            </w:r>
          </w:p>
        </w:tc>
        <w:tc>
          <w:tcPr>
            <w:tcW w:w="1493" w:type="dxa"/>
            <w:tcBorders>
              <w:top w:val="single" w:sz="4" w:space="0" w:color="auto"/>
              <w:left w:val="nil"/>
              <w:bottom w:val="single" w:sz="4" w:space="0" w:color="auto"/>
              <w:right w:val="single" w:sz="4" w:space="0" w:color="auto"/>
            </w:tcBorders>
            <w:vAlign w:val="center"/>
          </w:tcPr>
          <w:p w14:paraId="6A2B710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F9CF8A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№SNF-09-Т</w:t>
            </w:r>
          </w:p>
        </w:tc>
        <w:tc>
          <w:tcPr>
            <w:tcW w:w="992" w:type="dxa"/>
            <w:tcBorders>
              <w:top w:val="nil"/>
              <w:left w:val="nil"/>
              <w:bottom w:val="single" w:sz="4" w:space="0" w:color="auto"/>
              <w:right w:val="single" w:sz="4" w:space="0" w:color="auto"/>
            </w:tcBorders>
            <w:shd w:val="clear" w:color="auto" w:fill="auto"/>
            <w:vAlign w:val="center"/>
            <w:hideMark/>
          </w:tcPr>
          <w:p w14:paraId="63FC3C5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A2CFD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270CFBF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82C2DA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ВАЗ 2110</w:t>
            </w:r>
          </w:p>
        </w:tc>
      </w:tr>
      <w:tr w:rsidR="00E418B1" w:rsidRPr="00357F45" w14:paraId="2423A553"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3FF03A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89</w:t>
            </w:r>
          </w:p>
        </w:tc>
        <w:tc>
          <w:tcPr>
            <w:tcW w:w="2564" w:type="dxa"/>
            <w:tcBorders>
              <w:top w:val="nil"/>
              <w:left w:val="nil"/>
              <w:bottom w:val="single" w:sz="4" w:space="0" w:color="auto"/>
              <w:right w:val="single" w:sz="4" w:space="0" w:color="auto"/>
            </w:tcBorders>
            <w:shd w:val="clear" w:color="auto" w:fill="auto"/>
            <w:vAlign w:val="center"/>
            <w:hideMark/>
          </w:tcPr>
          <w:p w14:paraId="793D38B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OP570/1 Dawoo Lanos 1.6</w:t>
            </w:r>
          </w:p>
        </w:tc>
        <w:tc>
          <w:tcPr>
            <w:tcW w:w="1493" w:type="dxa"/>
            <w:tcBorders>
              <w:top w:val="single" w:sz="4" w:space="0" w:color="auto"/>
              <w:left w:val="nil"/>
              <w:bottom w:val="single" w:sz="4" w:space="0" w:color="auto"/>
              <w:right w:val="single" w:sz="4" w:space="0" w:color="auto"/>
            </w:tcBorders>
            <w:vAlign w:val="center"/>
          </w:tcPr>
          <w:p w14:paraId="3CB5FD7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CCA1D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№OP570/1</w:t>
            </w:r>
          </w:p>
        </w:tc>
        <w:tc>
          <w:tcPr>
            <w:tcW w:w="992" w:type="dxa"/>
            <w:tcBorders>
              <w:top w:val="nil"/>
              <w:left w:val="nil"/>
              <w:bottom w:val="single" w:sz="4" w:space="0" w:color="auto"/>
              <w:right w:val="single" w:sz="4" w:space="0" w:color="auto"/>
            </w:tcBorders>
            <w:shd w:val="clear" w:color="auto" w:fill="auto"/>
            <w:vAlign w:val="center"/>
            <w:hideMark/>
          </w:tcPr>
          <w:p w14:paraId="60D2964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9DBAE9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4BC64C7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170817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Dawoo Lanos 1.6</w:t>
            </w:r>
          </w:p>
        </w:tc>
      </w:tr>
      <w:tr w:rsidR="00E418B1" w:rsidRPr="00357F45" w14:paraId="09BC2854"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8A14A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90</w:t>
            </w:r>
          </w:p>
        </w:tc>
        <w:tc>
          <w:tcPr>
            <w:tcW w:w="2564" w:type="dxa"/>
            <w:tcBorders>
              <w:top w:val="nil"/>
              <w:left w:val="nil"/>
              <w:bottom w:val="single" w:sz="4" w:space="0" w:color="auto"/>
              <w:right w:val="single" w:sz="4" w:space="0" w:color="auto"/>
            </w:tcBorders>
            <w:shd w:val="clear" w:color="auto" w:fill="auto"/>
            <w:vAlign w:val="center"/>
            <w:hideMark/>
          </w:tcPr>
          <w:p w14:paraId="7A46362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LA-1515 Dawoo Lanos 1.6</w:t>
            </w:r>
          </w:p>
        </w:tc>
        <w:tc>
          <w:tcPr>
            <w:tcW w:w="1493" w:type="dxa"/>
            <w:tcBorders>
              <w:top w:val="single" w:sz="4" w:space="0" w:color="auto"/>
              <w:left w:val="nil"/>
              <w:bottom w:val="single" w:sz="4" w:space="0" w:color="auto"/>
              <w:right w:val="single" w:sz="4" w:space="0" w:color="auto"/>
            </w:tcBorders>
            <w:vAlign w:val="center"/>
          </w:tcPr>
          <w:p w14:paraId="72989C4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3B06AD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№LA-1515</w:t>
            </w:r>
          </w:p>
        </w:tc>
        <w:tc>
          <w:tcPr>
            <w:tcW w:w="992" w:type="dxa"/>
            <w:tcBorders>
              <w:top w:val="nil"/>
              <w:left w:val="nil"/>
              <w:bottom w:val="single" w:sz="4" w:space="0" w:color="auto"/>
              <w:right w:val="single" w:sz="4" w:space="0" w:color="auto"/>
            </w:tcBorders>
            <w:shd w:val="clear" w:color="auto" w:fill="auto"/>
            <w:vAlign w:val="center"/>
            <w:hideMark/>
          </w:tcPr>
          <w:p w14:paraId="01FECD1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0E93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7549961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30ECC3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Dawoo Lanos 1.6</w:t>
            </w:r>
          </w:p>
        </w:tc>
      </w:tr>
      <w:tr w:rsidR="00E418B1" w:rsidRPr="00357F45" w14:paraId="10A1D901"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63DEA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91</w:t>
            </w:r>
          </w:p>
        </w:tc>
        <w:tc>
          <w:tcPr>
            <w:tcW w:w="2564" w:type="dxa"/>
            <w:tcBorders>
              <w:top w:val="nil"/>
              <w:left w:val="nil"/>
              <w:bottom w:val="single" w:sz="4" w:space="0" w:color="auto"/>
              <w:right w:val="single" w:sz="4" w:space="0" w:color="auto"/>
            </w:tcBorders>
            <w:shd w:val="clear" w:color="auto" w:fill="auto"/>
            <w:vAlign w:val="center"/>
            <w:hideMark/>
          </w:tcPr>
          <w:p w14:paraId="1C61991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NF-2109p Dawoo Lanos 1.6</w:t>
            </w:r>
          </w:p>
        </w:tc>
        <w:tc>
          <w:tcPr>
            <w:tcW w:w="1493" w:type="dxa"/>
            <w:tcBorders>
              <w:top w:val="single" w:sz="4" w:space="0" w:color="auto"/>
              <w:left w:val="nil"/>
              <w:bottom w:val="single" w:sz="4" w:space="0" w:color="auto"/>
              <w:right w:val="single" w:sz="4" w:space="0" w:color="auto"/>
            </w:tcBorders>
            <w:shd w:val="clear" w:color="auto" w:fill="auto"/>
            <w:vAlign w:val="center"/>
          </w:tcPr>
          <w:p w14:paraId="673ADAD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7E9B7D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№NF-2109p</w:t>
            </w:r>
          </w:p>
        </w:tc>
        <w:tc>
          <w:tcPr>
            <w:tcW w:w="992" w:type="dxa"/>
            <w:tcBorders>
              <w:top w:val="nil"/>
              <w:left w:val="nil"/>
              <w:bottom w:val="single" w:sz="4" w:space="0" w:color="auto"/>
              <w:right w:val="single" w:sz="4" w:space="0" w:color="auto"/>
            </w:tcBorders>
            <w:shd w:val="clear" w:color="auto" w:fill="auto"/>
            <w:vAlign w:val="center"/>
            <w:hideMark/>
          </w:tcPr>
          <w:p w14:paraId="3C3E1E6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622105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14:paraId="53D9C42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446F13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Dawoo Lanos 1.6</w:t>
            </w:r>
          </w:p>
        </w:tc>
      </w:tr>
      <w:tr w:rsidR="00E418B1" w:rsidRPr="00357F45" w14:paraId="4151AE94" w14:textId="77777777" w:rsidTr="00051C26">
        <w:trPr>
          <w:trHeight w:val="79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0EAA0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92</w:t>
            </w:r>
          </w:p>
        </w:tc>
        <w:tc>
          <w:tcPr>
            <w:tcW w:w="2564" w:type="dxa"/>
            <w:tcBorders>
              <w:top w:val="nil"/>
              <w:left w:val="nil"/>
              <w:bottom w:val="single" w:sz="4" w:space="0" w:color="auto"/>
              <w:right w:val="single" w:sz="4" w:space="0" w:color="auto"/>
            </w:tcBorders>
            <w:shd w:val="clear" w:color="auto" w:fill="auto"/>
            <w:vAlign w:val="center"/>
            <w:hideMark/>
          </w:tcPr>
          <w:p w14:paraId="499E480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NF-1702 ГАЗ 53</w:t>
            </w:r>
          </w:p>
        </w:tc>
        <w:tc>
          <w:tcPr>
            <w:tcW w:w="1493" w:type="dxa"/>
            <w:tcBorders>
              <w:top w:val="nil"/>
              <w:left w:val="nil"/>
              <w:bottom w:val="single" w:sz="4" w:space="0" w:color="auto"/>
              <w:right w:val="single" w:sz="4" w:space="0" w:color="auto"/>
            </w:tcBorders>
            <w:shd w:val="clear" w:color="auto" w:fill="auto"/>
            <w:vAlign w:val="center"/>
          </w:tcPr>
          <w:p w14:paraId="583F15A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72F90D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№NF-1702</w:t>
            </w:r>
          </w:p>
        </w:tc>
        <w:tc>
          <w:tcPr>
            <w:tcW w:w="992" w:type="dxa"/>
            <w:tcBorders>
              <w:top w:val="nil"/>
              <w:left w:val="nil"/>
              <w:bottom w:val="single" w:sz="4" w:space="0" w:color="auto"/>
              <w:right w:val="single" w:sz="4" w:space="0" w:color="auto"/>
            </w:tcBorders>
            <w:shd w:val="clear" w:color="auto" w:fill="auto"/>
            <w:vAlign w:val="center"/>
            <w:hideMark/>
          </w:tcPr>
          <w:p w14:paraId="46D3B59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EAFC0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4BD3C15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5ADA2F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ГАЗ 53</w:t>
            </w:r>
          </w:p>
        </w:tc>
      </w:tr>
      <w:tr w:rsidR="00E418B1" w:rsidRPr="00357F45" w14:paraId="56D96E04" w14:textId="77777777" w:rsidTr="00051C26">
        <w:trPr>
          <w:trHeight w:val="10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A33D3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93</w:t>
            </w:r>
          </w:p>
        </w:tc>
        <w:tc>
          <w:tcPr>
            <w:tcW w:w="2564" w:type="dxa"/>
            <w:tcBorders>
              <w:top w:val="nil"/>
              <w:left w:val="nil"/>
              <w:bottom w:val="single" w:sz="4" w:space="0" w:color="auto"/>
              <w:right w:val="single" w:sz="4" w:space="0" w:color="auto"/>
            </w:tcBorders>
            <w:shd w:val="clear" w:color="auto" w:fill="auto"/>
            <w:vAlign w:val="center"/>
            <w:hideMark/>
          </w:tcPr>
          <w:p w14:paraId="1270D5A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SPA-250 ГАЗ 53</w:t>
            </w:r>
          </w:p>
        </w:tc>
        <w:tc>
          <w:tcPr>
            <w:tcW w:w="1493" w:type="dxa"/>
            <w:tcBorders>
              <w:top w:val="nil"/>
              <w:left w:val="nil"/>
              <w:bottom w:val="single" w:sz="4" w:space="0" w:color="auto"/>
              <w:right w:val="single" w:sz="4" w:space="0" w:color="auto"/>
            </w:tcBorders>
            <w:shd w:val="clear" w:color="auto" w:fill="auto"/>
            <w:vAlign w:val="center"/>
          </w:tcPr>
          <w:p w14:paraId="0DC0493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4C4D6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№SPA-250</w:t>
            </w:r>
          </w:p>
        </w:tc>
        <w:tc>
          <w:tcPr>
            <w:tcW w:w="992" w:type="dxa"/>
            <w:tcBorders>
              <w:top w:val="nil"/>
              <w:left w:val="nil"/>
              <w:bottom w:val="single" w:sz="4" w:space="0" w:color="auto"/>
              <w:right w:val="single" w:sz="4" w:space="0" w:color="auto"/>
            </w:tcBorders>
            <w:shd w:val="clear" w:color="auto" w:fill="auto"/>
            <w:vAlign w:val="center"/>
            <w:hideMark/>
          </w:tcPr>
          <w:p w14:paraId="2E652C4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A60D32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F9212F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1EEF2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ГАЗ 53</w:t>
            </w:r>
          </w:p>
        </w:tc>
      </w:tr>
      <w:tr w:rsidR="00E418B1" w:rsidRPr="00357F45" w14:paraId="253A81BD"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E5E69A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94</w:t>
            </w:r>
          </w:p>
        </w:tc>
        <w:tc>
          <w:tcPr>
            <w:tcW w:w="2564" w:type="dxa"/>
            <w:tcBorders>
              <w:top w:val="nil"/>
              <w:left w:val="nil"/>
              <w:bottom w:val="single" w:sz="4" w:space="0" w:color="auto"/>
              <w:right w:val="single" w:sz="4" w:space="0" w:color="auto"/>
            </w:tcBorders>
            <w:shd w:val="clear" w:color="auto" w:fill="auto"/>
            <w:vAlign w:val="center"/>
            <w:hideMark/>
          </w:tcPr>
          <w:p w14:paraId="3708934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NF-2003 ГАЗ 53</w:t>
            </w:r>
          </w:p>
        </w:tc>
        <w:tc>
          <w:tcPr>
            <w:tcW w:w="1493" w:type="dxa"/>
            <w:tcBorders>
              <w:top w:val="single" w:sz="4" w:space="0" w:color="auto"/>
              <w:left w:val="nil"/>
              <w:bottom w:val="single" w:sz="4" w:space="0" w:color="auto"/>
              <w:right w:val="single" w:sz="4" w:space="0" w:color="auto"/>
            </w:tcBorders>
            <w:vAlign w:val="center"/>
          </w:tcPr>
          <w:p w14:paraId="5F06A94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w:t>
            </w:r>
            <w:r w:rsidRPr="00290EB6">
              <w:rPr>
                <w:rFonts w:ascii="Times New Roman" w:hAnsi="Times New Roman" w:cs="Times New Roman"/>
                <w:color w:val="000000"/>
                <w:sz w:val="16"/>
                <w:szCs w:val="16"/>
                <w:lang w:eastAsia="ru-RU"/>
              </w:rPr>
              <w:lastRenderedPageBreak/>
              <w:t xml:space="preserve">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D9952F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№NF-2003</w:t>
            </w:r>
          </w:p>
        </w:tc>
        <w:tc>
          <w:tcPr>
            <w:tcW w:w="992" w:type="dxa"/>
            <w:tcBorders>
              <w:top w:val="nil"/>
              <w:left w:val="nil"/>
              <w:bottom w:val="single" w:sz="4" w:space="0" w:color="auto"/>
              <w:right w:val="single" w:sz="4" w:space="0" w:color="auto"/>
            </w:tcBorders>
            <w:shd w:val="clear" w:color="auto" w:fill="auto"/>
            <w:vAlign w:val="center"/>
            <w:hideMark/>
          </w:tcPr>
          <w:p w14:paraId="1E1010A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95C222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0E97D8B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26199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ГАЗ 53</w:t>
            </w:r>
          </w:p>
        </w:tc>
      </w:tr>
      <w:tr w:rsidR="00E418B1" w:rsidRPr="00357F45" w14:paraId="2ABF4A37" w14:textId="77777777" w:rsidTr="00051C26">
        <w:trPr>
          <w:trHeight w:val="9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8FF1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95</w:t>
            </w:r>
          </w:p>
        </w:tc>
        <w:tc>
          <w:tcPr>
            <w:tcW w:w="2564" w:type="dxa"/>
            <w:tcBorders>
              <w:top w:val="nil"/>
              <w:left w:val="nil"/>
              <w:bottom w:val="single" w:sz="4" w:space="0" w:color="auto"/>
              <w:right w:val="single" w:sz="4" w:space="0" w:color="auto"/>
            </w:tcBorders>
            <w:shd w:val="clear" w:color="auto" w:fill="auto"/>
            <w:vAlign w:val="center"/>
            <w:hideMark/>
          </w:tcPr>
          <w:p w14:paraId="3D372E4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LX2101B ВАЗ 2101-2107</w:t>
            </w:r>
          </w:p>
        </w:tc>
        <w:tc>
          <w:tcPr>
            <w:tcW w:w="1493" w:type="dxa"/>
            <w:tcBorders>
              <w:top w:val="single" w:sz="4" w:space="0" w:color="auto"/>
              <w:left w:val="nil"/>
              <w:bottom w:val="single" w:sz="4" w:space="0" w:color="auto"/>
              <w:right w:val="single" w:sz="4" w:space="0" w:color="auto"/>
            </w:tcBorders>
            <w:vAlign w:val="center"/>
          </w:tcPr>
          <w:p w14:paraId="08F7F92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C1DCA9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№LX2101B</w:t>
            </w:r>
          </w:p>
        </w:tc>
        <w:tc>
          <w:tcPr>
            <w:tcW w:w="992" w:type="dxa"/>
            <w:tcBorders>
              <w:top w:val="nil"/>
              <w:left w:val="nil"/>
              <w:bottom w:val="single" w:sz="4" w:space="0" w:color="auto"/>
              <w:right w:val="single" w:sz="4" w:space="0" w:color="auto"/>
            </w:tcBorders>
            <w:shd w:val="clear" w:color="auto" w:fill="auto"/>
            <w:vAlign w:val="center"/>
            <w:hideMark/>
          </w:tcPr>
          <w:p w14:paraId="0DF308D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A7A44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1D5544A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B36A75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ВАЗ 2101-2107</w:t>
            </w:r>
          </w:p>
        </w:tc>
      </w:tr>
      <w:tr w:rsidR="00E418B1" w:rsidRPr="00357F45" w14:paraId="1AA445C5"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8EF91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96</w:t>
            </w:r>
          </w:p>
        </w:tc>
        <w:tc>
          <w:tcPr>
            <w:tcW w:w="2564" w:type="dxa"/>
            <w:tcBorders>
              <w:top w:val="nil"/>
              <w:left w:val="nil"/>
              <w:bottom w:val="single" w:sz="4" w:space="0" w:color="auto"/>
              <w:right w:val="single" w:sz="4" w:space="0" w:color="auto"/>
            </w:tcBorders>
            <w:shd w:val="clear" w:color="auto" w:fill="auto"/>
            <w:vAlign w:val="center"/>
            <w:hideMark/>
          </w:tcPr>
          <w:p w14:paraId="12F6004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NF-2003 ВАЗ 2101-2107</w:t>
            </w:r>
          </w:p>
        </w:tc>
        <w:tc>
          <w:tcPr>
            <w:tcW w:w="1493" w:type="dxa"/>
            <w:tcBorders>
              <w:top w:val="single" w:sz="4" w:space="0" w:color="auto"/>
              <w:left w:val="nil"/>
              <w:bottom w:val="single" w:sz="4" w:space="0" w:color="auto"/>
              <w:right w:val="single" w:sz="4" w:space="0" w:color="auto"/>
            </w:tcBorders>
            <w:vAlign w:val="center"/>
          </w:tcPr>
          <w:p w14:paraId="027499D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E3F0A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№NF-2003</w:t>
            </w:r>
          </w:p>
        </w:tc>
        <w:tc>
          <w:tcPr>
            <w:tcW w:w="992" w:type="dxa"/>
            <w:tcBorders>
              <w:top w:val="nil"/>
              <w:left w:val="nil"/>
              <w:bottom w:val="single" w:sz="4" w:space="0" w:color="auto"/>
              <w:right w:val="single" w:sz="4" w:space="0" w:color="auto"/>
            </w:tcBorders>
            <w:shd w:val="clear" w:color="auto" w:fill="auto"/>
            <w:vAlign w:val="center"/>
            <w:hideMark/>
          </w:tcPr>
          <w:p w14:paraId="6389577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6ECEE5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6A81048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296B4D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ВАЗ 2101-2107</w:t>
            </w:r>
          </w:p>
        </w:tc>
      </w:tr>
      <w:tr w:rsidR="00E418B1" w:rsidRPr="00357F45" w14:paraId="2E470627"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B1549B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97</w:t>
            </w:r>
          </w:p>
        </w:tc>
        <w:tc>
          <w:tcPr>
            <w:tcW w:w="2564" w:type="dxa"/>
            <w:tcBorders>
              <w:top w:val="nil"/>
              <w:left w:val="nil"/>
              <w:bottom w:val="single" w:sz="4" w:space="0" w:color="auto"/>
              <w:right w:val="single" w:sz="4" w:space="0" w:color="auto"/>
            </w:tcBorders>
            <w:shd w:val="clear" w:color="auto" w:fill="auto"/>
            <w:vAlign w:val="center"/>
            <w:hideMark/>
          </w:tcPr>
          <w:p w14:paraId="6ABADA2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21010101200520  ВАЗ 2101-2107</w:t>
            </w:r>
          </w:p>
        </w:tc>
        <w:tc>
          <w:tcPr>
            <w:tcW w:w="1493" w:type="dxa"/>
            <w:tcBorders>
              <w:top w:val="single" w:sz="4" w:space="0" w:color="auto"/>
              <w:left w:val="nil"/>
              <w:bottom w:val="single" w:sz="4" w:space="0" w:color="auto"/>
              <w:right w:val="single" w:sz="4" w:space="0" w:color="auto"/>
            </w:tcBorders>
            <w:vAlign w:val="center"/>
          </w:tcPr>
          <w:p w14:paraId="1D5126F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D50050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№21010101200520</w:t>
            </w:r>
          </w:p>
        </w:tc>
        <w:tc>
          <w:tcPr>
            <w:tcW w:w="992" w:type="dxa"/>
            <w:tcBorders>
              <w:top w:val="nil"/>
              <w:left w:val="nil"/>
              <w:bottom w:val="single" w:sz="4" w:space="0" w:color="auto"/>
              <w:right w:val="single" w:sz="4" w:space="0" w:color="auto"/>
            </w:tcBorders>
            <w:shd w:val="clear" w:color="auto" w:fill="auto"/>
            <w:vAlign w:val="center"/>
            <w:hideMark/>
          </w:tcPr>
          <w:p w14:paraId="11DCD13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52899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w:t>
            </w:r>
          </w:p>
        </w:tc>
        <w:tc>
          <w:tcPr>
            <w:tcW w:w="1275" w:type="dxa"/>
            <w:tcBorders>
              <w:top w:val="nil"/>
              <w:left w:val="nil"/>
              <w:bottom w:val="single" w:sz="4" w:space="0" w:color="auto"/>
              <w:right w:val="single" w:sz="4" w:space="0" w:color="auto"/>
            </w:tcBorders>
            <w:shd w:val="clear" w:color="auto" w:fill="auto"/>
            <w:vAlign w:val="center"/>
            <w:hideMark/>
          </w:tcPr>
          <w:p w14:paraId="7C7432B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0C9F19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ВАЗ 2101-2107</w:t>
            </w:r>
          </w:p>
        </w:tc>
      </w:tr>
      <w:tr w:rsidR="00E418B1" w:rsidRPr="00357F45" w14:paraId="725C916A"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C3D22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98</w:t>
            </w:r>
          </w:p>
        </w:tc>
        <w:tc>
          <w:tcPr>
            <w:tcW w:w="2564" w:type="dxa"/>
            <w:tcBorders>
              <w:top w:val="nil"/>
              <w:left w:val="nil"/>
              <w:bottom w:val="single" w:sz="4" w:space="0" w:color="auto"/>
              <w:right w:val="single" w:sz="4" w:space="0" w:color="auto"/>
            </w:tcBorders>
            <w:shd w:val="clear" w:color="auto" w:fill="auto"/>
            <w:vAlign w:val="center"/>
            <w:hideMark/>
          </w:tcPr>
          <w:p w14:paraId="7461B65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Фильтр масляный  кат.5340-1012075 МАЗ-5340 С2-527-000, двиг. ЯМЗ 238</w:t>
            </w:r>
          </w:p>
        </w:tc>
        <w:tc>
          <w:tcPr>
            <w:tcW w:w="1493" w:type="dxa"/>
            <w:tcBorders>
              <w:top w:val="single" w:sz="4" w:space="0" w:color="auto"/>
              <w:left w:val="nil"/>
              <w:bottom w:val="single" w:sz="4" w:space="0" w:color="auto"/>
              <w:right w:val="single" w:sz="4" w:space="0" w:color="auto"/>
            </w:tcBorders>
            <w:vAlign w:val="center"/>
          </w:tcPr>
          <w:p w14:paraId="639C62B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18516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№5340-1012075</w:t>
            </w:r>
          </w:p>
        </w:tc>
        <w:tc>
          <w:tcPr>
            <w:tcW w:w="992" w:type="dxa"/>
            <w:tcBorders>
              <w:top w:val="nil"/>
              <w:left w:val="nil"/>
              <w:bottom w:val="single" w:sz="4" w:space="0" w:color="auto"/>
              <w:right w:val="single" w:sz="4" w:space="0" w:color="auto"/>
            </w:tcBorders>
            <w:shd w:val="clear" w:color="auto" w:fill="auto"/>
            <w:vAlign w:val="center"/>
            <w:hideMark/>
          </w:tcPr>
          <w:p w14:paraId="69ACA4D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F3C2F4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2EDDEE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A8D1B4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МАЗ-5340 С2-527-000, двиг. ЯМЗ 238</w:t>
            </w:r>
          </w:p>
        </w:tc>
      </w:tr>
      <w:tr w:rsidR="00E418B1" w:rsidRPr="00357F45" w14:paraId="3F552C34"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4437DC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99</w:t>
            </w:r>
          </w:p>
        </w:tc>
        <w:tc>
          <w:tcPr>
            <w:tcW w:w="2564" w:type="dxa"/>
            <w:tcBorders>
              <w:top w:val="nil"/>
              <w:left w:val="nil"/>
              <w:bottom w:val="single" w:sz="4" w:space="0" w:color="auto"/>
              <w:right w:val="single" w:sz="4" w:space="0" w:color="auto"/>
            </w:tcBorders>
            <w:shd w:val="clear" w:color="auto" w:fill="auto"/>
            <w:vAlign w:val="center"/>
            <w:hideMark/>
          </w:tcPr>
          <w:p w14:paraId="0C3E09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тонкой очистки KF1202 МАЗ-5340 С2-527-000, двиг. ЯМЗ 238</w:t>
            </w:r>
          </w:p>
        </w:tc>
        <w:tc>
          <w:tcPr>
            <w:tcW w:w="1493" w:type="dxa"/>
            <w:tcBorders>
              <w:top w:val="single" w:sz="4" w:space="0" w:color="auto"/>
              <w:left w:val="nil"/>
              <w:bottom w:val="single" w:sz="4" w:space="0" w:color="auto"/>
              <w:right w:val="single" w:sz="4" w:space="0" w:color="auto"/>
            </w:tcBorders>
            <w:vAlign w:val="center"/>
          </w:tcPr>
          <w:p w14:paraId="4306E4E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A8859B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KF1202</w:t>
            </w:r>
          </w:p>
        </w:tc>
        <w:tc>
          <w:tcPr>
            <w:tcW w:w="992" w:type="dxa"/>
            <w:tcBorders>
              <w:top w:val="nil"/>
              <w:left w:val="nil"/>
              <w:bottom w:val="single" w:sz="4" w:space="0" w:color="auto"/>
              <w:right w:val="single" w:sz="4" w:space="0" w:color="auto"/>
            </w:tcBorders>
            <w:shd w:val="clear" w:color="auto" w:fill="auto"/>
            <w:vAlign w:val="center"/>
            <w:hideMark/>
          </w:tcPr>
          <w:p w14:paraId="5BE5CB1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9AD31D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245E8C1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A31B0B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МАЗ-5340 С2-527-000, двиг. ЯМЗ 238</w:t>
            </w:r>
          </w:p>
        </w:tc>
      </w:tr>
      <w:tr w:rsidR="00E418B1" w:rsidRPr="00357F45" w14:paraId="677DF970"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8DAAE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100</w:t>
            </w:r>
          </w:p>
        </w:tc>
        <w:tc>
          <w:tcPr>
            <w:tcW w:w="2564" w:type="dxa"/>
            <w:tcBorders>
              <w:top w:val="nil"/>
              <w:left w:val="nil"/>
              <w:bottom w:val="single" w:sz="4" w:space="0" w:color="auto"/>
              <w:right w:val="single" w:sz="4" w:space="0" w:color="auto"/>
            </w:tcBorders>
            <w:shd w:val="clear" w:color="auto" w:fill="auto"/>
            <w:vAlign w:val="center"/>
            <w:hideMark/>
          </w:tcPr>
          <w:p w14:paraId="72E2E60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047-1117010 МАЗ-5340 С2-527-000, двиг. ЯМЗ 238</w:t>
            </w:r>
          </w:p>
        </w:tc>
        <w:tc>
          <w:tcPr>
            <w:tcW w:w="1493" w:type="dxa"/>
            <w:tcBorders>
              <w:top w:val="single" w:sz="4" w:space="0" w:color="auto"/>
              <w:left w:val="nil"/>
              <w:bottom w:val="single" w:sz="4" w:space="0" w:color="auto"/>
              <w:right w:val="single" w:sz="4" w:space="0" w:color="auto"/>
            </w:tcBorders>
            <w:vAlign w:val="center"/>
          </w:tcPr>
          <w:p w14:paraId="059F0FD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22F12E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№047-1117010</w:t>
            </w:r>
          </w:p>
        </w:tc>
        <w:tc>
          <w:tcPr>
            <w:tcW w:w="992" w:type="dxa"/>
            <w:tcBorders>
              <w:top w:val="nil"/>
              <w:left w:val="nil"/>
              <w:bottom w:val="single" w:sz="4" w:space="0" w:color="auto"/>
              <w:right w:val="single" w:sz="4" w:space="0" w:color="auto"/>
            </w:tcBorders>
            <w:shd w:val="clear" w:color="auto" w:fill="auto"/>
            <w:vAlign w:val="center"/>
            <w:hideMark/>
          </w:tcPr>
          <w:p w14:paraId="22F50E6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370B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10B90FB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269CC6A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МАЗ-5340 С2-527-000, двиг. ЯМЗ 238</w:t>
            </w:r>
          </w:p>
        </w:tc>
      </w:tr>
      <w:tr w:rsidR="00E418B1" w:rsidRPr="00357F45" w14:paraId="3BC4DA58" w14:textId="77777777" w:rsidTr="00051C26">
        <w:trPr>
          <w:trHeight w:val="115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738C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101</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69AAAE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Элемент фильтра воздушного с дном  238Н1109080 МАЗ-5340 С2-527-000, двиг. ЯМЗ 238</w:t>
            </w:r>
          </w:p>
        </w:tc>
        <w:tc>
          <w:tcPr>
            <w:tcW w:w="1493" w:type="dxa"/>
            <w:tcBorders>
              <w:top w:val="single" w:sz="4" w:space="0" w:color="auto"/>
              <w:left w:val="nil"/>
              <w:bottom w:val="single" w:sz="4" w:space="0" w:color="auto"/>
              <w:right w:val="single" w:sz="4" w:space="0" w:color="auto"/>
            </w:tcBorders>
            <w:vAlign w:val="center"/>
          </w:tcPr>
          <w:p w14:paraId="53ED585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62434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№238Н1109080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BBB5CB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DE1EB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F12492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B8D6E1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МАЗ-5340 С2-527-000, двиг. ЯМЗ 238</w:t>
            </w:r>
          </w:p>
        </w:tc>
      </w:tr>
      <w:tr w:rsidR="00E418B1" w:rsidRPr="00357F45" w14:paraId="78624C2B" w14:textId="77777777" w:rsidTr="00051C26">
        <w:trPr>
          <w:trHeight w:val="100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F93D1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102</w:t>
            </w:r>
          </w:p>
        </w:tc>
        <w:tc>
          <w:tcPr>
            <w:tcW w:w="2564" w:type="dxa"/>
            <w:tcBorders>
              <w:top w:val="nil"/>
              <w:left w:val="nil"/>
              <w:bottom w:val="single" w:sz="4" w:space="0" w:color="auto"/>
              <w:right w:val="single" w:sz="4" w:space="0" w:color="auto"/>
            </w:tcBorders>
            <w:shd w:val="clear" w:color="auto" w:fill="auto"/>
            <w:vAlign w:val="center"/>
            <w:hideMark/>
          </w:tcPr>
          <w:p w14:paraId="39A923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eastAsia="ru-RU"/>
              </w:rPr>
              <w:t>Фильтр</w:t>
            </w:r>
            <w:r w:rsidRPr="00290EB6">
              <w:rPr>
                <w:rFonts w:ascii="Times New Roman" w:eastAsia="Times New Roman" w:hAnsi="Times New Roman" w:cs="Times New Roman"/>
                <w:color w:val="000000"/>
                <w:sz w:val="16"/>
                <w:szCs w:val="16"/>
                <w:lang w:val="en-US" w:eastAsia="ru-RU"/>
              </w:rPr>
              <w:t xml:space="preserve"> </w:t>
            </w:r>
            <w:r w:rsidRPr="00290EB6">
              <w:rPr>
                <w:rFonts w:ascii="Times New Roman" w:eastAsia="Times New Roman" w:hAnsi="Times New Roman" w:cs="Times New Roman"/>
                <w:color w:val="000000"/>
                <w:sz w:val="16"/>
                <w:szCs w:val="16"/>
                <w:lang w:eastAsia="ru-RU"/>
              </w:rPr>
              <w:t>масляный</w:t>
            </w:r>
            <w:r w:rsidRPr="00290EB6">
              <w:rPr>
                <w:rFonts w:ascii="Times New Roman" w:eastAsia="Times New Roman" w:hAnsi="Times New Roman" w:cs="Times New Roman"/>
                <w:color w:val="000000"/>
                <w:sz w:val="16"/>
                <w:szCs w:val="16"/>
                <w:lang w:val="en-US" w:eastAsia="ru-RU"/>
              </w:rPr>
              <w:t xml:space="preserve">  W 7034 Ford Trasit 2.0 TDI </w:t>
            </w:r>
          </w:p>
        </w:tc>
        <w:tc>
          <w:tcPr>
            <w:tcW w:w="1493" w:type="dxa"/>
            <w:tcBorders>
              <w:top w:val="single" w:sz="4" w:space="0" w:color="auto"/>
              <w:left w:val="nil"/>
              <w:bottom w:val="single" w:sz="4" w:space="0" w:color="auto"/>
              <w:right w:val="single" w:sz="4" w:space="0" w:color="auto"/>
            </w:tcBorders>
            <w:vAlign w:val="center"/>
          </w:tcPr>
          <w:p w14:paraId="28CA5D8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673721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№7034</w:t>
            </w:r>
          </w:p>
        </w:tc>
        <w:tc>
          <w:tcPr>
            <w:tcW w:w="992" w:type="dxa"/>
            <w:tcBorders>
              <w:top w:val="nil"/>
              <w:left w:val="nil"/>
              <w:bottom w:val="single" w:sz="4" w:space="0" w:color="auto"/>
              <w:right w:val="single" w:sz="4" w:space="0" w:color="auto"/>
            </w:tcBorders>
            <w:shd w:val="clear" w:color="auto" w:fill="auto"/>
            <w:vAlign w:val="center"/>
            <w:hideMark/>
          </w:tcPr>
          <w:p w14:paraId="45ECB8F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580C90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58ADD21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F61721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Ford Trasit 2.0 TDI </w:t>
            </w:r>
          </w:p>
        </w:tc>
      </w:tr>
      <w:tr w:rsidR="00E418B1" w:rsidRPr="00357F45" w14:paraId="43AE83AA"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E1104D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103</w:t>
            </w:r>
          </w:p>
        </w:tc>
        <w:tc>
          <w:tcPr>
            <w:tcW w:w="2564" w:type="dxa"/>
            <w:tcBorders>
              <w:top w:val="nil"/>
              <w:left w:val="nil"/>
              <w:bottom w:val="single" w:sz="4" w:space="0" w:color="auto"/>
              <w:right w:val="single" w:sz="4" w:space="0" w:color="auto"/>
            </w:tcBorders>
            <w:shd w:val="clear" w:color="auto" w:fill="auto"/>
            <w:vAlign w:val="center"/>
            <w:hideMark/>
          </w:tcPr>
          <w:p w14:paraId="1DF338E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eastAsia="ru-RU"/>
              </w:rPr>
              <w:t>Фильтр</w:t>
            </w:r>
            <w:r w:rsidRPr="00290EB6">
              <w:rPr>
                <w:rFonts w:ascii="Times New Roman" w:eastAsia="Times New Roman" w:hAnsi="Times New Roman" w:cs="Times New Roman"/>
                <w:color w:val="000000"/>
                <w:sz w:val="16"/>
                <w:szCs w:val="16"/>
                <w:lang w:val="en-US" w:eastAsia="ru-RU"/>
              </w:rPr>
              <w:t xml:space="preserve"> </w:t>
            </w:r>
            <w:r w:rsidRPr="00290EB6">
              <w:rPr>
                <w:rFonts w:ascii="Times New Roman" w:eastAsia="Times New Roman" w:hAnsi="Times New Roman" w:cs="Times New Roman"/>
                <w:color w:val="000000"/>
                <w:sz w:val="16"/>
                <w:szCs w:val="16"/>
                <w:lang w:eastAsia="ru-RU"/>
              </w:rPr>
              <w:t>воздушный</w:t>
            </w:r>
            <w:r w:rsidRPr="00290EB6">
              <w:rPr>
                <w:rFonts w:ascii="Times New Roman" w:eastAsia="Times New Roman" w:hAnsi="Times New Roman" w:cs="Times New Roman"/>
                <w:color w:val="000000"/>
                <w:sz w:val="16"/>
                <w:szCs w:val="16"/>
                <w:lang w:val="en-US" w:eastAsia="ru-RU"/>
              </w:rPr>
              <w:t xml:space="preserve">  LX9353 Ford Trasit 2.0 TDI </w:t>
            </w:r>
          </w:p>
        </w:tc>
        <w:tc>
          <w:tcPr>
            <w:tcW w:w="1493" w:type="dxa"/>
            <w:tcBorders>
              <w:top w:val="single" w:sz="4" w:space="0" w:color="auto"/>
              <w:left w:val="nil"/>
              <w:bottom w:val="single" w:sz="4" w:space="0" w:color="auto"/>
              <w:right w:val="single" w:sz="4" w:space="0" w:color="auto"/>
            </w:tcBorders>
            <w:vAlign w:val="center"/>
          </w:tcPr>
          <w:p w14:paraId="16DB6B9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ABC0A2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№LX9353</w:t>
            </w:r>
          </w:p>
        </w:tc>
        <w:tc>
          <w:tcPr>
            <w:tcW w:w="992" w:type="dxa"/>
            <w:tcBorders>
              <w:top w:val="nil"/>
              <w:left w:val="nil"/>
              <w:bottom w:val="single" w:sz="4" w:space="0" w:color="auto"/>
              <w:right w:val="single" w:sz="4" w:space="0" w:color="auto"/>
            </w:tcBorders>
            <w:shd w:val="clear" w:color="auto" w:fill="auto"/>
            <w:vAlign w:val="center"/>
            <w:hideMark/>
          </w:tcPr>
          <w:p w14:paraId="1ADE42C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B4803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36A7B97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B82CAE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Ford Trasit 2.0 TDI </w:t>
            </w:r>
          </w:p>
        </w:tc>
      </w:tr>
      <w:tr w:rsidR="00E418B1" w:rsidRPr="00357F45" w14:paraId="791B1A27"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FDEDB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104</w:t>
            </w:r>
          </w:p>
        </w:tc>
        <w:tc>
          <w:tcPr>
            <w:tcW w:w="2564" w:type="dxa"/>
            <w:tcBorders>
              <w:top w:val="nil"/>
              <w:left w:val="nil"/>
              <w:bottom w:val="single" w:sz="4" w:space="0" w:color="auto"/>
              <w:right w:val="single" w:sz="4" w:space="0" w:color="auto"/>
            </w:tcBorders>
            <w:shd w:val="clear" w:color="auto" w:fill="auto"/>
            <w:vAlign w:val="center"/>
            <w:hideMark/>
          </w:tcPr>
          <w:p w14:paraId="60967B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eastAsia="ru-RU"/>
              </w:rPr>
              <w:t>Фильтр</w:t>
            </w:r>
            <w:r w:rsidRPr="00290EB6">
              <w:rPr>
                <w:rFonts w:ascii="Times New Roman" w:eastAsia="Times New Roman" w:hAnsi="Times New Roman" w:cs="Times New Roman"/>
                <w:color w:val="000000"/>
                <w:sz w:val="16"/>
                <w:szCs w:val="16"/>
                <w:lang w:val="en-US" w:eastAsia="ru-RU"/>
              </w:rPr>
              <w:t xml:space="preserve"> </w:t>
            </w:r>
            <w:r w:rsidRPr="00290EB6">
              <w:rPr>
                <w:rFonts w:ascii="Times New Roman" w:eastAsia="Times New Roman" w:hAnsi="Times New Roman" w:cs="Times New Roman"/>
                <w:color w:val="000000"/>
                <w:sz w:val="16"/>
                <w:szCs w:val="16"/>
                <w:lang w:eastAsia="ru-RU"/>
              </w:rPr>
              <w:t>салона</w:t>
            </w:r>
            <w:r w:rsidRPr="00290EB6">
              <w:rPr>
                <w:rFonts w:ascii="Times New Roman" w:eastAsia="Times New Roman" w:hAnsi="Times New Roman" w:cs="Times New Roman"/>
                <w:color w:val="000000"/>
                <w:sz w:val="16"/>
                <w:szCs w:val="16"/>
                <w:lang w:val="en-US" w:eastAsia="ru-RU"/>
              </w:rPr>
              <w:t xml:space="preserve">  ADF122508 Ford Trasit 2.0 TDI </w:t>
            </w:r>
          </w:p>
        </w:tc>
        <w:tc>
          <w:tcPr>
            <w:tcW w:w="1493" w:type="dxa"/>
            <w:tcBorders>
              <w:top w:val="single" w:sz="4" w:space="0" w:color="auto"/>
              <w:left w:val="nil"/>
              <w:bottom w:val="single" w:sz="4" w:space="0" w:color="auto"/>
              <w:right w:val="single" w:sz="4" w:space="0" w:color="auto"/>
            </w:tcBorders>
            <w:vAlign w:val="center"/>
          </w:tcPr>
          <w:p w14:paraId="0819136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50A811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№ADF122508</w:t>
            </w:r>
          </w:p>
        </w:tc>
        <w:tc>
          <w:tcPr>
            <w:tcW w:w="992" w:type="dxa"/>
            <w:tcBorders>
              <w:top w:val="nil"/>
              <w:left w:val="nil"/>
              <w:bottom w:val="single" w:sz="4" w:space="0" w:color="auto"/>
              <w:right w:val="single" w:sz="4" w:space="0" w:color="auto"/>
            </w:tcBorders>
            <w:shd w:val="clear" w:color="auto" w:fill="auto"/>
            <w:vAlign w:val="center"/>
            <w:hideMark/>
          </w:tcPr>
          <w:p w14:paraId="3F07BA1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67B7AB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6A1FC7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03C01B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Ford Trasit 2.0 TDI </w:t>
            </w:r>
          </w:p>
        </w:tc>
      </w:tr>
      <w:tr w:rsidR="00E418B1" w:rsidRPr="00357F45" w14:paraId="0CD78DB8"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C7455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105</w:t>
            </w:r>
          </w:p>
        </w:tc>
        <w:tc>
          <w:tcPr>
            <w:tcW w:w="2564" w:type="dxa"/>
            <w:tcBorders>
              <w:top w:val="nil"/>
              <w:left w:val="nil"/>
              <w:bottom w:val="single" w:sz="4" w:space="0" w:color="auto"/>
              <w:right w:val="single" w:sz="4" w:space="0" w:color="auto"/>
            </w:tcBorders>
            <w:shd w:val="clear" w:color="auto" w:fill="auto"/>
            <w:vAlign w:val="center"/>
            <w:hideMark/>
          </w:tcPr>
          <w:p w14:paraId="3ABC58D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eastAsia="ru-RU"/>
              </w:rPr>
              <w:t>Фильтр</w:t>
            </w:r>
            <w:r w:rsidRPr="00290EB6">
              <w:rPr>
                <w:rFonts w:ascii="Times New Roman" w:eastAsia="Times New Roman" w:hAnsi="Times New Roman" w:cs="Times New Roman"/>
                <w:color w:val="000000"/>
                <w:sz w:val="16"/>
                <w:szCs w:val="16"/>
                <w:lang w:val="en-US" w:eastAsia="ru-RU"/>
              </w:rPr>
              <w:t xml:space="preserve"> </w:t>
            </w:r>
            <w:r w:rsidRPr="00290EB6">
              <w:rPr>
                <w:rFonts w:ascii="Times New Roman" w:eastAsia="Times New Roman" w:hAnsi="Times New Roman" w:cs="Times New Roman"/>
                <w:color w:val="000000"/>
                <w:sz w:val="16"/>
                <w:szCs w:val="16"/>
                <w:lang w:eastAsia="ru-RU"/>
              </w:rPr>
              <w:t>топливный</w:t>
            </w:r>
            <w:r w:rsidRPr="00290EB6">
              <w:rPr>
                <w:rFonts w:ascii="Times New Roman" w:eastAsia="Times New Roman" w:hAnsi="Times New Roman" w:cs="Times New Roman"/>
                <w:color w:val="000000"/>
                <w:sz w:val="16"/>
                <w:szCs w:val="16"/>
                <w:lang w:val="en-US" w:eastAsia="ru-RU"/>
              </w:rPr>
              <w:t xml:space="preserve">  F 026 402 260 Ford Trasit 2.0 TDI </w:t>
            </w:r>
          </w:p>
        </w:tc>
        <w:tc>
          <w:tcPr>
            <w:tcW w:w="1493" w:type="dxa"/>
            <w:tcBorders>
              <w:top w:val="single" w:sz="4" w:space="0" w:color="auto"/>
              <w:left w:val="nil"/>
              <w:bottom w:val="single" w:sz="4" w:space="0" w:color="auto"/>
              <w:right w:val="single" w:sz="4" w:space="0" w:color="auto"/>
            </w:tcBorders>
            <w:vAlign w:val="center"/>
          </w:tcPr>
          <w:p w14:paraId="66A95DC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A7FE9E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№F 026 402 260</w:t>
            </w:r>
          </w:p>
        </w:tc>
        <w:tc>
          <w:tcPr>
            <w:tcW w:w="992" w:type="dxa"/>
            <w:tcBorders>
              <w:top w:val="nil"/>
              <w:left w:val="nil"/>
              <w:bottom w:val="single" w:sz="4" w:space="0" w:color="auto"/>
              <w:right w:val="single" w:sz="4" w:space="0" w:color="auto"/>
            </w:tcBorders>
            <w:shd w:val="clear" w:color="auto" w:fill="auto"/>
            <w:vAlign w:val="center"/>
            <w:hideMark/>
          </w:tcPr>
          <w:p w14:paraId="683BE18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48103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53A3312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6A2565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Ford Trasit 2.0 TDI</w:t>
            </w:r>
          </w:p>
        </w:tc>
      </w:tr>
      <w:tr w:rsidR="00E418B1" w:rsidRPr="00357F45" w14:paraId="7E14844E"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64893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106</w:t>
            </w:r>
          </w:p>
        </w:tc>
        <w:tc>
          <w:tcPr>
            <w:tcW w:w="2564" w:type="dxa"/>
            <w:tcBorders>
              <w:top w:val="nil"/>
              <w:left w:val="nil"/>
              <w:bottom w:val="single" w:sz="4" w:space="0" w:color="auto"/>
              <w:right w:val="single" w:sz="4" w:space="0" w:color="auto"/>
            </w:tcBorders>
            <w:shd w:val="clear" w:color="auto" w:fill="auto"/>
            <w:vAlign w:val="center"/>
            <w:hideMark/>
          </w:tcPr>
          <w:p w14:paraId="5FF0AD6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салона Лада Ларгус  (K4M)</w:t>
            </w:r>
          </w:p>
        </w:tc>
        <w:tc>
          <w:tcPr>
            <w:tcW w:w="1493" w:type="dxa"/>
            <w:tcBorders>
              <w:top w:val="single" w:sz="4" w:space="0" w:color="auto"/>
              <w:left w:val="nil"/>
              <w:bottom w:val="single" w:sz="4" w:space="0" w:color="auto"/>
              <w:right w:val="single" w:sz="4" w:space="0" w:color="auto"/>
            </w:tcBorders>
            <w:vAlign w:val="center"/>
          </w:tcPr>
          <w:p w14:paraId="2F38A7D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B8B22F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№GB9906C</w:t>
            </w:r>
          </w:p>
        </w:tc>
        <w:tc>
          <w:tcPr>
            <w:tcW w:w="992" w:type="dxa"/>
            <w:tcBorders>
              <w:top w:val="nil"/>
              <w:left w:val="nil"/>
              <w:bottom w:val="single" w:sz="4" w:space="0" w:color="auto"/>
              <w:right w:val="single" w:sz="4" w:space="0" w:color="auto"/>
            </w:tcBorders>
            <w:shd w:val="clear" w:color="auto" w:fill="auto"/>
            <w:vAlign w:val="center"/>
            <w:hideMark/>
          </w:tcPr>
          <w:p w14:paraId="13C94B5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5C8B9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75632BA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88E16F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Лада Ларгус  (K4M)</w:t>
            </w:r>
          </w:p>
        </w:tc>
      </w:tr>
      <w:tr w:rsidR="00E418B1" w:rsidRPr="00357F45" w14:paraId="77014C76"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4249E8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107</w:t>
            </w:r>
          </w:p>
        </w:tc>
        <w:tc>
          <w:tcPr>
            <w:tcW w:w="2564" w:type="dxa"/>
            <w:tcBorders>
              <w:top w:val="nil"/>
              <w:left w:val="nil"/>
              <w:bottom w:val="single" w:sz="4" w:space="0" w:color="auto"/>
              <w:right w:val="single" w:sz="4" w:space="0" w:color="auto"/>
            </w:tcBorders>
            <w:shd w:val="clear" w:color="auto" w:fill="auto"/>
            <w:vAlign w:val="center"/>
            <w:hideMark/>
          </w:tcPr>
          <w:p w14:paraId="3BE31E3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масляный 2108-1012005-010  Лада Ларгус (К4M)</w:t>
            </w:r>
          </w:p>
        </w:tc>
        <w:tc>
          <w:tcPr>
            <w:tcW w:w="1493" w:type="dxa"/>
            <w:tcBorders>
              <w:top w:val="single" w:sz="4" w:space="0" w:color="auto"/>
              <w:left w:val="nil"/>
              <w:bottom w:val="single" w:sz="4" w:space="0" w:color="auto"/>
              <w:right w:val="single" w:sz="4" w:space="0" w:color="auto"/>
            </w:tcBorders>
            <w:vAlign w:val="center"/>
          </w:tcPr>
          <w:p w14:paraId="130B67E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w:t>
            </w:r>
            <w:r w:rsidRPr="00290EB6">
              <w:rPr>
                <w:rFonts w:ascii="Times New Roman" w:hAnsi="Times New Roman" w:cs="Times New Roman"/>
                <w:color w:val="000000"/>
                <w:sz w:val="16"/>
                <w:szCs w:val="16"/>
                <w:lang w:eastAsia="ru-RU"/>
              </w:rPr>
              <w:lastRenderedPageBreak/>
              <w:t xml:space="preserve">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79E7BD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№2108-1012005-010</w:t>
            </w:r>
          </w:p>
        </w:tc>
        <w:tc>
          <w:tcPr>
            <w:tcW w:w="992" w:type="dxa"/>
            <w:tcBorders>
              <w:top w:val="nil"/>
              <w:left w:val="nil"/>
              <w:bottom w:val="single" w:sz="4" w:space="0" w:color="auto"/>
              <w:right w:val="single" w:sz="4" w:space="0" w:color="auto"/>
            </w:tcBorders>
            <w:shd w:val="clear" w:color="auto" w:fill="auto"/>
            <w:vAlign w:val="center"/>
            <w:hideMark/>
          </w:tcPr>
          <w:p w14:paraId="560195E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E1DF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155447A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D4D3BF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Лада Ларгус  (K4M)</w:t>
            </w:r>
          </w:p>
        </w:tc>
      </w:tr>
      <w:tr w:rsidR="00E418B1" w:rsidRPr="00357F45" w14:paraId="1CD816C1" w14:textId="77777777" w:rsidTr="00051C26">
        <w:trPr>
          <w:trHeight w:val="9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DF48C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108</w:t>
            </w:r>
          </w:p>
        </w:tc>
        <w:tc>
          <w:tcPr>
            <w:tcW w:w="2564" w:type="dxa"/>
            <w:tcBorders>
              <w:top w:val="nil"/>
              <w:left w:val="nil"/>
              <w:bottom w:val="single" w:sz="4" w:space="0" w:color="auto"/>
              <w:right w:val="single" w:sz="4" w:space="0" w:color="auto"/>
            </w:tcBorders>
            <w:shd w:val="clear" w:color="auto" w:fill="auto"/>
            <w:vAlign w:val="center"/>
            <w:hideMark/>
          </w:tcPr>
          <w:p w14:paraId="1BF6A73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воздушный AF923 Лада Ларгус (К4M)</w:t>
            </w:r>
          </w:p>
        </w:tc>
        <w:tc>
          <w:tcPr>
            <w:tcW w:w="1493" w:type="dxa"/>
            <w:tcBorders>
              <w:top w:val="single" w:sz="4" w:space="0" w:color="auto"/>
              <w:left w:val="nil"/>
              <w:bottom w:val="single" w:sz="4" w:space="0" w:color="auto"/>
              <w:right w:val="single" w:sz="4" w:space="0" w:color="auto"/>
            </w:tcBorders>
            <w:vAlign w:val="center"/>
          </w:tcPr>
          <w:p w14:paraId="6079F56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41C80CA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№AF923</w:t>
            </w:r>
          </w:p>
        </w:tc>
        <w:tc>
          <w:tcPr>
            <w:tcW w:w="992" w:type="dxa"/>
            <w:tcBorders>
              <w:top w:val="nil"/>
              <w:left w:val="nil"/>
              <w:bottom w:val="single" w:sz="4" w:space="0" w:color="auto"/>
              <w:right w:val="single" w:sz="4" w:space="0" w:color="auto"/>
            </w:tcBorders>
            <w:shd w:val="clear" w:color="auto" w:fill="auto"/>
            <w:vAlign w:val="center"/>
            <w:hideMark/>
          </w:tcPr>
          <w:p w14:paraId="329AC1F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60F929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4E76B83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B85F36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Лада Ларгус  (K4M)</w:t>
            </w:r>
          </w:p>
        </w:tc>
      </w:tr>
      <w:tr w:rsidR="00E418B1" w:rsidRPr="00357F45" w14:paraId="52C95D00" w14:textId="77777777" w:rsidTr="00051C26">
        <w:trPr>
          <w:trHeight w:val="88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EDBD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109</w:t>
            </w:r>
          </w:p>
        </w:tc>
        <w:tc>
          <w:tcPr>
            <w:tcW w:w="2564" w:type="dxa"/>
            <w:tcBorders>
              <w:top w:val="nil"/>
              <w:left w:val="nil"/>
              <w:bottom w:val="single" w:sz="4" w:space="0" w:color="auto"/>
              <w:right w:val="single" w:sz="4" w:space="0" w:color="auto"/>
            </w:tcBorders>
            <w:shd w:val="clear" w:color="auto" w:fill="auto"/>
            <w:vAlign w:val="center"/>
            <w:hideMark/>
          </w:tcPr>
          <w:p w14:paraId="438C046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 Лада Ларгус LF-249M  (К4M)</w:t>
            </w:r>
          </w:p>
        </w:tc>
        <w:tc>
          <w:tcPr>
            <w:tcW w:w="1493" w:type="dxa"/>
            <w:tcBorders>
              <w:top w:val="single" w:sz="4" w:space="0" w:color="auto"/>
              <w:left w:val="nil"/>
              <w:bottom w:val="single" w:sz="4" w:space="0" w:color="auto"/>
              <w:right w:val="single" w:sz="4" w:space="0" w:color="auto"/>
            </w:tcBorders>
            <w:shd w:val="clear" w:color="auto" w:fill="auto"/>
            <w:vAlign w:val="center"/>
          </w:tcPr>
          <w:p w14:paraId="6D92F8D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A61BDE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LF-249M</w:t>
            </w:r>
          </w:p>
        </w:tc>
        <w:tc>
          <w:tcPr>
            <w:tcW w:w="992" w:type="dxa"/>
            <w:tcBorders>
              <w:top w:val="nil"/>
              <w:left w:val="nil"/>
              <w:bottom w:val="single" w:sz="4" w:space="0" w:color="auto"/>
              <w:right w:val="single" w:sz="4" w:space="0" w:color="auto"/>
            </w:tcBorders>
            <w:shd w:val="clear" w:color="auto" w:fill="auto"/>
            <w:vAlign w:val="center"/>
            <w:hideMark/>
          </w:tcPr>
          <w:p w14:paraId="52C01B5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E4D3A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1B99B19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723E157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Лада Ларгус  (K4M)</w:t>
            </w:r>
          </w:p>
        </w:tc>
      </w:tr>
      <w:tr w:rsidR="00E418B1" w:rsidRPr="00357F45" w14:paraId="6DD1ED07" w14:textId="77777777" w:rsidTr="00051C26">
        <w:trPr>
          <w:trHeight w:val="162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1B7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110</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66F5BF9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воздушный </w:t>
            </w:r>
          </w:p>
        </w:tc>
        <w:tc>
          <w:tcPr>
            <w:tcW w:w="1493" w:type="dxa"/>
            <w:tcBorders>
              <w:top w:val="nil"/>
              <w:left w:val="nil"/>
              <w:bottom w:val="single" w:sz="4" w:space="0" w:color="auto"/>
              <w:right w:val="single" w:sz="4" w:space="0" w:color="auto"/>
            </w:tcBorders>
            <w:shd w:val="clear" w:color="auto" w:fill="auto"/>
            <w:vAlign w:val="center"/>
          </w:tcPr>
          <w:p w14:paraId="7CC2F41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A1A9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№2032061800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7A508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170C7D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EAFCA7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8F8048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Geely Mojaro(2.0)</w:t>
            </w:r>
          </w:p>
        </w:tc>
      </w:tr>
      <w:tr w:rsidR="00E418B1" w:rsidRPr="00357F45" w14:paraId="68A95805" w14:textId="77777777" w:rsidTr="00051C26">
        <w:trPr>
          <w:trHeight w:val="7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97F24C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111</w:t>
            </w:r>
          </w:p>
        </w:tc>
        <w:tc>
          <w:tcPr>
            <w:tcW w:w="2564" w:type="dxa"/>
            <w:tcBorders>
              <w:top w:val="nil"/>
              <w:left w:val="nil"/>
              <w:bottom w:val="single" w:sz="4" w:space="0" w:color="auto"/>
              <w:right w:val="single" w:sz="4" w:space="0" w:color="auto"/>
            </w:tcBorders>
            <w:shd w:val="clear" w:color="auto" w:fill="auto"/>
            <w:vAlign w:val="center"/>
            <w:hideMark/>
          </w:tcPr>
          <w:p w14:paraId="0DB283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масляный </w:t>
            </w:r>
          </w:p>
        </w:tc>
        <w:tc>
          <w:tcPr>
            <w:tcW w:w="1493" w:type="dxa"/>
            <w:tcBorders>
              <w:top w:val="nil"/>
              <w:left w:val="nil"/>
              <w:bottom w:val="single" w:sz="4" w:space="0" w:color="auto"/>
              <w:right w:val="single" w:sz="4" w:space="0" w:color="auto"/>
            </w:tcBorders>
            <w:shd w:val="clear" w:color="auto" w:fill="auto"/>
            <w:vAlign w:val="center"/>
          </w:tcPr>
          <w:p w14:paraId="147A920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D3FF17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№1056025900</w:t>
            </w:r>
          </w:p>
        </w:tc>
        <w:tc>
          <w:tcPr>
            <w:tcW w:w="992" w:type="dxa"/>
            <w:tcBorders>
              <w:top w:val="nil"/>
              <w:left w:val="nil"/>
              <w:bottom w:val="single" w:sz="4" w:space="0" w:color="auto"/>
              <w:right w:val="single" w:sz="4" w:space="0" w:color="auto"/>
            </w:tcBorders>
            <w:shd w:val="clear" w:color="auto" w:fill="auto"/>
            <w:vAlign w:val="center"/>
            <w:hideMark/>
          </w:tcPr>
          <w:p w14:paraId="591FA9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AC73C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28E2AB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1AE1EF6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Geely Mojaro(2.0)</w:t>
            </w:r>
          </w:p>
        </w:tc>
      </w:tr>
      <w:tr w:rsidR="00E418B1" w:rsidRPr="00357F45" w14:paraId="67334395" w14:textId="77777777" w:rsidTr="00051C26">
        <w:trPr>
          <w:trHeight w:val="100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A2945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112</w:t>
            </w:r>
          </w:p>
        </w:tc>
        <w:tc>
          <w:tcPr>
            <w:tcW w:w="2564" w:type="dxa"/>
            <w:tcBorders>
              <w:top w:val="nil"/>
              <w:left w:val="nil"/>
              <w:bottom w:val="single" w:sz="4" w:space="0" w:color="auto"/>
              <w:right w:val="single" w:sz="4" w:space="0" w:color="auto"/>
            </w:tcBorders>
            <w:shd w:val="clear" w:color="auto" w:fill="auto"/>
            <w:vAlign w:val="center"/>
            <w:hideMark/>
          </w:tcPr>
          <w:p w14:paraId="4F22270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топливный </w:t>
            </w:r>
          </w:p>
        </w:tc>
        <w:tc>
          <w:tcPr>
            <w:tcW w:w="1493" w:type="dxa"/>
            <w:tcBorders>
              <w:top w:val="single" w:sz="4" w:space="0" w:color="auto"/>
              <w:left w:val="nil"/>
              <w:bottom w:val="single" w:sz="4" w:space="0" w:color="auto"/>
              <w:right w:val="single" w:sz="4" w:space="0" w:color="auto"/>
            </w:tcBorders>
            <w:vAlign w:val="center"/>
          </w:tcPr>
          <w:p w14:paraId="6C40D5D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0E589B2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№2013037300</w:t>
            </w:r>
          </w:p>
        </w:tc>
        <w:tc>
          <w:tcPr>
            <w:tcW w:w="992" w:type="dxa"/>
            <w:tcBorders>
              <w:top w:val="nil"/>
              <w:left w:val="nil"/>
              <w:bottom w:val="single" w:sz="4" w:space="0" w:color="auto"/>
              <w:right w:val="single" w:sz="4" w:space="0" w:color="auto"/>
            </w:tcBorders>
            <w:shd w:val="clear" w:color="auto" w:fill="auto"/>
            <w:vAlign w:val="center"/>
            <w:hideMark/>
          </w:tcPr>
          <w:p w14:paraId="78461A2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465962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383EC75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B73092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Geely Mojaro(2.0)</w:t>
            </w:r>
          </w:p>
        </w:tc>
      </w:tr>
      <w:tr w:rsidR="00E418B1" w:rsidRPr="00357F45" w14:paraId="4CC02E43" w14:textId="77777777" w:rsidTr="00051C26">
        <w:trPr>
          <w:trHeight w:val="12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B4953A"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113</w:t>
            </w:r>
          </w:p>
        </w:tc>
        <w:tc>
          <w:tcPr>
            <w:tcW w:w="2564" w:type="dxa"/>
            <w:tcBorders>
              <w:top w:val="nil"/>
              <w:left w:val="nil"/>
              <w:bottom w:val="single" w:sz="4" w:space="0" w:color="auto"/>
              <w:right w:val="single" w:sz="4" w:space="0" w:color="auto"/>
            </w:tcBorders>
            <w:shd w:val="clear" w:color="auto" w:fill="auto"/>
            <w:vAlign w:val="center"/>
            <w:hideMark/>
          </w:tcPr>
          <w:p w14:paraId="0ECDB3B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салона </w:t>
            </w:r>
          </w:p>
        </w:tc>
        <w:tc>
          <w:tcPr>
            <w:tcW w:w="1493" w:type="dxa"/>
            <w:tcBorders>
              <w:top w:val="single" w:sz="4" w:space="0" w:color="auto"/>
              <w:left w:val="nil"/>
              <w:bottom w:val="single" w:sz="4" w:space="0" w:color="auto"/>
              <w:right w:val="single" w:sz="4" w:space="0" w:color="auto"/>
            </w:tcBorders>
            <w:vAlign w:val="center"/>
          </w:tcPr>
          <w:p w14:paraId="0473CDD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69AD907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№8025530600</w:t>
            </w:r>
          </w:p>
        </w:tc>
        <w:tc>
          <w:tcPr>
            <w:tcW w:w="992" w:type="dxa"/>
            <w:tcBorders>
              <w:top w:val="nil"/>
              <w:left w:val="nil"/>
              <w:bottom w:val="single" w:sz="4" w:space="0" w:color="auto"/>
              <w:right w:val="single" w:sz="4" w:space="0" w:color="auto"/>
            </w:tcBorders>
            <w:shd w:val="clear" w:color="auto" w:fill="auto"/>
            <w:vAlign w:val="center"/>
            <w:hideMark/>
          </w:tcPr>
          <w:p w14:paraId="428B343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15FE5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06EC65F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3611323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Geely Mojaro(2.0)</w:t>
            </w:r>
          </w:p>
        </w:tc>
      </w:tr>
      <w:tr w:rsidR="00E418B1" w:rsidRPr="006166FC" w14:paraId="33849014" w14:textId="77777777" w:rsidTr="00051C26">
        <w:trPr>
          <w:trHeight w:val="142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3BBA8B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114</w:t>
            </w:r>
          </w:p>
        </w:tc>
        <w:tc>
          <w:tcPr>
            <w:tcW w:w="2564" w:type="dxa"/>
            <w:tcBorders>
              <w:top w:val="nil"/>
              <w:left w:val="nil"/>
              <w:bottom w:val="single" w:sz="4" w:space="0" w:color="auto"/>
              <w:right w:val="single" w:sz="4" w:space="0" w:color="auto"/>
            </w:tcBorders>
            <w:shd w:val="clear" w:color="auto" w:fill="auto"/>
            <w:vAlign w:val="center"/>
            <w:hideMark/>
          </w:tcPr>
          <w:p w14:paraId="51444F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масляный </w:t>
            </w:r>
          </w:p>
        </w:tc>
        <w:tc>
          <w:tcPr>
            <w:tcW w:w="1493" w:type="dxa"/>
            <w:tcBorders>
              <w:top w:val="single" w:sz="4" w:space="0" w:color="auto"/>
              <w:left w:val="nil"/>
              <w:bottom w:val="single" w:sz="4" w:space="0" w:color="auto"/>
              <w:right w:val="single" w:sz="4" w:space="0" w:color="auto"/>
            </w:tcBorders>
            <w:vAlign w:val="center"/>
          </w:tcPr>
          <w:p w14:paraId="44A2CFC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509F5D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№1056022300</w:t>
            </w:r>
          </w:p>
        </w:tc>
        <w:tc>
          <w:tcPr>
            <w:tcW w:w="992" w:type="dxa"/>
            <w:tcBorders>
              <w:top w:val="nil"/>
              <w:left w:val="nil"/>
              <w:bottom w:val="single" w:sz="4" w:space="0" w:color="auto"/>
              <w:right w:val="single" w:sz="4" w:space="0" w:color="auto"/>
            </w:tcBorders>
            <w:shd w:val="clear" w:color="auto" w:fill="auto"/>
            <w:vAlign w:val="center"/>
            <w:hideMark/>
          </w:tcPr>
          <w:p w14:paraId="5A28E5D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062D7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7E0A14B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3C9105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val="en-US" w:eastAsia="ru-RU"/>
              </w:rPr>
              <w:t>Geely Emgrand (2023</w:t>
            </w:r>
            <w:r w:rsidRPr="00290EB6">
              <w:rPr>
                <w:rFonts w:ascii="Times New Roman" w:eastAsia="Times New Roman" w:hAnsi="Times New Roman" w:cs="Times New Roman"/>
                <w:color w:val="000000"/>
                <w:sz w:val="16"/>
                <w:szCs w:val="16"/>
                <w:lang w:eastAsia="ru-RU"/>
              </w:rPr>
              <w:t>г</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в</w:t>
            </w:r>
            <w:r w:rsidRPr="00290EB6">
              <w:rPr>
                <w:rFonts w:ascii="Times New Roman" w:eastAsia="Times New Roman" w:hAnsi="Times New Roman" w:cs="Times New Roman"/>
                <w:color w:val="000000"/>
                <w:sz w:val="16"/>
                <w:szCs w:val="16"/>
                <w:lang w:val="en-US" w:eastAsia="ru-RU"/>
              </w:rPr>
              <w:t>.1.5 122</w:t>
            </w:r>
            <w:r w:rsidRPr="00290EB6">
              <w:rPr>
                <w:rFonts w:ascii="Times New Roman" w:eastAsia="Times New Roman" w:hAnsi="Times New Roman" w:cs="Times New Roman"/>
                <w:color w:val="000000"/>
                <w:sz w:val="16"/>
                <w:szCs w:val="16"/>
                <w:lang w:eastAsia="ru-RU"/>
              </w:rPr>
              <w:t>л</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с</w:t>
            </w:r>
            <w:r w:rsidRPr="00290EB6">
              <w:rPr>
                <w:rFonts w:ascii="Times New Roman" w:eastAsia="Times New Roman" w:hAnsi="Times New Roman" w:cs="Times New Roman"/>
                <w:color w:val="000000"/>
                <w:sz w:val="16"/>
                <w:szCs w:val="16"/>
                <w:lang w:val="en-US" w:eastAsia="ru-RU"/>
              </w:rPr>
              <w:t>.)</w:t>
            </w:r>
          </w:p>
        </w:tc>
      </w:tr>
      <w:tr w:rsidR="00E418B1" w:rsidRPr="006166FC" w14:paraId="2BAF631A" w14:textId="77777777" w:rsidTr="00051C26">
        <w:trPr>
          <w:trHeight w:val="9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F982B2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115</w:t>
            </w:r>
          </w:p>
        </w:tc>
        <w:tc>
          <w:tcPr>
            <w:tcW w:w="2564" w:type="dxa"/>
            <w:tcBorders>
              <w:top w:val="nil"/>
              <w:left w:val="nil"/>
              <w:bottom w:val="single" w:sz="4" w:space="0" w:color="auto"/>
              <w:right w:val="single" w:sz="4" w:space="0" w:color="auto"/>
            </w:tcBorders>
            <w:shd w:val="clear" w:color="auto" w:fill="auto"/>
            <w:vAlign w:val="center"/>
            <w:hideMark/>
          </w:tcPr>
          <w:p w14:paraId="0BBB5EF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воздушный </w:t>
            </w:r>
          </w:p>
        </w:tc>
        <w:tc>
          <w:tcPr>
            <w:tcW w:w="1493" w:type="dxa"/>
            <w:tcBorders>
              <w:top w:val="single" w:sz="4" w:space="0" w:color="auto"/>
              <w:left w:val="nil"/>
              <w:bottom w:val="single" w:sz="4" w:space="0" w:color="auto"/>
              <w:right w:val="single" w:sz="4" w:space="0" w:color="auto"/>
            </w:tcBorders>
            <w:vAlign w:val="center"/>
          </w:tcPr>
          <w:p w14:paraId="2E37ED3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3293767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    Каталожный №2032040500</w:t>
            </w:r>
          </w:p>
        </w:tc>
        <w:tc>
          <w:tcPr>
            <w:tcW w:w="992" w:type="dxa"/>
            <w:tcBorders>
              <w:top w:val="nil"/>
              <w:left w:val="nil"/>
              <w:bottom w:val="single" w:sz="4" w:space="0" w:color="auto"/>
              <w:right w:val="single" w:sz="4" w:space="0" w:color="auto"/>
            </w:tcBorders>
            <w:shd w:val="clear" w:color="auto" w:fill="auto"/>
            <w:vAlign w:val="center"/>
            <w:hideMark/>
          </w:tcPr>
          <w:p w14:paraId="5E34DB9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D935A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23ED176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9A8617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val="en-US" w:eastAsia="ru-RU"/>
              </w:rPr>
              <w:t>Geely Emgrand (2023</w:t>
            </w:r>
            <w:r w:rsidRPr="00290EB6">
              <w:rPr>
                <w:rFonts w:ascii="Times New Roman" w:eastAsia="Times New Roman" w:hAnsi="Times New Roman" w:cs="Times New Roman"/>
                <w:color w:val="000000"/>
                <w:sz w:val="16"/>
                <w:szCs w:val="16"/>
                <w:lang w:eastAsia="ru-RU"/>
              </w:rPr>
              <w:t>г</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в</w:t>
            </w:r>
            <w:r w:rsidRPr="00290EB6">
              <w:rPr>
                <w:rFonts w:ascii="Times New Roman" w:eastAsia="Times New Roman" w:hAnsi="Times New Roman" w:cs="Times New Roman"/>
                <w:color w:val="000000"/>
                <w:sz w:val="16"/>
                <w:szCs w:val="16"/>
                <w:lang w:val="en-US" w:eastAsia="ru-RU"/>
              </w:rPr>
              <w:t>.1.5 122</w:t>
            </w:r>
            <w:r w:rsidRPr="00290EB6">
              <w:rPr>
                <w:rFonts w:ascii="Times New Roman" w:eastAsia="Times New Roman" w:hAnsi="Times New Roman" w:cs="Times New Roman"/>
                <w:color w:val="000000"/>
                <w:sz w:val="16"/>
                <w:szCs w:val="16"/>
                <w:lang w:eastAsia="ru-RU"/>
              </w:rPr>
              <w:t>л</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с</w:t>
            </w:r>
            <w:r w:rsidRPr="00290EB6">
              <w:rPr>
                <w:rFonts w:ascii="Times New Roman" w:eastAsia="Times New Roman" w:hAnsi="Times New Roman" w:cs="Times New Roman"/>
                <w:color w:val="000000"/>
                <w:sz w:val="16"/>
                <w:szCs w:val="16"/>
                <w:lang w:val="en-US" w:eastAsia="ru-RU"/>
              </w:rPr>
              <w:t>.)</w:t>
            </w:r>
          </w:p>
        </w:tc>
      </w:tr>
      <w:tr w:rsidR="00E418B1" w:rsidRPr="006166FC" w14:paraId="01256FB6" w14:textId="77777777" w:rsidTr="00051C26">
        <w:trPr>
          <w:trHeight w:val="13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279AC9F"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116</w:t>
            </w:r>
          </w:p>
        </w:tc>
        <w:tc>
          <w:tcPr>
            <w:tcW w:w="2564" w:type="dxa"/>
            <w:tcBorders>
              <w:top w:val="nil"/>
              <w:left w:val="nil"/>
              <w:bottom w:val="single" w:sz="4" w:space="0" w:color="auto"/>
              <w:right w:val="single" w:sz="4" w:space="0" w:color="auto"/>
            </w:tcBorders>
            <w:shd w:val="clear" w:color="auto" w:fill="auto"/>
            <w:vAlign w:val="center"/>
            <w:hideMark/>
          </w:tcPr>
          <w:p w14:paraId="10E010E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салона </w:t>
            </w:r>
          </w:p>
        </w:tc>
        <w:tc>
          <w:tcPr>
            <w:tcW w:w="1493" w:type="dxa"/>
            <w:tcBorders>
              <w:top w:val="single" w:sz="4" w:space="0" w:color="auto"/>
              <w:left w:val="nil"/>
              <w:bottom w:val="single" w:sz="4" w:space="0" w:color="auto"/>
              <w:right w:val="single" w:sz="4" w:space="0" w:color="auto"/>
            </w:tcBorders>
            <w:vAlign w:val="center"/>
          </w:tcPr>
          <w:p w14:paraId="7EF435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79AD7FD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№8025529300</w:t>
            </w:r>
          </w:p>
        </w:tc>
        <w:tc>
          <w:tcPr>
            <w:tcW w:w="992" w:type="dxa"/>
            <w:tcBorders>
              <w:top w:val="nil"/>
              <w:left w:val="nil"/>
              <w:bottom w:val="single" w:sz="4" w:space="0" w:color="auto"/>
              <w:right w:val="single" w:sz="4" w:space="0" w:color="auto"/>
            </w:tcBorders>
            <w:shd w:val="clear" w:color="auto" w:fill="auto"/>
            <w:vAlign w:val="center"/>
            <w:hideMark/>
          </w:tcPr>
          <w:p w14:paraId="100F712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B7457E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795D335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0787D5E5"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val="en-US" w:eastAsia="ru-RU"/>
              </w:rPr>
              <w:t>Geely Emgrand (2023</w:t>
            </w:r>
            <w:r w:rsidRPr="00290EB6">
              <w:rPr>
                <w:rFonts w:ascii="Times New Roman" w:eastAsia="Times New Roman" w:hAnsi="Times New Roman" w:cs="Times New Roman"/>
                <w:color w:val="000000"/>
                <w:sz w:val="16"/>
                <w:szCs w:val="16"/>
                <w:lang w:eastAsia="ru-RU"/>
              </w:rPr>
              <w:t>г</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в</w:t>
            </w:r>
            <w:r w:rsidRPr="00290EB6">
              <w:rPr>
                <w:rFonts w:ascii="Times New Roman" w:eastAsia="Times New Roman" w:hAnsi="Times New Roman" w:cs="Times New Roman"/>
                <w:color w:val="000000"/>
                <w:sz w:val="16"/>
                <w:szCs w:val="16"/>
                <w:lang w:val="en-US" w:eastAsia="ru-RU"/>
              </w:rPr>
              <w:t>.1.5 122</w:t>
            </w:r>
            <w:r w:rsidRPr="00290EB6">
              <w:rPr>
                <w:rFonts w:ascii="Times New Roman" w:eastAsia="Times New Roman" w:hAnsi="Times New Roman" w:cs="Times New Roman"/>
                <w:color w:val="000000"/>
                <w:sz w:val="16"/>
                <w:szCs w:val="16"/>
                <w:lang w:eastAsia="ru-RU"/>
              </w:rPr>
              <w:t>л</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с</w:t>
            </w:r>
            <w:r w:rsidRPr="00290EB6">
              <w:rPr>
                <w:rFonts w:ascii="Times New Roman" w:eastAsia="Times New Roman" w:hAnsi="Times New Roman" w:cs="Times New Roman"/>
                <w:color w:val="000000"/>
                <w:sz w:val="16"/>
                <w:szCs w:val="16"/>
                <w:lang w:val="en-US" w:eastAsia="ru-RU"/>
              </w:rPr>
              <w:t>.)</w:t>
            </w:r>
          </w:p>
        </w:tc>
      </w:tr>
      <w:tr w:rsidR="00E418B1" w:rsidRPr="006166FC" w14:paraId="6DAF72E9" w14:textId="77777777" w:rsidTr="00051C26">
        <w:trPr>
          <w:trHeight w:val="9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43B517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117</w:t>
            </w:r>
          </w:p>
        </w:tc>
        <w:tc>
          <w:tcPr>
            <w:tcW w:w="2564" w:type="dxa"/>
            <w:tcBorders>
              <w:top w:val="nil"/>
              <w:left w:val="nil"/>
              <w:bottom w:val="single" w:sz="4" w:space="0" w:color="auto"/>
              <w:right w:val="single" w:sz="4" w:space="0" w:color="auto"/>
            </w:tcBorders>
            <w:shd w:val="clear" w:color="auto" w:fill="auto"/>
            <w:vAlign w:val="center"/>
            <w:hideMark/>
          </w:tcPr>
          <w:p w14:paraId="42B10C7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Фильтр топливный</w:t>
            </w:r>
          </w:p>
        </w:tc>
        <w:tc>
          <w:tcPr>
            <w:tcW w:w="1493" w:type="dxa"/>
            <w:tcBorders>
              <w:top w:val="single" w:sz="4" w:space="0" w:color="auto"/>
              <w:left w:val="nil"/>
              <w:bottom w:val="single" w:sz="4" w:space="0" w:color="auto"/>
              <w:right w:val="single" w:sz="4" w:space="0" w:color="auto"/>
            </w:tcBorders>
            <w:vAlign w:val="center"/>
          </w:tcPr>
          <w:p w14:paraId="1D38D69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288E13D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 2013021700</w:t>
            </w:r>
          </w:p>
        </w:tc>
        <w:tc>
          <w:tcPr>
            <w:tcW w:w="992" w:type="dxa"/>
            <w:tcBorders>
              <w:top w:val="nil"/>
              <w:left w:val="nil"/>
              <w:bottom w:val="single" w:sz="4" w:space="0" w:color="auto"/>
              <w:right w:val="single" w:sz="4" w:space="0" w:color="auto"/>
            </w:tcBorders>
            <w:shd w:val="clear" w:color="auto" w:fill="auto"/>
            <w:noWrap/>
            <w:vAlign w:val="center"/>
            <w:hideMark/>
          </w:tcPr>
          <w:p w14:paraId="6D9CBC0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noWrap/>
            <w:vAlign w:val="center"/>
            <w:hideMark/>
          </w:tcPr>
          <w:p w14:paraId="30E75CD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36E0C85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6871B81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val="en-US" w:eastAsia="ru-RU"/>
              </w:rPr>
            </w:pPr>
            <w:r w:rsidRPr="00290EB6">
              <w:rPr>
                <w:rFonts w:ascii="Times New Roman" w:eastAsia="Times New Roman" w:hAnsi="Times New Roman" w:cs="Times New Roman"/>
                <w:color w:val="000000"/>
                <w:sz w:val="16"/>
                <w:szCs w:val="16"/>
                <w:lang w:val="en-US" w:eastAsia="ru-RU"/>
              </w:rPr>
              <w:t>Geely Emgrand (2023</w:t>
            </w:r>
            <w:r w:rsidRPr="00290EB6">
              <w:rPr>
                <w:rFonts w:ascii="Times New Roman" w:eastAsia="Times New Roman" w:hAnsi="Times New Roman" w:cs="Times New Roman"/>
                <w:color w:val="000000"/>
                <w:sz w:val="16"/>
                <w:szCs w:val="16"/>
                <w:lang w:eastAsia="ru-RU"/>
              </w:rPr>
              <w:t>г</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в</w:t>
            </w:r>
            <w:r w:rsidRPr="00290EB6">
              <w:rPr>
                <w:rFonts w:ascii="Times New Roman" w:eastAsia="Times New Roman" w:hAnsi="Times New Roman" w:cs="Times New Roman"/>
                <w:color w:val="000000"/>
                <w:sz w:val="16"/>
                <w:szCs w:val="16"/>
                <w:lang w:val="en-US" w:eastAsia="ru-RU"/>
              </w:rPr>
              <w:t>.1.5 122</w:t>
            </w:r>
            <w:r w:rsidRPr="00290EB6">
              <w:rPr>
                <w:rFonts w:ascii="Times New Roman" w:eastAsia="Times New Roman" w:hAnsi="Times New Roman" w:cs="Times New Roman"/>
                <w:color w:val="000000"/>
                <w:sz w:val="16"/>
                <w:szCs w:val="16"/>
                <w:lang w:eastAsia="ru-RU"/>
              </w:rPr>
              <w:t>л</w:t>
            </w:r>
            <w:r w:rsidRPr="00290EB6">
              <w:rPr>
                <w:rFonts w:ascii="Times New Roman" w:eastAsia="Times New Roman" w:hAnsi="Times New Roman" w:cs="Times New Roman"/>
                <w:color w:val="000000"/>
                <w:sz w:val="16"/>
                <w:szCs w:val="16"/>
                <w:lang w:val="en-US" w:eastAsia="ru-RU"/>
              </w:rPr>
              <w:t>.</w:t>
            </w:r>
            <w:r w:rsidRPr="00290EB6">
              <w:rPr>
                <w:rFonts w:ascii="Times New Roman" w:eastAsia="Times New Roman" w:hAnsi="Times New Roman" w:cs="Times New Roman"/>
                <w:color w:val="000000"/>
                <w:sz w:val="16"/>
                <w:szCs w:val="16"/>
                <w:lang w:eastAsia="ru-RU"/>
              </w:rPr>
              <w:t>с</w:t>
            </w:r>
            <w:r w:rsidRPr="00290EB6">
              <w:rPr>
                <w:rFonts w:ascii="Times New Roman" w:eastAsia="Times New Roman" w:hAnsi="Times New Roman" w:cs="Times New Roman"/>
                <w:color w:val="000000"/>
                <w:sz w:val="16"/>
                <w:szCs w:val="16"/>
                <w:lang w:val="en-US" w:eastAsia="ru-RU"/>
              </w:rPr>
              <w:t>.)</w:t>
            </w:r>
          </w:p>
        </w:tc>
      </w:tr>
      <w:tr w:rsidR="00E418B1" w:rsidRPr="00357F45" w14:paraId="39ECA46D" w14:textId="77777777" w:rsidTr="00051C26">
        <w:trPr>
          <w:trHeight w:val="118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855D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118</w:t>
            </w:r>
          </w:p>
        </w:tc>
        <w:tc>
          <w:tcPr>
            <w:tcW w:w="2564" w:type="dxa"/>
            <w:tcBorders>
              <w:top w:val="single" w:sz="4" w:space="0" w:color="auto"/>
              <w:left w:val="nil"/>
              <w:bottom w:val="single" w:sz="4" w:space="0" w:color="auto"/>
              <w:right w:val="single" w:sz="4" w:space="0" w:color="auto"/>
            </w:tcBorders>
            <w:shd w:val="clear" w:color="auto" w:fill="auto"/>
            <w:vAlign w:val="center"/>
            <w:hideMark/>
          </w:tcPr>
          <w:p w14:paraId="4C6138D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топливный </w:t>
            </w:r>
          </w:p>
        </w:tc>
        <w:tc>
          <w:tcPr>
            <w:tcW w:w="1493" w:type="dxa"/>
            <w:tcBorders>
              <w:top w:val="single" w:sz="4" w:space="0" w:color="auto"/>
              <w:left w:val="nil"/>
              <w:bottom w:val="single" w:sz="4" w:space="0" w:color="auto"/>
              <w:right w:val="single" w:sz="4" w:space="0" w:color="auto"/>
            </w:tcBorders>
            <w:vAlign w:val="center"/>
          </w:tcPr>
          <w:p w14:paraId="48CDC0E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E5E5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№7702406310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D263C8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ED93E3"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B4F3AD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990251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Avalon 2.5(209л.с)</w:t>
            </w:r>
          </w:p>
        </w:tc>
      </w:tr>
      <w:tr w:rsidR="00E418B1" w:rsidRPr="00357F45" w14:paraId="5AD04935" w14:textId="77777777" w:rsidTr="00051C26">
        <w:trPr>
          <w:trHeight w:val="10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6CA9B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119</w:t>
            </w:r>
          </w:p>
        </w:tc>
        <w:tc>
          <w:tcPr>
            <w:tcW w:w="2564" w:type="dxa"/>
            <w:tcBorders>
              <w:top w:val="nil"/>
              <w:left w:val="nil"/>
              <w:bottom w:val="single" w:sz="4" w:space="0" w:color="auto"/>
              <w:right w:val="single" w:sz="4" w:space="0" w:color="auto"/>
            </w:tcBorders>
            <w:shd w:val="clear" w:color="auto" w:fill="auto"/>
            <w:vAlign w:val="center"/>
            <w:hideMark/>
          </w:tcPr>
          <w:p w14:paraId="51B87DB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воздушный </w:t>
            </w:r>
          </w:p>
        </w:tc>
        <w:tc>
          <w:tcPr>
            <w:tcW w:w="1493" w:type="dxa"/>
            <w:tcBorders>
              <w:top w:val="single" w:sz="4" w:space="0" w:color="auto"/>
              <w:left w:val="nil"/>
              <w:bottom w:val="single" w:sz="4" w:space="0" w:color="auto"/>
              <w:right w:val="single" w:sz="4" w:space="0" w:color="auto"/>
            </w:tcBorders>
            <w:vAlign w:val="center"/>
          </w:tcPr>
          <w:p w14:paraId="2DBBCF51"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190D173E"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№1780125020</w:t>
            </w:r>
          </w:p>
        </w:tc>
        <w:tc>
          <w:tcPr>
            <w:tcW w:w="992" w:type="dxa"/>
            <w:tcBorders>
              <w:top w:val="nil"/>
              <w:left w:val="nil"/>
              <w:bottom w:val="single" w:sz="4" w:space="0" w:color="auto"/>
              <w:right w:val="single" w:sz="4" w:space="0" w:color="auto"/>
            </w:tcBorders>
            <w:shd w:val="clear" w:color="auto" w:fill="auto"/>
            <w:noWrap/>
            <w:vAlign w:val="center"/>
            <w:hideMark/>
          </w:tcPr>
          <w:p w14:paraId="26415D92"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noWrap/>
            <w:vAlign w:val="center"/>
            <w:hideMark/>
          </w:tcPr>
          <w:p w14:paraId="34AF7EC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4B9FA93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72B14F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Avalon 2.5(209л.с)</w:t>
            </w:r>
          </w:p>
        </w:tc>
      </w:tr>
      <w:tr w:rsidR="00E418B1" w:rsidRPr="00357F45" w14:paraId="53A4F075" w14:textId="77777777" w:rsidTr="00051C26">
        <w:trPr>
          <w:trHeight w:val="109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3954B4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120</w:t>
            </w:r>
          </w:p>
        </w:tc>
        <w:tc>
          <w:tcPr>
            <w:tcW w:w="2564" w:type="dxa"/>
            <w:tcBorders>
              <w:top w:val="nil"/>
              <w:left w:val="nil"/>
              <w:bottom w:val="single" w:sz="4" w:space="0" w:color="auto"/>
              <w:right w:val="single" w:sz="4" w:space="0" w:color="auto"/>
            </w:tcBorders>
            <w:shd w:val="clear" w:color="auto" w:fill="auto"/>
            <w:vAlign w:val="center"/>
            <w:hideMark/>
          </w:tcPr>
          <w:p w14:paraId="117682AC"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салона </w:t>
            </w:r>
          </w:p>
        </w:tc>
        <w:tc>
          <w:tcPr>
            <w:tcW w:w="1493" w:type="dxa"/>
            <w:tcBorders>
              <w:top w:val="single" w:sz="4" w:space="0" w:color="auto"/>
              <w:left w:val="nil"/>
              <w:bottom w:val="single" w:sz="4" w:space="0" w:color="auto"/>
              <w:right w:val="single" w:sz="4" w:space="0" w:color="auto"/>
            </w:tcBorders>
            <w:vAlign w:val="center"/>
          </w:tcPr>
          <w:p w14:paraId="0A7FAEB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w:t>
            </w:r>
            <w:r w:rsidRPr="00290EB6">
              <w:rPr>
                <w:rFonts w:ascii="Times New Roman" w:hAnsi="Times New Roman" w:cs="Times New Roman"/>
                <w:color w:val="000000"/>
                <w:sz w:val="16"/>
                <w:szCs w:val="16"/>
                <w:lang w:eastAsia="ru-RU"/>
              </w:rPr>
              <w:lastRenderedPageBreak/>
              <w:t xml:space="preserve">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F5E7F1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lastRenderedPageBreak/>
              <w:t>Каталожный №8713958010</w:t>
            </w:r>
          </w:p>
        </w:tc>
        <w:tc>
          <w:tcPr>
            <w:tcW w:w="992" w:type="dxa"/>
            <w:tcBorders>
              <w:top w:val="nil"/>
              <w:left w:val="nil"/>
              <w:bottom w:val="single" w:sz="4" w:space="0" w:color="auto"/>
              <w:right w:val="single" w:sz="4" w:space="0" w:color="auto"/>
            </w:tcBorders>
            <w:shd w:val="clear" w:color="auto" w:fill="auto"/>
            <w:noWrap/>
            <w:vAlign w:val="center"/>
            <w:hideMark/>
          </w:tcPr>
          <w:p w14:paraId="473E82AD"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noWrap/>
            <w:vAlign w:val="center"/>
            <w:hideMark/>
          </w:tcPr>
          <w:p w14:paraId="4428013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4DC350B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58FBEC4B"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Avalon 2.5(209л.с)</w:t>
            </w:r>
          </w:p>
        </w:tc>
      </w:tr>
      <w:tr w:rsidR="00E418B1" w:rsidRPr="00357F45" w14:paraId="576C93D7" w14:textId="77777777" w:rsidTr="00051C26">
        <w:trPr>
          <w:trHeight w:val="10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A991F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121</w:t>
            </w:r>
          </w:p>
        </w:tc>
        <w:tc>
          <w:tcPr>
            <w:tcW w:w="2564" w:type="dxa"/>
            <w:tcBorders>
              <w:top w:val="nil"/>
              <w:left w:val="nil"/>
              <w:bottom w:val="single" w:sz="4" w:space="0" w:color="auto"/>
              <w:right w:val="single" w:sz="4" w:space="0" w:color="auto"/>
            </w:tcBorders>
            <w:shd w:val="clear" w:color="auto" w:fill="auto"/>
            <w:vAlign w:val="center"/>
            <w:hideMark/>
          </w:tcPr>
          <w:p w14:paraId="7951AC4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 xml:space="preserve">Фильтр масляный </w:t>
            </w:r>
          </w:p>
        </w:tc>
        <w:tc>
          <w:tcPr>
            <w:tcW w:w="1493" w:type="dxa"/>
            <w:tcBorders>
              <w:top w:val="single" w:sz="4" w:space="0" w:color="auto"/>
              <w:left w:val="nil"/>
              <w:bottom w:val="single" w:sz="4" w:space="0" w:color="auto"/>
              <w:right w:val="single" w:sz="4" w:space="0" w:color="auto"/>
            </w:tcBorders>
            <w:vAlign w:val="center"/>
          </w:tcPr>
          <w:p w14:paraId="4D4B5A97"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hAnsi="Times New Roman" w:cs="Times New Roman"/>
                <w:color w:val="000000"/>
                <w:sz w:val="16"/>
                <w:szCs w:val="16"/>
                <w:lang w:eastAsia="ru-RU"/>
              </w:rPr>
              <w:t xml:space="preserve">Полное соответствие технических, качественных и эксплуатационных  характеристик запасной части, характеристикам,  предусмотренным каталожным номером </w:t>
            </w:r>
          </w:p>
        </w:tc>
        <w:tc>
          <w:tcPr>
            <w:tcW w:w="1296" w:type="dxa"/>
            <w:gridSpan w:val="2"/>
            <w:tcBorders>
              <w:top w:val="nil"/>
              <w:left w:val="single" w:sz="4" w:space="0" w:color="auto"/>
              <w:bottom w:val="single" w:sz="4" w:space="0" w:color="auto"/>
              <w:right w:val="single" w:sz="4" w:space="0" w:color="auto"/>
            </w:tcBorders>
            <w:shd w:val="clear" w:color="auto" w:fill="auto"/>
            <w:vAlign w:val="center"/>
            <w:hideMark/>
          </w:tcPr>
          <w:p w14:paraId="5EDF2640"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Каталожный №9091510009</w:t>
            </w:r>
          </w:p>
        </w:tc>
        <w:tc>
          <w:tcPr>
            <w:tcW w:w="992" w:type="dxa"/>
            <w:tcBorders>
              <w:top w:val="nil"/>
              <w:left w:val="nil"/>
              <w:bottom w:val="single" w:sz="4" w:space="0" w:color="auto"/>
              <w:right w:val="single" w:sz="4" w:space="0" w:color="auto"/>
            </w:tcBorders>
            <w:shd w:val="clear" w:color="auto" w:fill="auto"/>
            <w:noWrap/>
            <w:vAlign w:val="center"/>
            <w:hideMark/>
          </w:tcPr>
          <w:p w14:paraId="31CB4576"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шт.</w:t>
            </w:r>
          </w:p>
        </w:tc>
        <w:tc>
          <w:tcPr>
            <w:tcW w:w="851" w:type="dxa"/>
            <w:tcBorders>
              <w:top w:val="nil"/>
              <w:left w:val="nil"/>
              <w:bottom w:val="single" w:sz="4" w:space="0" w:color="auto"/>
              <w:right w:val="single" w:sz="4" w:space="0" w:color="auto"/>
            </w:tcBorders>
            <w:shd w:val="clear" w:color="auto" w:fill="auto"/>
            <w:noWrap/>
            <w:vAlign w:val="center"/>
            <w:hideMark/>
          </w:tcPr>
          <w:p w14:paraId="5E347C08"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1E8739A4"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ГУП "Луганскгаз"</w:t>
            </w:r>
          </w:p>
        </w:tc>
        <w:tc>
          <w:tcPr>
            <w:tcW w:w="1418" w:type="dxa"/>
            <w:tcBorders>
              <w:top w:val="nil"/>
              <w:left w:val="nil"/>
              <w:bottom w:val="single" w:sz="4" w:space="0" w:color="auto"/>
              <w:right w:val="single" w:sz="4" w:space="0" w:color="auto"/>
            </w:tcBorders>
            <w:shd w:val="clear" w:color="auto" w:fill="auto"/>
            <w:vAlign w:val="center"/>
            <w:hideMark/>
          </w:tcPr>
          <w:p w14:paraId="44BB1049" w14:textId="77777777" w:rsidR="00E418B1" w:rsidRPr="00290EB6" w:rsidRDefault="00E418B1" w:rsidP="00051C26">
            <w:pPr>
              <w:spacing w:after="0" w:line="240" w:lineRule="auto"/>
              <w:jc w:val="center"/>
              <w:rPr>
                <w:rFonts w:ascii="Times New Roman" w:eastAsia="Times New Roman" w:hAnsi="Times New Roman" w:cs="Times New Roman"/>
                <w:color w:val="000000"/>
                <w:sz w:val="16"/>
                <w:szCs w:val="16"/>
                <w:lang w:eastAsia="ru-RU"/>
              </w:rPr>
            </w:pPr>
            <w:r w:rsidRPr="00290EB6">
              <w:rPr>
                <w:rFonts w:ascii="Times New Roman" w:eastAsia="Times New Roman" w:hAnsi="Times New Roman" w:cs="Times New Roman"/>
                <w:color w:val="000000"/>
                <w:sz w:val="16"/>
                <w:szCs w:val="16"/>
                <w:lang w:eastAsia="ru-RU"/>
              </w:rPr>
              <w:t>Toyota Avalon 2.5(209л.с)</w:t>
            </w:r>
          </w:p>
        </w:tc>
      </w:tr>
    </w:tbl>
    <w:p w14:paraId="20FBB540"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3652858"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4E4F5AC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5559E918"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5501A07"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1D03765B"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28E0459F"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3EDB9FF5"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0A94408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47BB881"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496221AD"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54B2CA9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A127CB6"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2473000"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00960B1"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2CF4755"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44F06A56"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562C32A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89FAFC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2126EB8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D25DD6C"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0AC7A75"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53E2CF0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3F2CB79A"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318C5F0B"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1270980"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01A471E8"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1CB2953E"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0A143BB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45430EA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38958C26"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5C2E5270"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81D7B36"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1E0CAF5F"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7B08096"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941F9B8"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7315F20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2BF26C21"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0E2AFE64"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226DF1FC" w14:textId="77777777" w:rsidR="00AD24CB" w:rsidRDefault="00AD24CB" w:rsidP="00245D95">
      <w:pPr>
        <w:spacing w:after="0" w:line="240" w:lineRule="auto"/>
        <w:jc w:val="center"/>
        <w:rPr>
          <w:rFonts w:ascii="Times New Roman" w:eastAsia="Calibri" w:hAnsi="Times New Roman" w:cs="Times New Roman"/>
          <w:b/>
          <w:color w:val="000000"/>
          <w:sz w:val="24"/>
          <w:szCs w:val="24"/>
        </w:rPr>
      </w:pPr>
    </w:p>
    <w:p w14:paraId="6EE9181A" w14:textId="77777777" w:rsidR="00AD24CB" w:rsidRPr="0063730D" w:rsidRDefault="00AD24CB" w:rsidP="00245D95">
      <w:pPr>
        <w:spacing w:after="0" w:line="240" w:lineRule="auto"/>
        <w:jc w:val="center"/>
        <w:rPr>
          <w:rFonts w:ascii="Times New Roman" w:eastAsia="Calibri" w:hAnsi="Times New Roman" w:cs="Times New Roman"/>
          <w:b/>
          <w:color w:val="000000"/>
          <w:sz w:val="24"/>
          <w:szCs w:val="24"/>
        </w:rPr>
      </w:pPr>
    </w:p>
    <w:p w14:paraId="71204F37" w14:textId="77777777" w:rsidR="00EE3679" w:rsidRPr="004743A0" w:rsidRDefault="00EE3679" w:rsidP="005530E2">
      <w:pPr>
        <w:jc w:val="center"/>
        <w:rPr>
          <w:rFonts w:ascii="Times New Roman" w:hAnsi="Times New Roman"/>
          <w:b/>
          <w:sz w:val="24"/>
          <w:szCs w:val="24"/>
        </w:rPr>
      </w:pPr>
      <w:r w:rsidRPr="004743A0">
        <w:rPr>
          <w:rFonts w:ascii="Times New Roman" w:hAnsi="Times New Roman"/>
          <w:b/>
          <w:sz w:val="24"/>
          <w:szCs w:val="24"/>
        </w:rPr>
        <w:t>РАЗДЕЛ 3. ОБРАЗЦЫ ФОРМ И ДОКУМЕНТОВ</w:t>
      </w:r>
    </w:p>
    <w:p w14:paraId="2B2FA540" w14:textId="7F8BE617" w:rsidR="00A71397" w:rsidRDefault="00EE3679" w:rsidP="005530E2">
      <w:pPr>
        <w:spacing w:after="0"/>
        <w:contextualSpacing/>
        <w:jc w:val="center"/>
        <w:rPr>
          <w:rFonts w:ascii="Times New Roman" w:eastAsia="Times New Roman" w:hAnsi="Times New Roman" w:cs="Times New Roman"/>
          <w:b/>
          <w:sz w:val="24"/>
          <w:szCs w:val="24"/>
          <w:lang w:eastAsia="zh-CN"/>
        </w:rPr>
      </w:pPr>
      <w:r w:rsidRPr="004743A0">
        <w:rPr>
          <w:rFonts w:ascii="Times New Roman" w:hAnsi="Times New Roman"/>
          <w:b/>
          <w:sz w:val="24"/>
          <w:szCs w:val="24"/>
        </w:rPr>
        <w:t>ДЛЯ ЗАПОЛНЕНИЯ УЧАСТНИКАМИ ЗАКУПКИ</w:t>
      </w:r>
    </w:p>
    <w:p w14:paraId="5DE35A85" w14:textId="77777777" w:rsidR="00A71397" w:rsidRDefault="00A71397" w:rsidP="005530E2">
      <w:pPr>
        <w:spacing w:after="0"/>
        <w:contextualSpacing/>
        <w:jc w:val="center"/>
        <w:rPr>
          <w:rFonts w:ascii="Times New Roman" w:eastAsia="Times New Roman" w:hAnsi="Times New Roman" w:cs="Times New Roman"/>
          <w:b/>
          <w:sz w:val="24"/>
          <w:szCs w:val="24"/>
          <w:lang w:eastAsia="zh-CN"/>
        </w:rPr>
      </w:pPr>
    </w:p>
    <w:p w14:paraId="337F4C5F" w14:textId="77777777" w:rsidR="005530E2" w:rsidRPr="005530E2" w:rsidRDefault="00EF6C04" w:rsidP="005530E2">
      <w:pPr>
        <w:jc w:val="center"/>
        <w:rPr>
          <w:rFonts w:ascii="Times New Roman" w:hAnsi="Times New Roman" w:cs="Times New Roman"/>
          <w:b/>
          <w:bCs/>
          <w:sz w:val="24"/>
          <w:szCs w:val="24"/>
        </w:rPr>
      </w:pPr>
      <w:r w:rsidRPr="00EF6C04">
        <w:rPr>
          <w:rFonts w:ascii="Times New Roman" w:eastAsia="Times New Roman" w:hAnsi="Times New Roman" w:cs="Times New Roman"/>
          <w:b/>
          <w:sz w:val="24"/>
          <w:szCs w:val="24"/>
          <w:lang w:eastAsia="zh-CN"/>
        </w:rPr>
        <w:t xml:space="preserve">Форма 1.1. </w:t>
      </w:r>
      <w:r w:rsidR="005530E2" w:rsidRPr="005530E2">
        <w:rPr>
          <w:rFonts w:ascii="Times New Roman" w:hAnsi="Times New Roman" w:cs="Times New Roman"/>
          <w:b/>
          <w:bCs/>
          <w:sz w:val="24"/>
          <w:szCs w:val="24"/>
        </w:rPr>
        <w:t>КОТИРОВОЧНАЯ ЗАЯВКА</w:t>
      </w:r>
    </w:p>
    <w:p w14:paraId="35A199ED" w14:textId="2549102C" w:rsidR="005530E2" w:rsidRPr="005530E2" w:rsidRDefault="005530E2" w:rsidP="005530E2">
      <w:pPr>
        <w:jc w:val="center"/>
        <w:rPr>
          <w:rFonts w:ascii="Times New Roman" w:hAnsi="Times New Roman" w:cs="Times New Roman"/>
          <w:b/>
          <w:sz w:val="24"/>
          <w:szCs w:val="24"/>
        </w:rPr>
      </w:pPr>
      <w:r w:rsidRPr="005530E2">
        <w:rPr>
          <w:rFonts w:ascii="Times New Roman" w:hAnsi="Times New Roman" w:cs="Times New Roman"/>
          <w:b/>
          <w:sz w:val="24"/>
          <w:szCs w:val="24"/>
        </w:rPr>
        <w:t>На участие в запросе котировок в электронной форме</w:t>
      </w:r>
      <w:r w:rsidRPr="005530E2">
        <w:rPr>
          <w:rFonts w:ascii="Times New Roman" w:hAnsi="Times New Roman" w:cs="Times New Roman"/>
          <w:b/>
          <w:sz w:val="28"/>
          <w:szCs w:val="28"/>
        </w:rPr>
        <w:t xml:space="preserve"> </w:t>
      </w:r>
    </w:p>
    <w:p w14:paraId="139AE288" w14:textId="77777777" w:rsidR="005530E2" w:rsidRPr="005530E2" w:rsidRDefault="005530E2" w:rsidP="005530E2">
      <w:pPr>
        <w:jc w:val="center"/>
        <w:rPr>
          <w:rFonts w:ascii="Times New Roman" w:hAnsi="Times New Roman" w:cs="Times New Roman"/>
          <w:b/>
          <w:sz w:val="24"/>
          <w:szCs w:val="24"/>
        </w:rPr>
      </w:pPr>
      <w:r w:rsidRPr="005530E2">
        <w:rPr>
          <w:rFonts w:ascii="Times New Roman" w:hAnsi="Times New Roman" w:cs="Times New Roman"/>
          <w:b/>
          <w:sz w:val="24"/>
          <w:szCs w:val="24"/>
        </w:rPr>
        <w:t>________________________________________________________________________</w:t>
      </w:r>
    </w:p>
    <w:p w14:paraId="37F12F2F" w14:textId="77777777" w:rsidR="005530E2" w:rsidRPr="005530E2" w:rsidRDefault="005530E2" w:rsidP="005530E2">
      <w:pPr>
        <w:jc w:val="center"/>
        <w:rPr>
          <w:rFonts w:ascii="Times New Roman" w:hAnsi="Times New Roman" w:cs="Times New Roman"/>
          <w:sz w:val="28"/>
          <w:szCs w:val="28"/>
        </w:rPr>
      </w:pPr>
      <w:r w:rsidRPr="005530E2">
        <w:rPr>
          <w:rFonts w:ascii="Times New Roman" w:hAnsi="Times New Roman" w:cs="Times New Roman"/>
        </w:rPr>
        <w:t>(Предмет закупки)</w:t>
      </w:r>
      <w:r w:rsidRPr="005530E2">
        <w:rPr>
          <w:rFonts w:ascii="Times New Roman" w:hAnsi="Times New Roman" w:cs="Times New Roman"/>
          <w:bCs/>
          <w:kern w:val="1"/>
          <w:sz w:val="28"/>
          <w:szCs w:val="28"/>
        </w:rPr>
        <w:t xml:space="preserve"> </w:t>
      </w:r>
    </w:p>
    <w:p w14:paraId="3AABE542" w14:textId="77777777" w:rsidR="005530E2" w:rsidRPr="005530E2" w:rsidRDefault="005530E2" w:rsidP="005530E2">
      <w:pPr>
        <w:spacing w:line="228" w:lineRule="auto"/>
        <w:jc w:val="both"/>
        <w:rPr>
          <w:rFonts w:ascii="Times New Roman" w:hAnsi="Times New Roman" w:cs="Times New Roman"/>
          <w:sz w:val="24"/>
          <w:szCs w:val="24"/>
        </w:rPr>
      </w:pPr>
      <w:r w:rsidRPr="005530E2">
        <w:rPr>
          <w:rFonts w:ascii="Times New Roman" w:hAnsi="Times New Roman" w:cs="Times New Roman"/>
          <w:sz w:val="24"/>
          <w:szCs w:val="24"/>
        </w:rPr>
        <w:t>Дата:</w:t>
      </w:r>
    </w:p>
    <w:p w14:paraId="6F86DDE1" w14:textId="77777777" w:rsidR="005530E2" w:rsidRPr="005530E2" w:rsidRDefault="005530E2" w:rsidP="005530E2">
      <w:pPr>
        <w:spacing w:line="276" w:lineRule="auto"/>
        <w:jc w:val="both"/>
        <w:rPr>
          <w:rFonts w:ascii="Times New Roman" w:hAnsi="Times New Roman" w:cs="Times New Roman"/>
          <w:sz w:val="24"/>
          <w:szCs w:val="24"/>
        </w:rPr>
      </w:pPr>
      <w:r w:rsidRPr="005530E2">
        <w:rPr>
          <w:rFonts w:ascii="Times New Roman" w:hAnsi="Times New Roman" w:cs="Times New Roman"/>
          <w:sz w:val="24"/>
          <w:szCs w:val="24"/>
        </w:rPr>
        <w:t>Исх. №:</w:t>
      </w:r>
    </w:p>
    <w:p w14:paraId="23FAF6D4" w14:textId="77777777" w:rsidR="005530E2" w:rsidRPr="005530E2" w:rsidRDefault="005530E2" w:rsidP="005530E2">
      <w:pPr>
        <w:spacing w:line="216" w:lineRule="auto"/>
        <w:jc w:val="both"/>
        <w:rPr>
          <w:rFonts w:ascii="Times New Roman" w:hAnsi="Times New Roman" w:cs="Times New Roman"/>
          <w:sz w:val="24"/>
          <w:szCs w:val="24"/>
          <w:u w:val="single"/>
        </w:rPr>
      </w:pP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r>
      <w:r w:rsidRPr="005530E2">
        <w:rPr>
          <w:rFonts w:ascii="Times New Roman" w:hAnsi="Times New Roman" w:cs="Times New Roman"/>
          <w:sz w:val="24"/>
          <w:szCs w:val="24"/>
          <w:u w:val="single"/>
        </w:rPr>
        <w:tab/>
        <w:t>_______</w:t>
      </w:r>
    </w:p>
    <w:p w14:paraId="6DDBE0AE" w14:textId="77777777" w:rsidR="005530E2" w:rsidRPr="005530E2" w:rsidRDefault="005530E2" w:rsidP="005530E2">
      <w:pPr>
        <w:spacing w:line="216" w:lineRule="auto"/>
        <w:jc w:val="center"/>
        <w:rPr>
          <w:rFonts w:ascii="Times New Roman" w:hAnsi="Times New Roman" w:cs="Times New Roman"/>
          <w:i/>
          <w:sz w:val="24"/>
          <w:szCs w:val="24"/>
        </w:rPr>
      </w:pPr>
      <w:r w:rsidRPr="005530E2">
        <w:rPr>
          <w:rFonts w:ascii="Times New Roman" w:hAnsi="Times New Roman" w:cs="Times New Roman"/>
          <w:i/>
          <w:sz w:val="24"/>
          <w:szCs w:val="24"/>
        </w:rPr>
        <w:t>(наименование Участника закупки)</w:t>
      </w:r>
    </w:p>
    <w:p w14:paraId="27475FDC" w14:textId="77777777" w:rsidR="005530E2" w:rsidRPr="005530E2" w:rsidRDefault="005530E2" w:rsidP="005530E2">
      <w:pPr>
        <w:spacing w:line="216" w:lineRule="auto"/>
        <w:jc w:val="both"/>
        <w:rPr>
          <w:rFonts w:ascii="Times New Roman" w:hAnsi="Times New Roman" w:cs="Times New Roman"/>
          <w:sz w:val="24"/>
          <w:szCs w:val="24"/>
        </w:rPr>
      </w:pPr>
      <w:r w:rsidRPr="005530E2">
        <w:rPr>
          <w:rFonts w:ascii="Times New Roman" w:hAnsi="Times New Roman" w:cs="Times New Roman"/>
          <w:sz w:val="24"/>
          <w:szCs w:val="24"/>
        </w:rPr>
        <w:t>Выражает согласие на выполнение работ на условиях, предусмотренных Извещением, проектом договора и не подлежащих изменению по результатам проведения закупки.</w:t>
      </w:r>
    </w:p>
    <w:p w14:paraId="5689DB43" w14:textId="00221480" w:rsidR="005530E2" w:rsidRPr="005530E2" w:rsidRDefault="005530E2" w:rsidP="005530E2">
      <w:pPr>
        <w:keepNext/>
        <w:keepLines/>
        <w:widowControl w:val="0"/>
        <w:suppressLineNumbers/>
        <w:suppressAutoHyphens/>
        <w:jc w:val="both"/>
        <w:rPr>
          <w:rFonts w:ascii="Times New Roman" w:eastAsia="Times New Roman" w:hAnsi="Times New Roman" w:cs="Times New Roman"/>
          <w:sz w:val="24"/>
          <w:szCs w:val="24"/>
        </w:rPr>
      </w:pPr>
      <w:r w:rsidRPr="005530E2">
        <w:rPr>
          <w:rFonts w:ascii="Times New Roman" w:eastAsia="Times New Roman" w:hAnsi="Times New Roman" w:cs="Times New Roman"/>
          <w:sz w:val="24"/>
          <w:szCs w:val="24"/>
        </w:rPr>
        <w:t xml:space="preserve">Настоящей заявкой мы, </w:t>
      </w:r>
      <w:r w:rsidRPr="005530E2">
        <w:rPr>
          <w:rFonts w:ascii="Times New Roman" w:eastAsia="Times New Roman" w:hAnsi="Times New Roman" w:cs="Times New Roman"/>
          <w:i/>
          <w:sz w:val="24"/>
          <w:szCs w:val="24"/>
        </w:rPr>
        <w:t xml:space="preserve">______________________________________________, (полное наименование участника закупки - для юридического лица; фамилия, имя, отчество - для физического лица, </w:t>
      </w:r>
      <w:r w:rsidRPr="005530E2">
        <w:rPr>
          <w:rFonts w:ascii="Times New Roman" w:eastAsia="Times New Roman" w:hAnsi="Times New Roman" w:cs="Times New Roman"/>
          <w:sz w:val="24"/>
          <w:szCs w:val="24"/>
        </w:rPr>
        <w:t>действующего на основании ________, находящийся по адресу ___________________,</w:t>
      </w:r>
      <w:r w:rsidRPr="005530E2">
        <w:rPr>
          <w:rFonts w:ascii="Times New Roman" w:eastAsia="Times New Roman" w:hAnsi="Times New Roman" w:cs="Times New Roman"/>
          <w:i/>
          <w:sz w:val="24"/>
          <w:szCs w:val="24"/>
        </w:rPr>
        <w:t xml:space="preserve"> (место нахождения, почтовый адрес - для юридического лица; паспортные данные, место жительства - для физического лица), </w:t>
      </w:r>
      <w:r w:rsidRPr="005530E2">
        <w:rPr>
          <w:rFonts w:ascii="Times New Roman" w:eastAsia="Times New Roman" w:hAnsi="Times New Roman" w:cs="Times New Roman"/>
          <w:sz w:val="24"/>
          <w:szCs w:val="24"/>
        </w:rPr>
        <w:t>изучив опубликованное вами извещение о проведении запроса котировок, выражаем свое согласие осуществить поставку</w:t>
      </w:r>
      <w:r w:rsidRPr="005530E2">
        <w:rPr>
          <w:rFonts w:ascii="Times New Roman" w:eastAsia="Times New Roman" w:hAnsi="Times New Roman" w:cs="Times New Roman"/>
          <w:b/>
          <w:sz w:val="28"/>
          <w:szCs w:val="28"/>
        </w:rPr>
        <w:t xml:space="preserve"> __________</w:t>
      </w:r>
      <w:r>
        <w:rPr>
          <w:rFonts w:ascii="Times New Roman" w:eastAsia="Times New Roman" w:hAnsi="Times New Roman" w:cs="Times New Roman"/>
          <w:sz w:val="24"/>
          <w:szCs w:val="24"/>
        </w:rPr>
        <w:t xml:space="preserve"> для нужд  </w:t>
      </w:r>
      <w:r w:rsidR="00B855A1">
        <w:rPr>
          <w:rStyle w:val="FontStyle128"/>
          <w:color w:val="auto"/>
          <w:sz w:val="24"/>
          <w:szCs w:val="24"/>
        </w:rPr>
        <w:t>Государственного унитарного предприятия «Луганскгаз»</w:t>
      </w:r>
      <w:r>
        <w:rPr>
          <w:rFonts w:ascii="Times New Roman" w:eastAsia="Times New Roman" w:hAnsi="Times New Roman" w:cs="Times New Roman"/>
          <w:sz w:val="24"/>
          <w:szCs w:val="24"/>
        </w:rPr>
        <w:t xml:space="preserve"> </w:t>
      </w:r>
      <w:r w:rsidRPr="005530E2">
        <w:rPr>
          <w:rFonts w:ascii="Times New Roman" w:eastAsia="Times New Roman" w:hAnsi="Times New Roman" w:cs="Times New Roman"/>
          <w:sz w:val="24"/>
          <w:szCs w:val="24"/>
        </w:rPr>
        <w:t>в установленные сроки, и исполнить условия договора, указанные в извещении о  проведении  запроса  котировок от «_____» ___________ 2024 года в соответствии  с  техническим  заданием:</w:t>
      </w:r>
    </w:p>
    <w:p w14:paraId="01AD8025" w14:textId="77777777" w:rsidR="005530E2" w:rsidRPr="005530E2" w:rsidRDefault="005530E2" w:rsidP="005530E2">
      <w:pPr>
        <w:pStyle w:val="afffff8"/>
        <w:rPr>
          <w:sz w:val="24"/>
          <w:szCs w:val="24"/>
          <w:u w:val="single"/>
        </w:rPr>
      </w:pPr>
    </w:p>
    <w:tbl>
      <w:tblPr>
        <w:tblW w:w="935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3998"/>
        <w:gridCol w:w="1134"/>
        <w:gridCol w:w="992"/>
        <w:gridCol w:w="1134"/>
        <w:gridCol w:w="1418"/>
      </w:tblGrid>
      <w:tr w:rsidR="005530E2" w:rsidRPr="005530E2" w14:paraId="42FB6515" w14:textId="77777777" w:rsidTr="00CE63E0">
        <w:trPr>
          <w:cantSplit/>
          <w:trHeight w:val="1048"/>
        </w:trPr>
        <w:tc>
          <w:tcPr>
            <w:tcW w:w="675" w:type="dxa"/>
            <w:tcBorders>
              <w:top w:val="single" w:sz="4" w:space="0" w:color="auto"/>
              <w:bottom w:val="single" w:sz="4" w:space="0" w:color="auto"/>
              <w:right w:val="single" w:sz="4" w:space="0" w:color="auto"/>
            </w:tcBorders>
            <w:vAlign w:val="center"/>
          </w:tcPr>
          <w:p w14:paraId="7819C702" w14:textId="77777777" w:rsidR="005530E2" w:rsidRPr="005530E2" w:rsidRDefault="005530E2" w:rsidP="005530E2">
            <w:pPr>
              <w:pStyle w:val="afffff8"/>
              <w:rPr>
                <w:sz w:val="24"/>
                <w:szCs w:val="24"/>
                <w:u w:val="single"/>
              </w:rPr>
            </w:pPr>
            <w:r w:rsidRPr="005530E2">
              <w:rPr>
                <w:sz w:val="24"/>
                <w:szCs w:val="24"/>
                <w:u w:val="single"/>
              </w:rPr>
              <w:t xml:space="preserve">№ </w:t>
            </w:r>
          </w:p>
          <w:p w14:paraId="0FF48115" w14:textId="77777777" w:rsidR="005530E2" w:rsidRPr="005530E2" w:rsidRDefault="005530E2" w:rsidP="005530E2">
            <w:pPr>
              <w:pStyle w:val="afffff8"/>
              <w:rPr>
                <w:sz w:val="24"/>
                <w:szCs w:val="24"/>
                <w:u w:val="single"/>
              </w:rPr>
            </w:pPr>
            <w:r w:rsidRPr="005530E2">
              <w:rPr>
                <w:sz w:val="24"/>
                <w:szCs w:val="24"/>
                <w:u w:val="single"/>
              </w:rPr>
              <w:t>п/п</w:t>
            </w:r>
          </w:p>
        </w:tc>
        <w:tc>
          <w:tcPr>
            <w:tcW w:w="3998" w:type="dxa"/>
            <w:tcBorders>
              <w:top w:val="single" w:sz="4" w:space="0" w:color="auto"/>
              <w:left w:val="single" w:sz="4" w:space="0" w:color="auto"/>
              <w:bottom w:val="single" w:sz="4" w:space="0" w:color="auto"/>
              <w:right w:val="single" w:sz="4" w:space="0" w:color="auto"/>
            </w:tcBorders>
            <w:vAlign w:val="center"/>
          </w:tcPr>
          <w:p w14:paraId="3208B5A8" w14:textId="77777777" w:rsidR="005530E2" w:rsidRPr="005530E2" w:rsidRDefault="005530E2" w:rsidP="005530E2">
            <w:pPr>
              <w:pStyle w:val="afffff8"/>
              <w:rPr>
                <w:sz w:val="24"/>
                <w:szCs w:val="24"/>
                <w:u w:val="single"/>
              </w:rPr>
            </w:pPr>
            <w:r w:rsidRPr="005530E2">
              <w:rPr>
                <w:sz w:val="24"/>
                <w:szCs w:val="24"/>
                <w:u w:val="single"/>
              </w:rPr>
              <w:t>Наименование</w:t>
            </w:r>
          </w:p>
          <w:p w14:paraId="132DBC42" w14:textId="473B9735" w:rsidR="005530E2" w:rsidRPr="005530E2" w:rsidRDefault="000604D9" w:rsidP="005530E2">
            <w:pPr>
              <w:pStyle w:val="afffff8"/>
              <w:rPr>
                <w:sz w:val="24"/>
                <w:szCs w:val="24"/>
                <w:u w:val="single"/>
              </w:rPr>
            </w:pPr>
            <w:r>
              <w:rPr>
                <w:sz w:val="24"/>
                <w:szCs w:val="24"/>
                <w:u w:val="single"/>
              </w:rPr>
              <w:t>товара</w:t>
            </w:r>
          </w:p>
        </w:tc>
        <w:tc>
          <w:tcPr>
            <w:tcW w:w="1134" w:type="dxa"/>
            <w:tcBorders>
              <w:top w:val="single" w:sz="4" w:space="0" w:color="auto"/>
              <w:left w:val="single" w:sz="4" w:space="0" w:color="auto"/>
              <w:bottom w:val="single" w:sz="4" w:space="0" w:color="auto"/>
              <w:right w:val="single" w:sz="4" w:space="0" w:color="auto"/>
            </w:tcBorders>
            <w:vAlign w:val="center"/>
          </w:tcPr>
          <w:p w14:paraId="5C9BFBBA" w14:textId="77777777" w:rsidR="005530E2" w:rsidRPr="005530E2" w:rsidRDefault="005530E2" w:rsidP="005530E2">
            <w:pPr>
              <w:pStyle w:val="afffff8"/>
              <w:rPr>
                <w:sz w:val="24"/>
                <w:szCs w:val="24"/>
                <w:u w:val="single"/>
              </w:rPr>
            </w:pPr>
            <w:r w:rsidRPr="005530E2">
              <w:rPr>
                <w:sz w:val="24"/>
                <w:szCs w:val="24"/>
                <w:u w:val="single"/>
              </w:rPr>
              <w:t xml:space="preserve"> Ед. изм.</w:t>
            </w:r>
          </w:p>
        </w:tc>
        <w:tc>
          <w:tcPr>
            <w:tcW w:w="992" w:type="dxa"/>
            <w:tcBorders>
              <w:top w:val="single" w:sz="4" w:space="0" w:color="auto"/>
              <w:left w:val="single" w:sz="4" w:space="0" w:color="auto"/>
              <w:bottom w:val="single" w:sz="4" w:space="0" w:color="auto"/>
              <w:right w:val="single" w:sz="4" w:space="0" w:color="auto"/>
            </w:tcBorders>
            <w:vAlign w:val="center"/>
          </w:tcPr>
          <w:p w14:paraId="671500E9" w14:textId="77777777" w:rsidR="005530E2" w:rsidRPr="005530E2" w:rsidRDefault="005530E2" w:rsidP="005530E2">
            <w:pPr>
              <w:pStyle w:val="afffff8"/>
              <w:rPr>
                <w:sz w:val="24"/>
                <w:szCs w:val="24"/>
                <w:u w:val="single"/>
              </w:rPr>
            </w:pPr>
            <w:r w:rsidRPr="005530E2">
              <w:rPr>
                <w:sz w:val="24"/>
                <w:szCs w:val="24"/>
                <w:u w:val="single"/>
              </w:rPr>
              <w:t xml:space="preserve">Кол-во </w:t>
            </w:r>
          </w:p>
        </w:tc>
        <w:tc>
          <w:tcPr>
            <w:tcW w:w="1134" w:type="dxa"/>
            <w:tcBorders>
              <w:top w:val="single" w:sz="4" w:space="0" w:color="auto"/>
              <w:left w:val="single" w:sz="4" w:space="0" w:color="auto"/>
              <w:bottom w:val="single" w:sz="4" w:space="0" w:color="auto"/>
              <w:right w:val="single" w:sz="4" w:space="0" w:color="auto"/>
            </w:tcBorders>
            <w:vAlign w:val="center"/>
          </w:tcPr>
          <w:p w14:paraId="2BD0CB87" w14:textId="77777777" w:rsidR="005530E2" w:rsidRPr="005530E2" w:rsidRDefault="005530E2" w:rsidP="005530E2">
            <w:pPr>
              <w:pStyle w:val="afffff8"/>
              <w:rPr>
                <w:sz w:val="24"/>
                <w:szCs w:val="24"/>
                <w:u w:val="single"/>
              </w:rPr>
            </w:pPr>
            <w:r w:rsidRPr="005530E2">
              <w:rPr>
                <w:sz w:val="24"/>
                <w:szCs w:val="24"/>
                <w:u w:val="single"/>
              </w:rPr>
              <w:t>Цена за ед., руб.</w:t>
            </w:r>
          </w:p>
        </w:tc>
        <w:tc>
          <w:tcPr>
            <w:tcW w:w="1418" w:type="dxa"/>
            <w:tcBorders>
              <w:top w:val="single" w:sz="4" w:space="0" w:color="auto"/>
              <w:left w:val="single" w:sz="4" w:space="0" w:color="auto"/>
              <w:bottom w:val="single" w:sz="4" w:space="0" w:color="auto"/>
              <w:right w:val="single" w:sz="4" w:space="0" w:color="auto"/>
            </w:tcBorders>
            <w:vAlign w:val="center"/>
          </w:tcPr>
          <w:p w14:paraId="041CCE91" w14:textId="77777777" w:rsidR="005530E2" w:rsidRPr="005530E2" w:rsidRDefault="005530E2" w:rsidP="005530E2">
            <w:pPr>
              <w:pStyle w:val="afffff8"/>
              <w:rPr>
                <w:sz w:val="24"/>
                <w:szCs w:val="24"/>
                <w:u w:val="single"/>
              </w:rPr>
            </w:pPr>
            <w:r w:rsidRPr="005530E2">
              <w:rPr>
                <w:sz w:val="24"/>
                <w:szCs w:val="24"/>
                <w:u w:val="single"/>
              </w:rPr>
              <w:t>Стоимость,</w:t>
            </w:r>
          </w:p>
          <w:p w14:paraId="602D3FF4" w14:textId="77777777" w:rsidR="005530E2" w:rsidRPr="005530E2" w:rsidRDefault="005530E2" w:rsidP="005530E2">
            <w:pPr>
              <w:pStyle w:val="afffff8"/>
              <w:rPr>
                <w:sz w:val="24"/>
                <w:szCs w:val="24"/>
                <w:u w:val="single"/>
              </w:rPr>
            </w:pPr>
            <w:r w:rsidRPr="005530E2">
              <w:rPr>
                <w:sz w:val="24"/>
                <w:szCs w:val="24"/>
                <w:u w:val="single"/>
              </w:rPr>
              <w:t xml:space="preserve"> руб.</w:t>
            </w:r>
          </w:p>
        </w:tc>
      </w:tr>
      <w:tr w:rsidR="005530E2" w:rsidRPr="005530E2" w14:paraId="32404446" w14:textId="77777777" w:rsidTr="00CE63E0">
        <w:trPr>
          <w:cantSplit/>
          <w:trHeight w:val="1048"/>
        </w:trPr>
        <w:tc>
          <w:tcPr>
            <w:tcW w:w="675" w:type="dxa"/>
            <w:tcBorders>
              <w:top w:val="single" w:sz="4" w:space="0" w:color="auto"/>
              <w:right w:val="single" w:sz="4" w:space="0" w:color="auto"/>
            </w:tcBorders>
            <w:vAlign w:val="center"/>
          </w:tcPr>
          <w:p w14:paraId="4161B09E" w14:textId="77777777" w:rsidR="005530E2" w:rsidRPr="005530E2" w:rsidRDefault="005530E2" w:rsidP="005530E2">
            <w:pPr>
              <w:pStyle w:val="afffff8"/>
              <w:rPr>
                <w:sz w:val="24"/>
                <w:szCs w:val="24"/>
                <w:u w:val="single"/>
              </w:rPr>
            </w:pPr>
          </w:p>
        </w:tc>
        <w:tc>
          <w:tcPr>
            <w:tcW w:w="3998" w:type="dxa"/>
            <w:tcBorders>
              <w:top w:val="single" w:sz="4" w:space="0" w:color="auto"/>
              <w:left w:val="single" w:sz="4" w:space="0" w:color="auto"/>
              <w:right w:val="single" w:sz="4" w:space="0" w:color="auto"/>
            </w:tcBorders>
            <w:vAlign w:val="center"/>
          </w:tcPr>
          <w:p w14:paraId="5BC17D01" w14:textId="77777777" w:rsidR="005530E2" w:rsidRPr="005530E2" w:rsidRDefault="005530E2" w:rsidP="005530E2">
            <w:pPr>
              <w:pStyle w:val="afffff8"/>
              <w:rPr>
                <w:sz w:val="24"/>
                <w:szCs w:val="24"/>
                <w:u w:val="single"/>
              </w:rPr>
            </w:pPr>
          </w:p>
        </w:tc>
        <w:tc>
          <w:tcPr>
            <w:tcW w:w="1134" w:type="dxa"/>
            <w:tcBorders>
              <w:top w:val="single" w:sz="4" w:space="0" w:color="auto"/>
              <w:left w:val="single" w:sz="4" w:space="0" w:color="auto"/>
              <w:right w:val="single" w:sz="4" w:space="0" w:color="auto"/>
            </w:tcBorders>
            <w:vAlign w:val="center"/>
          </w:tcPr>
          <w:p w14:paraId="28E586E0" w14:textId="77777777" w:rsidR="005530E2" w:rsidRPr="005530E2" w:rsidRDefault="005530E2" w:rsidP="005530E2">
            <w:pPr>
              <w:pStyle w:val="afffff8"/>
              <w:rPr>
                <w:sz w:val="24"/>
                <w:szCs w:val="24"/>
                <w:u w:val="single"/>
              </w:rPr>
            </w:pPr>
          </w:p>
        </w:tc>
        <w:tc>
          <w:tcPr>
            <w:tcW w:w="992" w:type="dxa"/>
            <w:tcBorders>
              <w:top w:val="single" w:sz="4" w:space="0" w:color="auto"/>
              <w:left w:val="single" w:sz="4" w:space="0" w:color="auto"/>
              <w:right w:val="single" w:sz="4" w:space="0" w:color="auto"/>
            </w:tcBorders>
            <w:vAlign w:val="center"/>
          </w:tcPr>
          <w:p w14:paraId="08740E5A" w14:textId="77777777" w:rsidR="005530E2" w:rsidRPr="005530E2" w:rsidRDefault="005530E2" w:rsidP="005530E2">
            <w:pPr>
              <w:pStyle w:val="afffff8"/>
              <w:rPr>
                <w:sz w:val="24"/>
                <w:szCs w:val="24"/>
                <w:u w:val="single"/>
              </w:rPr>
            </w:pPr>
          </w:p>
        </w:tc>
        <w:tc>
          <w:tcPr>
            <w:tcW w:w="1134" w:type="dxa"/>
            <w:tcBorders>
              <w:top w:val="single" w:sz="4" w:space="0" w:color="auto"/>
              <w:left w:val="single" w:sz="4" w:space="0" w:color="auto"/>
              <w:right w:val="single" w:sz="4" w:space="0" w:color="auto"/>
            </w:tcBorders>
            <w:vAlign w:val="center"/>
          </w:tcPr>
          <w:p w14:paraId="67575767" w14:textId="77777777" w:rsidR="005530E2" w:rsidRPr="005530E2" w:rsidRDefault="005530E2" w:rsidP="005530E2">
            <w:pPr>
              <w:pStyle w:val="afffff8"/>
              <w:rPr>
                <w:sz w:val="24"/>
                <w:szCs w:val="24"/>
                <w:u w:val="single"/>
              </w:rPr>
            </w:pPr>
          </w:p>
        </w:tc>
        <w:tc>
          <w:tcPr>
            <w:tcW w:w="1418" w:type="dxa"/>
            <w:tcBorders>
              <w:top w:val="single" w:sz="4" w:space="0" w:color="auto"/>
              <w:left w:val="single" w:sz="4" w:space="0" w:color="auto"/>
              <w:right w:val="single" w:sz="4" w:space="0" w:color="auto"/>
            </w:tcBorders>
            <w:vAlign w:val="center"/>
          </w:tcPr>
          <w:p w14:paraId="1CC0F9EA" w14:textId="77777777" w:rsidR="005530E2" w:rsidRPr="005530E2" w:rsidRDefault="005530E2" w:rsidP="005530E2">
            <w:pPr>
              <w:pStyle w:val="afffff8"/>
              <w:rPr>
                <w:sz w:val="24"/>
                <w:szCs w:val="24"/>
                <w:u w:val="single"/>
              </w:rPr>
            </w:pPr>
          </w:p>
        </w:tc>
      </w:tr>
    </w:tbl>
    <w:p w14:paraId="66880918" w14:textId="77777777" w:rsidR="005530E2" w:rsidRPr="005530E2" w:rsidRDefault="005530E2" w:rsidP="005530E2">
      <w:pPr>
        <w:pStyle w:val="afffff8"/>
        <w:rPr>
          <w:b/>
          <w:sz w:val="24"/>
          <w:szCs w:val="24"/>
          <w:u w:val="single"/>
        </w:rPr>
      </w:pPr>
    </w:p>
    <w:p w14:paraId="0BD1CB7E" w14:textId="77777777" w:rsidR="005530E2" w:rsidRPr="005530E2" w:rsidRDefault="005530E2" w:rsidP="005530E2">
      <w:pPr>
        <w:pStyle w:val="afffff8"/>
        <w:rPr>
          <w:b/>
          <w:sz w:val="24"/>
          <w:szCs w:val="24"/>
          <w:u w:val="single"/>
        </w:rPr>
      </w:pPr>
      <w:r w:rsidRPr="005530E2">
        <w:rPr>
          <w:b/>
          <w:sz w:val="24"/>
          <w:szCs w:val="24"/>
          <w:u w:val="single"/>
        </w:rPr>
        <w:t>Предложение о цене договора ___________ рублей ___ копеек (указать с НДС или НДС не облагается).</w:t>
      </w:r>
    </w:p>
    <w:p w14:paraId="0A785839" w14:textId="77777777" w:rsidR="005530E2" w:rsidRPr="005530E2" w:rsidRDefault="005530E2" w:rsidP="005530E2">
      <w:pPr>
        <w:pStyle w:val="afffff8"/>
        <w:rPr>
          <w:b/>
          <w:sz w:val="24"/>
          <w:szCs w:val="24"/>
          <w:u w:val="single"/>
        </w:rPr>
      </w:pPr>
      <w:r w:rsidRPr="005530E2">
        <w:rPr>
          <w:b/>
          <w:sz w:val="24"/>
          <w:szCs w:val="24"/>
          <w:u w:val="single"/>
        </w:rPr>
        <w:t>Приложение  к  заявке:</w:t>
      </w:r>
    </w:p>
    <w:p w14:paraId="45DD4611" w14:textId="77777777" w:rsidR="005530E2" w:rsidRPr="005530E2" w:rsidRDefault="005530E2" w:rsidP="005530E2">
      <w:pPr>
        <w:pStyle w:val="afffff8"/>
        <w:rPr>
          <w:b/>
          <w:sz w:val="24"/>
          <w:szCs w:val="24"/>
          <w:u w:val="single"/>
        </w:rPr>
      </w:pPr>
    </w:p>
    <w:p w14:paraId="54D5DF54" w14:textId="77777777" w:rsidR="005530E2" w:rsidRPr="005530E2" w:rsidRDefault="005530E2" w:rsidP="005530E2">
      <w:pPr>
        <w:pStyle w:val="afffff8"/>
        <w:rPr>
          <w:sz w:val="24"/>
          <w:szCs w:val="24"/>
          <w:u w:val="single"/>
        </w:rPr>
      </w:pPr>
    </w:p>
    <w:p w14:paraId="2BE57B99" w14:textId="77777777" w:rsidR="005530E2" w:rsidRPr="005530E2" w:rsidRDefault="005530E2" w:rsidP="005530E2">
      <w:pPr>
        <w:pStyle w:val="afffff8"/>
        <w:rPr>
          <w:sz w:val="24"/>
          <w:szCs w:val="24"/>
          <w:u w:val="single"/>
        </w:rPr>
      </w:pPr>
      <w:r w:rsidRPr="005530E2">
        <w:rPr>
          <w:sz w:val="24"/>
          <w:szCs w:val="24"/>
          <w:u w:val="single"/>
        </w:rPr>
        <w:t>Подпись участника закупки:</w:t>
      </w:r>
    </w:p>
    <w:p w14:paraId="1DC36D82" w14:textId="77777777" w:rsidR="005530E2" w:rsidRPr="005530E2" w:rsidRDefault="005530E2" w:rsidP="005530E2">
      <w:pPr>
        <w:pStyle w:val="afffff8"/>
        <w:rPr>
          <w:sz w:val="24"/>
          <w:szCs w:val="24"/>
          <w:u w:val="single"/>
        </w:rPr>
      </w:pPr>
    </w:p>
    <w:p w14:paraId="6D4CCE4B" w14:textId="77777777" w:rsidR="005530E2" w:rsidRPr="005530E2" w:rsidRDefault="005530E2" w:rsidP="005530E2">
      <w:pPr>
        <w:pStyle w:val="afffff8"/>
        <w:rPr>
          <w:sz w:val="24"/>
          <w:szCs w:val="24"/>
          <w:u w:val="single"/>
        </w:rPr>
      </w:pPr>
      <w:r w:rsidRPr="005530E2">
        <w:rPr>
          <w:sz w:val="24"/>
          <w:szCs w:val="24"/>
          <w:u w:val="single"/>
        </w:rPr>
        <w:t>/Должность*/ _______________________ /Ф.И.О./</w:t>
      </w:r>
    </w:p>
    <w:p w14:paraId="36930AAF" w14:textId="77777777" w:rsidR="005530E2" w:rsidRPr="005530E2" w:rsidRDefault="005530E2" w:rsidP="005530E2">
      <w:pPr>
        <w:pStyle w:val="afffff8"/>
        <w:rPr>
          <w:i/>
          <w:sz w:val="24"/>
          <w:szCs w:val="24"/>
          <w:u w:val="single"/>
        </w:rPr>
      </w:pPr>
      <w:r w:rsidRPr="005530E2">
        <w:rPr>
          <w:i/>
          <w:sz w:val="24"/>
          <w:szCs w:val="24"/>
          <w:u w:val="single"/>
        </w:rPr>
        <w:lastRenderedPageBreak/>
        <w:t>(подпись)</w:t>
      </w:r>
    </w:p>
    <w:p w14:paraId="420DA3BB" w14:textId="77777777" w:rsidR="005530E2" w:rsidRPr="005530E2" w:rsidRDefault="005530E2" w:rsidP="005530E2">
      <w:pPr>
        <w:pStyle w:val="afffff8"/>
        <w:rPr>
          <w:i/>
          <w:sz w:val="24"/>
          <w:szCs w:val="24"/>
          <w:u w:val="single"/>
        </w:rPr>
      </w:pPr>
    </w:p>
    <w:p w14:paraId="204F13B4" w14:textId="77777777" w:rsidR="005530E2" w:rsidRPr="005530E2" w:rsidRDefault="005530E2" w:rsidP="005530E2">
      <w:pPr>
        <w:pStyle w:val="afffff8"/>
        <w:rPr>
          <w:sz w:val="24"/>
          <w:szCs w:val="24"/>
          <w:u w:val="single"/>
        </w:rPr>
      </w:pPr>
      <w:r w:rsidRPr="005530E2">
        <w:rPr>
          <w:sz w:val="24"/>
          <w:szCs w:val="24"/>
          <w:u w:val="single"/>
        </w:rPr>
        <w:t>МП</w:t>
      </w:r>
    </w:p>
    <w:p w14:paraId="14B3A0E8" w14:textId="77777777" w:rsidR="005530E2" w:rsidRPr="00E3597B" w:rsidRDefault="005530E2" w:rsidP="005530E2">
      <w:pPr>
        <w:pStyle w:val="afffff8"/>
        <w:rPr>
          <w:sz w:val="24"/>
          <w:szCs w:val="24"/>
          <w:u w:val="single"/>
        </w:rPr>
      </w:pPr>
    </w:p>
    <w:p w14:paraId="4A30A6D1" w14:textId="77777777" w:rsidR="005530E2" w:rsidRPr="00E3597B" w:rsidRDefault="005530E2" w:rsidP="005530E2">
      <w:pPr>
        <w:pStyle w:val="afffff8"/>
        <w:rPr>
          <w:sz w:val="24"/>
          <w:szCs w:val="24"/>
          <w:u w:val="single"/>
        </w:rPr>
      </w:pPr>
    </w:p>
    <w:p w14:paraId="477C8527" w14:textId="77777777" w:rsidR="005530E2" w:rsidRPr="00E3597B" w:rsidRDefault="005530E2" w:rsidP="005530E2">
      <w:pPr>
        <w:pStyle w:val="afffff8"/>
        <w:rPr>
          <w:i/>
          <w:sz w:val="24"/>
          <w:szCs w:val="24"/>
          <w:u w:val="single"/>
        </w:rPr>
      </w:pPr>
      <w:r w:rsidRPr="00E3597B">
        <w:rPr>
          <w:i/>
          <w:sz w:val="24"/>
          <w:szCs w:val="24"/>
          <w:u w:val="single"/>
        </w:rPr>
        <w:t>* в случае, если заявка подписывается не руководителем участника запроса котировок, а иным лицом, в составе такой заявки должен быть представлен документ (доверенность, приказ, распоряжение и т.д.), подтверждающий правомочность подписи такого лица.</w:t>
      </w:r>
    </w:p>
    <w:p w14:paraId="5296D46A" w14:textId="0F0D1239" w:rsidR="00BF219C" w:rsidRPr="004743A0" w:rsidRDefault="005530E2" w:rsidP="005530E2">
      <w:pPr>
        <w:spacing w:after="0"/>
        <w:ind w:left="-142"/>
        <w:contextualSpacing/>
        <w:jc w:val="center"/>
        <w:rPr>
          <w:rFonts w:ascii="Times New Roman" w:hAnsi="Times New Roman"/>
          <w:b/>
          <w:sz w:val="24"/>
          <w:szCs w:val="24"/>
          <w:vertAlign w:val="superscript"/>
        </w:rPr>
      </w:pPr>
      <w:r w:rsidRPr="00E3597B">
        <w:rPr>
          <w:sz w:val="24"/>
          <w:szCs w:val="24"/>
          <w:u w:val="single"/>
        </w:rPr>
        <w:br w:type="page"/>
      </w:r>
      <w:r w:rsidR="00BF219C" w:rsidRPr="004743A0">
        <w:rPr>
          <w:rFonts w:ascii="Times New Roman" w:hAnsi="Times New Roman"/>
          <w:b/>
          <w:sz w:val="24"/>
          <w:szCs w:val="24"/>
        </w:rPr>
        <w:lastRenderedPageBreak/>
        <w:tab/>
      </w:r>
      <w:bookmarkStart w:id="5" w:name="_Ref55336378"/>
      <w:bookmarkEnd w:id="5"/>
      <w:r w:rsidR="00BF219C" w:rsidRPr="004743A0">
        <w:rPr>
          <w:rFonts w:ascii="Times New Roman" w:hAnsi="Times New Roman"/>
          <w:b/>
          <w:sz w:val="24"/>
          <w:szCs w:val="24"/>
        </w:rPr>
        <w:t>Форма 1.2. Де</w:t>
      </w:r>
      <w:r w:rsidR="00F0148E">
        <w:rPr>
          <w:rFonts w:ascii="Times New Roman" w:hAnsi="Times New Roman"/>
          <w:b/>
          <w:sz w:val="24"/>
          <w:szCs w:val="24"/>
        </w:rPr>
        <w:t>кларация соответствия Участника</w:t>
      </w:r>
    </w:p>
    <w:p w14:paraId="7F5FD6AC" w14:textId="77777777" w:rsidR="00BF219C" w:rsidRPr="004743A0" w:rsidRDefault="00BF219C" w:rsidP="00BF219C">
      <w:pPr>
        <w:rPr>
          <w:rFonts w:ascii="Times New Roman" w:hAnsi="Times New Roman"/>
          <w:sz w:val="24"/>
          <w:szCs w:val="24"/>
          <w:vertAlign w:val="superscript"/>
        </w:rPr>
      </w:pPr>
    </w:p>
    <w:p w14:paraId="1ABB8178" w14:textId="77777777" w:rsidR="00BF219C" w:rsidRPr="004743A0" w:rsidRDefault="00BF219C" w:rsidP="00BF219C">
      <w:pPr>
        <w:jc w:val="right"/>
        <w:rPr>
          <w:rFonts w:ascii="Times New Roman" w:hAnsi="Times New Roman"/>
          <w:b/>
          <w:sz w:val="24"/>
          <w:szCs w:val="24"/>
        </w:rPr>
      </w:pPr>
      <w:r w:rsidRPr="004743A0">
        <w:rPr>
          <w:rFonts w:ascii="Times New Roman" w:hAnsi="Times New Roman"/>
          <w:sz w:val="24"/>
          <w:szCs w:val="24"/>
          <w:vertAlign w:val="superscript"/>
        </w:rPr>
        <w:t>Приложение № 2 к заявке на участие в закупке</w:t>
      </w:r>
      <w:r w:rsidRPr="004743A0">
        <w:rPr>
          <w:rFonts w:ascii="Times New Roman" w:hAnsi="Times New Roman"/>
          <w:sz w:val="24"/>
          <w:szCs w:val="24"/>
          <w:vertAlign w:val="superscript"/>
        </w:rPr>
        <w:br/>
        <w:t>от «____»_____________ года  №_______</w:t>
      </w:r>
    </w:p>
    <w:p w14:paraId="26628B2C" w14:textId="77777777" w:rsidR="00BF219C" w:rsidRPr="004743A0" w:rsidRDefault="00BF219C" w:rsidP="00BF219C">
      <w:pPr>
        <w:ind w:left="567"/>
        <w:rPr>
          <w:rFonts w:ascii="Times New Roman" w:hAnsi="Times New Roman"/>
          <w:b/>
          <w:sz w:val="24"/>
          <w:szCs w:val="24"/>
        </w:rPr>
      </w:pPr>
    </w:p>
    <w:p w14:paraId="786696D6" w14:textId="77777777" w:rsidR="00F24D67" w:rsidRDefault="00BF219C" w:rsidP="00BF219C">
      <w:pPr>
        <w:ind w:left="567"/>
        <w:jc w:val="center"/>
        <w:rPr>
          <w:rFonts w:ascii="Times New Roman" w:hAnsi="Times New Roman"/>
          <w:b/>
          <w:sz w:val="24"/>
          <w:szCs w:val="24"/>
        </w:rPr>
      </w:pPr>
      <w:r w:rsidRPr="004743A0">
        <w:rPr>
          <w:rFonts w:ascii="Times New Roman" w:hAnsi="Times New Roman"/>
          <w:b/>
          <w:sz w:val="24"/>
          <w:szCs w:val="24"/>
        </w:rPr>
        <w:t xml:space="preserve">ДЕКЛАРАЦИЯ СООТВЕТСТВИЯ </w:t>
      </w:r>
    </w:p>
    <w:p w14:paraId="2D81E1C4" w14:textId="23B2D151" w:rsidR="00BF219C" w:rsidRPr="004743A0" w:rsidRDefault="00F24D67" w:rsidP="00BF219C">
      <w:pPr>
        <w:ind w:left="567"/>
        <w:jc w:val="center"/>
        <w:rPr>
          <w:rFonts w:ascii="Times New Roman" w:hAnsi="Times New Roman"/>
          <w:b/>
          <w:sz w:val="24"/>
          <w:szCs w:val="24"/>
        </w:rPr>
      </w:pPr>
      <w:r>
        <w:rPr>
          <w:rFonts w:ascii="Times New Roman" w:hAnsi="Times New Roman"/>
          <w:b/>
          <w:sz w:val="24"/>
          <w:szCs w:val="24"/>
        </w:rPr>
        <w:t>участника запроса котировок в электронной форме</w:t>
      </w:r>
    </w:p>
    <w:p w14:paraId="6ABEDA51" w14:textId="1EF32226" w:rsidR="00BF219C" w:rsidRDefault="00BF219C" w:rsidP="00BF219C">
      <w:pPr>
        <w:ind w:firstLine="567"/>
        <w:jc w:val="both"/>
        <w:rPr>
          <w:rFonts w:ascii="Times New Roman" w:hAnsi="Times New Roman"/>
          <w:sz w:val="24"/>
          <w:szCs w:val="24"/>
        </w:rPr>
      </w:pPr>
      <w:r w:rsidRPr="004743A0">
        <w:rPr>
          <w:rFonts w:ascii="Times New Roman" w:hAnsi="Times New Roman"/>
          <w:sz w:val="24"/>
          <w:szCs w:val="24"/>
        </w:rPr>
        <w:t xml:space="preserve">Настоящим подтверждаем, что ________ </w:t>
      </w:r>
      <w:r w:rsidRPr="00D81588">
        <w:rPr>
          <w:rFonts w:ascii="Times New Roman" w:hAnsi="Times New Roman"/>
          <w:color w:val="2E74B5" w:themeColor="accent1" w:themeShade="BF"/>
          <w:sz w:val="24"/>
          <w:szCs w:val="24"/>
        </w:rPr>
        <w:t>[указать наименование Участника закупки]</w:t>
      </w:r>
      <w:r w:rsidRPr="004743A0">
        <w:rPr>
          <w:rFonts w:ascii="Times New Roman" w:hAnsi="Times New Roman"/>
          <w:sz w:val="24"/>
          <w:szCs w:val="24"/>
        </w:rPr>
        <w:t xml:space="preserve"> соответствует приведенным ниже требованиям на дату подачи Заявки на участие в </w:t>
      </w:r>
      <w:r w:rsidR="00F24D67" w:rsidRPr="00F24D67">
        <w:rPr>
          <w:rFonts w:ascii="Times New Roman" w:hAnsi="Times New Roman"/>
          <w:sz w:val="24"/>
          <w:szCs w:val="24"/>
        </w:rPr>
        <w:t>запроса котировок в электронной форме</w:t>
      </w:r>
      <w:r w:rsidRPr="004743A0">
        <w:rPr>
          <w:rFonts w:ascii="Times New Roman" w:hAnsi="Times New Roman"/>
          <w:sz w:val="24"/>
          <w:szCs w:val="24"/>
        </w:rPr>
        <w:t>:</w:t>
      </w:r>
    </w:p>
    <w:p w14:paraId="647D8522" w14:textId="38075EC4" w:rsidR="00F0148E" w:rsidRPr="00F0148E" w:rsidRDefault="00F0148E" w:rsidP="00F0148E">
      <w:pPr>
        <w:pStyle w:val="affff3"/>
        <w:rPr>
          <w:rFonts w:ascii="Times New Roman" w:hAnsi="Times New Roman"/>
          <w:sz w:val="24"/>
          <w:szCs w:val="24"/>
        </w:rPr>
      </w:pPr>
      <w:r>
        <w:rPr>
          <w:rFonts w:ascii="Times New Roman" w:hAnsi="Times New Roman"/>
          <w:sz w:val="24"/>
          <w:szCs w:val="24"/>
        </w:rPr>
        <w:t xml:space="preserve">1. </w:t>
      </w:r>
      <w:r w:rsidR="00AE0D44" w:rsidRPr="00F0148E">
        <w:rPr>
          <w:rFonts w:ascii="Times New Roman" w:hAnsi="Times New Roman"/>
          <w:sz w:val="24"/>
          <w:szCs w:val="24"/>
        </w:rPr>
        <w:t>Не проведение</w:t>
      </w:r>
      <w:r w:rsidRPr="00F0148E">
        <w:rPr>
          <w:rFonts w:ascii="Times New Roman" w:hAnsi="Times New Roman"/>
          <w:sz w:val="24"/>
          <w:szCs w:val="24"/>
        </w:rPr>
        <w:t xml:space="preserve"> ликвидации участника закупки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694EBB" w14:textId="54BEFA4B" w:rsidR="00F0148E" w:rsidRPr="00F0148E" w:rsidRDefault="00F0148E" w:rsidP="00F0148E">
      <w:pPr>
        <w:pStyle w:val="affff3"/>
        <w:rPr>
          <w:rFonts w:ascii="Times New Roman" w:hAnsi="Times New Roman"/>
          <w:sz w:val="24"/>
          <w:szCs w:val="24"/>
        </w:rPr>
      </w:pPr>
      <w:r w:rsidRPr="00F0148E">
        <w:rPr>
          <w:rFonts w:ascii="Times New Roman" w:hAnsi="Times New Roman"/>
          <w:sz w:val="24"/>
          <w:szCs w:val="24"/>
        </w:rPr>
        <w:t xml:space="preserve">2. </w:t>
      </w:r>
      <w:r w:rsidR="00AE0D44" w:rsidRPr="00F0148E">
        <w:rPr>
          <w:rFonts w:ascii="Times New Roman" w:hAnsi="Times New Roman"/>
          <w:sz w:val="24"/>
          <w:szCs w:val="24"/>
        </w:rPr>
        <w:t>Не приостановление</w:t>
      </w:r>
      <w:r w:rsidRPr="00F0148E">
        <w:rPr>
          <w:rFonts w:ascii="Times New Roman" w:hAnsi="Times New Roman"/>
          <w:sz w:val="24"/>
          <w:szCs w:val="24"/>
        </w:rPr>
        <w:t xml:space="preserve"> деятельности участника в порядке, установленном Кодексом Российской Федерации об административных правонарушениях.</w:t>
      </w:r>
    </w:p>
    <w:p w14:paraId="68FE2C8E" w14:textId="1C913ADB" w:rsidR="00F0148E" w:rsidRPr="00F0148E" w:rsidRDefault="00F0148E" w:rsidP="00F0148E">
      <w:pPr>
        <w:pStyle w:val="affff3"/>
        <w:rPr>
          <w:rFonts w:ascii="Times New Roman" w:hAnsi="Times New Roman"/>
          <w:sz w:val="24"/>
          <w:szCs w:val="24"/>
        </w:rPr>
      </w:pPr>
      <w:r w:rsidRPr="00F0148E">
        <w:rPr>
          <w:rFonts w:ascii="Times New Roman" w:hAnsi="Times New Roman"/>
          <w:sz w:val="24"/>
          <w:szCs w:val="24"/>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w:t>
      </w:r>
    </w:p>
    <w:p w14:paraId="7A002E81" w14:textId="77E22039" w:rsidR="00F0148E" w:rsidRPr="00F0148E" w:rsidRDefault="00F0148E" w:rsidP="00F0148E">
      <w:pPr>
        <w:pStyle w:val="affff3"/>
        <w:rPr>
          <w:rFonts w:ascii="Times New Roman" w:hAnsi="Times New Roman"/>
          <w:sz w:val="24"/>
          <w:szCs w:val="24"/>
        </w:rPr>
      </w:pPr>
      <w:r w:rsidRPr="00F0148E">
        <w:rPr>
          <w:rFonts w:ascii="Times New Roman" w:hAnsi="Times New Roman"/>
          <w:sz w:val="24"/>
          <w:szCs w:val="24"/>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40512C8" w14:textId="67B526EC" w:rsidR="00F0148E" w:rsidRPr="00F0148E" w:rsidRDefault="00F0148E" w:rsidP="00F0148E">
      <w:pPr>
        <w:pStyle w:val="affff3"/>
        <w:rPr>
          <w:rFonts w:ascii="Times New Roman" w:hAnsi="Times New Roman"/>
          <w:sz w:val="24"/>
          <w:szCs w:val="24"/>
        </w:rPr>
      </w:pPr>
      <w:r w:rsidRPr="00F0148E">
        <w:rPr>
          <w:rFonts w:ascii="Times New Roman" w:hAnsi="Times New Roman"/>
          <w:sz w:val="24"/>
          <w:szCs w:val="24"/>
        </w:rPr>
        <w:lastRenderedPageBreak/>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84BA84B" w14:textId="4D277284" w:rsidR="00BF219C" w:rsidRDefault="00F0148E" w:rsidP="00F0148E">
      <w:pPr>
        <w:pStyle w:val="affff3"/>
        <w:spacing w:before="0"/>
        <w:rPr>
          <w:rFonts w:ascii="Times New Roman" w:hAnsi="Times New Roman"/>
          <w:sz w:val="24"/>
          <w:szCs w:val="24"/>
        </w:rPr>
      </w:pPr>
      <w:r w:rsidRPr="00F0148E">
        <w:rPr>
          <w:rFonts w:ascii="Times New Roman" w:hAnsi="Times New Roman"/>
          <w:sz w:val="24"/>
          <w:szCs w:val="24"/>
        </w:rPr>
        <w:t>6. Соответствие участника закупки указанным в извещении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D61177A" w14:textId="66092050" w:rsidR="00F0148E" w:rsidRDefault="00F0148E" w:rsidP="00F0148E">
      <w:pPr>
        <w:pStyle w:val="affff3"/>
        <w:spacing w:before="0"/>
        <w:rPr>
          <w:rFonts w:ascii="Times New Roman" w:hAnsi="Times New Roman"/>
          <w:sz w:val="24"/>
          <w:szCs w:val="24"/>
        </w:rPr>
      </w:pPr>
      <w:r>
        <w:rPr>
          <w:rFonts w:ascii="Times New Roman" w:hAnsi="Times New Roman"/>
          <w:sz w:val="24"/>
          <w:szCs w:val="24"/>
        </w:rPr>
        <w:t xml:space="preserve">7. </w:t>
      </w:r>
      <w:r w:rsidRPr="004743A0">
        <w:rPr>
          <w:rFonts w:ascii="Times New Roman" w:hAnsi="Times New Roman"/>
          <w:sz w:val="24"/>
          <w:szCs w:val="24"/>
        </w:rPr>
        <w:t>Отсутствие сведений об Участнике закупки в реестре недобросовестных поставщиков, предусмотренном ст. 5 Федерального закона № 223-ФЗ и в реестре недобросовестных поставщиков, предусмотренном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4F6B7B8A" w14:textId="31E4CF51" w:rsidR="00C209B1" w:rsidRPr="00CF06B5" w:rsidRDefault="00C209B1" w:rsidP="00C209B1">
      <w:pPr>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CF06B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w:t>
      </w:r>
      <w:r w:rsidRPr="00CF06B5">
        <w:rPr>
          <w:rFonts w:ascii="Times New Roman" w:eastAsia="Times New Roman" w:hAnsi="Times New Roman" w:cs="Times New Roman"/>
          <w:sz w:val="24"/>
          <w:szCs w:val="24"/>
        </w:rPr>
        <w:t>частник закупки не явля</w:t>
      </w:r>
      <w:r>
        <w:rPr>
          <w:rFonts w:ascii="Times New Roman" w:eastAsia="Times New Roman" w:hAnsi="Times New Roman" w:cs="Times New Roman"/>
          <w:sz w:val="24"/>
          <w:szCs w:val="24"/>
        </w:rPr>
        <w:t>е</w:t>
      </w:r>
      <w:r w:rsidRPr="00CF06B5">
        <w:rPr>
          <w:rFonts w:ascii="Times New Roman" w:eastAsia="Times New Roman" w:hAnsi="Times New Roman" w:cs="Times New Roman"/>
          <w:sz w:val="24"/>
          <w:szCs w:val="24"/>
        </w:rPr>
        <w:t xml:space="preserve">тся юридическим или физическим лицом, в отношении которого применяются специальные экономические меры, предусмотренные </w:t>
      </w:r>
      <w:r w:rsidR="00C63CAD">
        <w:rPr>
          <w:rFonts w:ascii="Times New Roman" w:eastAsia="Times New Roman" w:hAnsi="Times New Roman" w:cs="Times New Roman"/>
          <w:sz w:val="24"/>
          <w:szCs w:val="24"/>
        </w:rPr>
        <w:t>подпунктом</w:t>
      </w:r>
      <w:r w:rsidRPr="00CF06B5">
        <w:rPr>
          <w:rFonts w:ascii="Times New Roman" w:eastAsia="Times New Roman" w:hAnsi="Times New Roman" w:cs="Times New Roman"/>
          <w:sz w:val="24"/>
          <w:szCs w:val="24"/>
        </w:rPr>
        <w:t xml:space="preserve">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w:t>
      </w:r>
      <w:r>
        <w:rPr>
          <w:rFonts w:ascii="Times New Roman" w:eastAsia="Times New Roman" w:hAnsi="Times New Roman" w:cs="Times New Roman"/>
          <w:sz w:val="24"/>
          <w:szCs w:val="24"/>
        </w:rPr>
        <w:t>дящейся под контролем таких лиц;</w:t>
      </w:r>
    </w:p>
    <w:p w14:paraId="696F394B" w14:textId="5307E43D" w:rsidR="00C209B1" w:rsidRPr="00E711D8" w:rsidRDefault="00C209B1" w:rsidP="00C209B1">
      <w:pPr>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CF06B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w:t>
      </w:r>
      <w:r w:rsidRPr="00CF06B5">
        <w:rPr>
          <w:rFonts w:ascii="Times New Roman" w:eastAsia="Times New Roman" w:hAnsi="Times New Roman" w:cs="Times New Roman"/>
          <w:sz w:val="24"/>
          <w:szCs w:val="24"/>
        </w:rPr>
        <w:t>частник закупки не явля</w:t>
      </w:r>
      <w:r>
        <w:rPr>
          <w:rFonts w:ascii="Times New Roman" w:eastAsia="Times New Roman" w:hAnsi="Times New Roman" w:cs="Times New Roman"/>
          <w:sz w:val="24"/>
          <w:szCs w:val="24"/>
        </w:rPr>
        <w:t>е</w:t>
      </w:r>
      <w:r w:rsidRPr="00CF06B5">
        <w:rPr>
          <w:rFonts w:ascii="Times New Roman" w:eastAsia="Times New Roman" w:hAnsi="Times New Roman" w:cs="Times New Roman"/>
          <w:sz w:val="24"/>
          <w:szCs w:val="24"/>
        </w:rPr>
        <w:t>тся иностранным агентом в соответствии с Федеральным законом от 14 июля 2022 года №255-ФЗ «О контроле за деятельностью лиц, находящихся под иностранным влиянием».</w:t>
      </w:r>
    </w:p>
    <w:p w14:paraId="698437E2" w14:textId="77777777" w:rsidR="00921A27" w:rsidRDefault="00921A27" w:rsidP="00BF219C">
      <w:pPr>
        <w:ind w:firstLine="567"/>
        <w:jc w:val="both"/>
        <w:rPr>
          <w:rFonts w:ascii="Times New Roman" w:hAnsi="Times New Roman"/>
          <w:sz w:val="24"/>
          <w:szCs w:val="24"/>
        </w:rPr>
      </w:pPr>
    </w:p>
    <w:p w14:paraId="1060D5DC" w14:textId="77777777" w:rsidR="00BF219C" w:rsidRPr="004743A0" w:rsidRDefault="00921A27" w:rsidP="00BF219C">
      <w:pPr>
        <w:ind w:firstLine="567"/>
        <w:jc w:val="both"/>
        <w:rPr>
          <w:rFonts w:ascii="Times New Roman" w:hAnsi="Times New Roman"/>
          <w:sz w:val="24"/>
          <w:szCs w:val="24"/>
        </w:rPr>
      </w:pPr>
      <w:r>
        <w:rPr>
          <w:rFonts w:ascii="Times New Roman" w:hAnsi="Times New Roman"/>
          <w:sz w:val="24"/>
          <w:szCs w:val="24"/>
        </w:rPr>
        <w:t>Страна происхождения участника: _________ .</w:t>
      </w:r>
    </w:p>
    <w:p w14:paraId="6DF91CF4" w14:textId="77777777" w:rsidR="00BF219C" w:rsidRPr="004743A0" w:rsidRDefault="00BF219C" w:rsidP="00BF219C">
      <w:pPr>
        <w:ind w:left="567"/>
        <w:rPr>
          <w:rFonts w:ascii="Times New Roman" w:hAnsi="Times New Roman"/>
          <w:sz w:val="24"/>
          <w:szCs w:val="24"/>
        </w:rPr>
      </w:pPr>
    </w:p>
    <w:p w14:paraId="08D8BA26" w14:textId="77777777" w:rsidR="00BF219C" w:rsidRPr="004743A0" w:rsidRDefault="00BF219C" w:rsidP="00BF219C">
      <w:pPr>
        <w:tabs>
          <w:tab w:val="left" w:pos="3562"/>
          <w:tab w:val="left" w:leader="underscore" w:pos="5774"/>
          <w:tab w:val="left" w:leader="underscore" w:pos="8218"/>
        </w:tabs>
        <w:jc w:val="both"/>
        <w:rPr>
          <w:rFonts w:ascii="Times New Roman" w:hAnsi="Times New Roman"/>
          <w:sz w:val="24"/>
          <w:szCs w:val="24"/>
        </w:rPr>
      </w:pPr>
      <w:r w:rsidRPr="004743A0">
        <w:rPr>
          <w:rFonts w:ascii="Times New Roman" w:hAnsi="Times New Roman"/>
          <w:sz w:val="24"/>
          <w:szCs w:val="24"/>
        </w:rPr>
        <w:t>Руководитель организации</w:t>
      </w:r>
      <w:r w:rsidRPr="004743A0">
        <w:rPr>
          <w:rFonts w:ascii="Times New Roman" w:hAnsi="Times New Roman"/>
          <w:sz w:val="24"/>
          <w:szCs w:val="24"/>
        </w:rPr>
        <w:tab/>
      </w:r>
      <w:r w:rsidRPr="004743A0">
        <w:rPr>
          <w:rFonts w:ascii="Times New Roman" w:hAnsi="Times New Roman"/>
          <w:sz w:val="24"/>
          <w:szCs w:val="24"/>
        </w:rPr>
        <w:tab/>
        <w:t>/_______________(ФИО)</w:t>
      </w:r>
    </w:p>
    <w:p w14:paraId="7D6A00DE" w14:textId="77777777" w:rsidR="00BF219C" w:rsidRPr="004743A0" w:rsidRDefault="00BF219C" w:rsidP="00BF219C">
      <w:pPr>
        <w:rPr>
          <w:rFonts w:ascii="Times New Roman" w:hAnsi="Times New Roman"/>
          <w:sz w:val="24"/>
          <w:szCs w:val="24"/>
        </w:rPr>
      </w:pPr>
      <w:r w:rsidRPr="004743A0">
        <w:rPr>
          <w:rFonts w:ascii="Times New Roman" w:hAnsi="Times New Roman"/>
          <w:sz w:val="24"/>
          <w:szCs w:val="24"/>
        </w:rPr>
        <w:t>м.п.</w:t>
      </w:r>
      <w:r w:rsidRPr="004743A0">
        <w:rPr>
          <w:rFonts w:ascii="Times New Roman" w:hAnsi="Times New Roman"/>
          <w:sz w:val="24"/>
          <w:szCs w:val="24"/>
        </w:rPr>
        <w:tab/>
        <w:t xml:space="preserve">                                              Дата</w:t>
      </w:r>
      <w:r w:rsidRPr="004743A0">
        <w:rPr>
          <w:rFonts w:ascii="Times New Roman" w:hAnsi="Times New Roman"/>
          <w:sz w:val="24"/>
          <w:szCs w:val="24"/>
        </w:rPr>
        <w:tab/>
        <w:t>_____/_____</w:t>
      </w:r>
      <w:r w:rsidRPr="004743A0">
        <w:rPr>
          <w:rFonts w:ascii="Times New Roman" w:hAnsi="Times New Roman"/>
          <w:sz w:val="24"/>
          <w:szCs w:val="24"/>
        </w:rPr>
        <w:tab/>
        <w:t>/__________</w:t>
      </w:r>
      <w:r w:rsidRPr="004743A0">
        <w:rPr>
          <w:rFonts w:ascii="Times New Roman" w:hAnsi="Times New Roman"/>
          <w:sz w:val="24"/>
          <w:szCs w:val="24"/>
        </w:rPr>
        <w:tab/>
      </w:r>
    </w:p>
    <w:p w14:paraId="66B04646" w14:textId="77777777" w:rsidR="00BF219C" w:rsidRPr="004743A0" w:rsidRDefault="00BF219C" w:rsidP="00BF219C">
      <w:pPr>
        <w:ind w:left="567"/>
        <w:jc w:val="center"/>
        <w:rPr>
          <w:rFonts w:ascii="Times New Roman" w:hAnsi="Times New Roman"/>
          <w:b/>
          <w:sz w:val="24"/>
          <w:szCs w:val="24"/>
        </w:rPr>
      </w:pPr>
    </w:p>
    <w:p w14:paraId="1384CE90" w14:textId="77777777" w:rsidR="00BF219C" w:rsidRDefault="00BF219C" w:rsidP="00BF219C">
      <w:pPr>
        <w:rPr>
          <w:rFonts w:ascii="Times New Roman" w:hAnsi="Times New Roman"/>
          <w:sz w:val="24"/>
          <w:szCs w:val="24"/>
        </w:rPr>
      </w:pPr>
    </w:p>
    <w:p w14:paraId="68F529B3" w14:textId="77777777" w:rsidR="00BF219C" w:rsidRDefault="00BF219C" w:rsidP="00BF219C">
      <w:pPr>
        <w:rPr>
          <w:rFonts w:ascii="Times New Roman" w:hAnsi="Times New Roman"/>
          <w:sz w:val="24"/>
          <w:szCs w:val="24"/>
        </w:rPr>
      </w:pPr>
    </w:p>
    <w:p w14:paraId="204DAB7E" w14:textId="7071D2E9" w:rsidR="00BF219C" w:rsidRDefault="00BF219C" w:rsidP="00BF219C">
      <w:pPr>
        <w:rPr>
          <w:rFonts w:ascii="Times New Roman" w:hAnsi="Times New Roman"/>
          <w:sz w:val="24"/>
          <w:szCs w:val="24"/>
        </w:rPr>
      </w:pPr>
    </w:p>
    <w:p w14:paraId="59B51CF2" w14:textId="142443C3" w:rsidR="000604D9" w:rsidRDefault="000604D9" w:rsidP="00BF219C">
      <w:pPr>
        <w:rPr>
          <w:rFonts w:ascii="Times New Roman" w:hAnsi="Times New Roman"/>
          <w:sz w:val="24"/>
          <w:szCs w:val="24"/>
        </w:rPr>
      </w:pPr>
    </w:p>
    <w:p w14:paraId="4E484D21" w14:textId="77777777" w:rsidR="000604D9" w:rsidRDefault="000604D9" w:rsidP="00BF219C">
      <w:pPr>
        <w:rPr>
          <w:rFonts w:ascii="Times New Roman" w:hAnsi="Times New Roman"/>
          <w:sz w:val="24"/>
          <w:szCs w:val="24"/>
        </w:rPr>
      </w:pPr>
    </w:p>
    <w:p w14:paraId="5EB8D717" w14:textId="77777777" w:rsidR="00BF219C" w:rsidRDefault="00BF219C" w:rsidP="00BF219C">
      <w:pPr>
        <w:rPr>
          <w:rFonts w:ascii="Times New Roman" w:hAnsi="Times New Roman"/>
          <w:sz w:val="24"/>
          <w:szCs w:val="24"/>
        </w:rPr>
      </w:pPr>
    </w:p>
    <w:p w14:paraId="742070C8" w14:textId="77777777" w:rsidR="00BF219C" w:rsidRDefault="00BF219C" w:rsidP="00BF219C">
      <w:pPr>
        <w:rPr>
          <w:rFonts w:ascii="Times New Roman" w:hAnsi="Times New Roman"/>
          <w:sz w:val="24"/>
          <w:szCs w:val="24"/>
        </w:rPr>
      </w:pPr>
    </w:p>
    <w:p w14:paraId="1B93AA49" w14:textId="77777777" w:rsidR="00BF219C" w:rsidRDefault="00BF219C" w:rsidP="00BF219C">
      <w:pPr>
        <w:rPr>
          <w:rFonts w:ascii="Times New Roman" w:hAnsi="Times New Roman"/>
          <w:sz w:val="24"/>
          <w:szCs w:val="24"/>
        </w:rPr>
      </w:pPr>
    </w:p>
    <w:p w14:paraId="041DF38C" w14:textId="77777777" w:rsidR="00BF219C" w:rsidRPr="004743A0" w:rsidRDefault="00BF219C" w:rsidP="00BF219C">
      <w:pPr>
        <w:jc w:val="center"/>
        <w:rPr>
          <w:rFonts w:ascii="Times New Roman" w:hAnsi="Times New Roman"/>
          <w:b/>
          <w:sz w:val="24"/>
          <w:szCs w:val="24"/>
        </w:rPr>
      </w:pPr>
      <w:r w:rsidRPr="004743A0">
        <w:rPr>
          <w:rFonts w:ascii="Times New Roman" w:hAnsi="Times New Roman"/>
          <w:b/>
          <w:sz w:val="24"/>
          <w:szCs w:val="24"/>
        </w:rPr>
        <w:lastRenderedPageBreak/>
        <w:t>Форма 1.3. Анкета участника</w:t>
      </w:r>
    </w:p>
    <w:p w14:paraId="0C150599" w14:textId="77777777" w:rsidR="00BF219C" w:rsidRPr="004743A0" w:rsidRDefault="00BF219C" w:rsidP="00BF219C">
      <w:pPr>
        <w:jc w:val="right"/>
        <w:rPr>
          <w:rFonts w:ascii="Times New Roman" w:hAnsi="Times New Roman"/>
          <w:b/>
          <w:sz w:val="24"/>
          <w:szCs w:val="24"/>
        </w:rPr>
      </w:pPr>
      <w:r w:rsidRPr="004743A0">
        <w:rPr>
          <w:rFonts w:ascii="Times New Roman" w:hAnsi="Times New Roman"/>
          <w:sz w:val="24"/>
          <w:szCs w:val="24"/>
          <w:vertAlign w:val="superscript"/>
        </w:rPr>
        <w:t xml:space="preserve">        Приложение № 3 к заявке на участие в закупке</w:t>
      </w:r>
      <w:r w:rsidRPr="004743A0">
        <w:rPr>
          <w:rFonts w:ascii="Times New Roman" w:hAnsi="Times New Roman"/>
          <w:sz w:val="24"/>
          <w:szCs w:val="24"/>
          <w:vertAlign w:val="superscript"/>
        </w:rPr>
        <w:br/>
        <w:t>от «____»_____________ года  №_______</w:t>
      </w:r>
    </w:p>
    <w:p w14:paraId="1D8479DA" w14:textId="77777777" w:rsidR="00BF219C" w:rsidRPr="004743A0" w:rsidRDefault="00BF219C" w:rsidP="00BF219C">
      <w:pPr>
        <w:jc w:val="center"/>
        <w:rPr>
          <w:rFonts w:ascii="Times New Roman" w:hAnsi="Times New Roman"/>
          <w:sz w:val="24"/>
          <w:szCs w:val="24"/>
        </w:rPr>
      </w:pPr>
      <w:r w:rsidRPr="004743A0">
        <w:rPr>
          <w:rFonts w:ascii="Times New Roman" w:hAnsi="Times New Roman"/>
          <w:b/>
          <w:sz w:val="24"/>
          <w:szCs w:val="24"/>
        </w:rPr>
        <w:t>АНКЕТА УЧАСТНИКА</w:t>
      </w:r>
    </w:p>
    <w:tbl>
      <w:tblPr>
        <w:tblW w:w="0" w:type="auto"/>
        <w:tblInd w:w="-459" w:type="dxa"/>
        <w:tblLayout w:type="fixed"/>
        <w:tblLook w:val="0000" w:firstRow="0" w:lastRow="0" w:firstColumn="0" w:lastColumn="0" w:noHBand="0" w:noVBand="0"/>
      </w:tblPr>
      <w:tblGrid>
        <w:gridCol w:w="708"/>
        <w:gridCol w:w="5104"/>
        <w:gridCol w:w="3676"/>
      </w:tblGrid>
      <w:tr w:rsidR="00BF219C" w:rsidRPr="004743A0" w14:paraId="6613D443"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7E436DAB" w14:textId="77777777" w:rsidR="00BF219C" w:rsidRPr="004743A0" w:rsidRDefault="00BF219C" w:rsidP="007F4AB1">
            <w:pPr>
              <w:pStyle w:val="affff5"/>
              <w:spacing w:after="0" w:line="240" w:lineRule="auto"/>
              <w:rPr>
                <w:rFonts w:ascii="Times New Roman" w:hAnsi="Times New Roman"/>
                <w:sz w:val="24"/>
                <w:szCs w:val="24"/>
              </w:rPr>
            </w:pPr>
            <w:r w:rsidRPr="004743A0">
              <w:rPr>
                <w:rFonts w:ascii="Times New Roman" w:hAnsi="Times New Roman"/>
                <w:sz w:val="24"/>
                <w:szCs w:val="24"/>
              </w:rPr>
              <w:t>№ п/п</w:t>
            </w:r>
          </w:p>
        </w:tc>
        <w:tc>
          <w:tcPr>
            <w:tcW w:w="5104" w:type="dxa"/>
            <w:tcBorders>
              <w:top w:val="single" w:sz="4" w:space="0" w:color="000000"/>
              <w:left w:val="single" w:sz="4" w:space="0" w:color="000000"/>
              <w:bottom w:val="single" w:sz="4" w:space="0" w:color="000000"/>
            </w:tcBorders>
            <w:shd w:val="clear" w:color="auto" w:fill="auto"/>
            <w:vAlign w:val="center"/>
          </w:tcPr>
          <w:p w14:paraId="7BD33247" w14:textId="77777777" w:rsidR="00BF219C" w:rsidRPr="004743A0" w:rsidRDefault="00BF219C" w:rsidP="007F4AB1">
            <w:pPr>
              <w:pStyle w:val="affff5"/>
              <w:spacing w:after="0" w:line="240" w:lineRule="auto"/>
              <w:rPr>
                <w:rFonts w:ascii="Times New Roman" w:hAnsi="Times New Roman"/>
                <w:sz w:val="24"/>
                <w:szCs w:val="24"/>
              </w:rPr>
            </w:pPr>
            <w:r w:rsidRPr="004743A0">
              <w:rPr>
                <w:rFonts w:ascii="Times New Roman" w:hAnsi="Times New Roman"/>
                <w:sz w:val="24"/>
                <w:szCs w:val="24"/>
              </w:rPr>
              <w:t>Наименование</w:t>
            </w:r>
          </w:p>
        </w:tc>
        <w:tc>
          <w:tcPr>
            <w:tcW w:w="36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CC30E" w14:textId="77777777" w:rsidR="00BF219C" w:rsidRPr="004743A0" w:rsidRDefault="00BF219C" w:rsidP="007F4AB1">
            <w:pPr>
              <w:pStyle w:val="affff5"/>
              <w:spacing w:after="0" w:line="240" w:lineRule="auto"/>
              <w:rPr>
                <w:rFonts w:ascii="Times New Roman" w:hAnsi="Times New Roman"/>
                <w:sz w:val="24"/>
                <w:szCs w:val="24"/>
              </w:rPr>
            </w:pPr>
            <w:r w:rsidRPr="004743A0">
              <w:rPr>
                <w:rFonts w:ascii="Times New Roman" w:hAnsi="Times New Roman"/>
                <w:sz w:val="24"/>
                <w:szCs w:val="24"/>
              </w:rPr>
              <w:t>Сведения об Участнике</w:t>
            </w:r>
          </w:p>
        </w:tc>
      </w:tr>
      <w:tr w:rsidR="00BF219C" w:rsidRPr="004743A0" w14:paraId="6EDAED4F"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21C30900"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1</w:t>
            </w:r>
          </w:p>
        </w:tc>
        <w:tc>
          <w:tcPr>
            <w:tcW w:w="5104" w:type="dxa"/>
            <w:tcBorders>
              <w:top w:val="single" w:sz="4" w:space="0" w:color="000000"/>
              <w:left w:val="single" w:sz="4" w:space="0" w:color="000000"/>
              <w:bottom w:val="single" w:sz="4" w:space="0" w:color="000000"/>
            </w:tcBorders>
            <w:shd w:val="clear" w:color="auto" w:fill="auto"/>
          </w:tcPr>
          <w:p w14:paraId="523D05BD"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Организационно-правовая форма и наименование фирмы Участника, дата регистрации</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0A11FB1B"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14ABB164"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5FCED9DF"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2</w:t>
            </w:r>
          </w:p>
        </w:tc>
        <w:tc>
          <w:tcPr>
            <w:tcW w:w="5104" w:type="dxa"/>
            <w:tcBorders>
              <w:top w:val="single" w:sz="4" w:space="0" w:color="000000"/>
              <w:left w:val="single" w:sz="4" w:space="0" w:color="000000"/>
              <w:bottom w:val="single" w:sz="4" w:space="0" w:color="000000"/>
            </w:tcBorders>
            <w:shd w:val="clear" w:color="auto" w:fill="auto"/>
          </w:tcPr>
          <w:p w14:paraId="1D8928B0"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Юридический адрес</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31EAB843"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4B864D1E"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19C11502"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3</w:t>
            </w:r>
          </w:p>
        </w:tc>
        <w:tc>
          <w:tcPr>
            <w:tcW w:w="5104" w:type="dxa"/>
            <w:tcBorders>
              <w:top w:val="single" w:sz="4" w:space="0" w:color="000000"/>
              <w:left w:val="single" w:sz="4" w:space="0" w:color="000000"/>
              <w:bottom w:val="single" w:sz="4" w:space="0" w:color="000000"/>
            </w:tcBorders>
            <w:shd w:val="clear" w:color="auto" w:fill="auto"/>
          </w:tcPr>
          <w:p w14:paraId="1F4FB2BD"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Почтовые адреса</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4F88BB4D"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1E928A57"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7A49510F"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4</w:t>
            </w:r>
          </w:p>
        </w:tc>
        <w:tc>
          <w:tcPr>
            <w:tcW w:w="5104" w:type="dxa"/>
            <w:tcBorders>
              <w:top w:val="single" w:sz="4" w:space="0" w:color="000000"/>
              <w:left w:val="single" w:sz="4" w:space="0" w:color="000000"/>
              <w:bottom w:val="single" w:sz="4" w:space="0" w:color="000000"/>
            </w:tcBorders>
            <w:shd w:val="clear" w:color="auto" w:fill="auto"/>
          </w:tcPr>
          <w:p w14:paraId="69B7B27E"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Фактический адрес</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47478A54"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4A8C2353"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76D1EC91"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5</w:t>
            </w:r>
          </w:p>
        </w:tc>
        <w:tc>
          <w:tcPr>
            <w:tcW w:w="5104" w:type="dxa"/>
            <w:tcBorders>
              <w:top w:val="single" w:sz="4" w:space="0" w:color="000000"/>
              <w:left w:val="single" w:sz="4" w:space="0" w:color="000000"/>
              <w:bottom w:val="single" w:sz="4" w:space="0" w:color="000000"/>
            </w:tcBorders>
            <w:shd w:val="clear" w:color="auto" w:fill="auto"/>
          </w:tcPr>
          <w:p w14:paraId="6E6D6305"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757CA9D4"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2643F86A"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7D3403FC"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6</w:t>
            </w:r>
          </w:p>
        </w:tc>
        <w:tc>
          <w:tcPr>
            <w:tcW w:w="5104" w:type="dxa"/>
            <w:tcBorders>
              <w:top w:val="single" w:sz="4" w:space="0" w:color="000000"/>
              <w:left w:val="single" w:sz="4" w:space="0" w:color="000000"/>
              <w:bottom w:val="single" w:sz="4" w:space="0" w:color="000000"/>
            </w:tcBorders>
            <w:shd w:val="clear" w:color="auto" w:fill="auto"/>
          </w:tcPr>
          <w:p w14:paraId="4F89DCC6"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Телефоны Участника (с указанием кода города)</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76E76614"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78D5AAFE"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189DCAC2"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7</w:t>
            </w:r>
          </w:p>
        </w:tc>
        <w:tc>
          <w:tcPr>
            <w:tcW w:w="5104" w:type="dxa"/>
            <w:tcBorders>
              <w:top w:val="single" w:sz="4" w:space="0" w:color="000000"/>
              <w:left w:val="single" w:sz="4" w:space="0" w:color="000000"/>
              <w:bottom w:val="single" w:sz="4" w:space="0" w:color="000000"/>
            </w:tcBorders>
            <w:shd w:val="clear" w:color="auto" w:fill="auto"/>
          </w:tcPr>
          <w:p w14:paraId="78783C8E"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Факс Участника</w:t>
            </w:r>
          </w:p>
          <w:p w14:paraId="37B809C0"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(с указанием кода города)</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2A5ACF76"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36A32F13"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380DDD44"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8</w:t>
            </w:r>
          </w:p>
        </w:tc>
        <w:tc>
          <w:tcPr>
            <w:tcW w:w="5104" w:type="dxa"/>
            <w:tcBorders>
              <w:top w:val="single" w:sz="4" w:space="0" w:color="000000"/>
              <w:left w:val="single" w:sz="4" w:space="0" w:color="000000"/>
              <w:bottom w:val="single" w:sz="4" w:space="0" w:color="000000"/>
            </w:tcBorders>
            <w:shd w:val="clear" w:color="auto" w:fill="auto"/>
          </w:tcPr>
          <w:p w14:paraId="06EE5173"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Адрес электронной почты Участника, web-сайт</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7FB750C9"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35386CB3"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2D51AFB7"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9</w:t>
            </w:r>
          </w:p>
        </w:tc>
        <w:tc>
          <w:tcPr>
            <w:tcW w:w="5104" w:type="dxa"/>
            <w:tcBorders>
              <w:top w:val="single" w:sz="4" w:space="0" w:color="000000"/>
              <w:left w:val="single" w:sz="4" w:space="0" w:color="000000"/>
              <w:bottom w:val="single" w:sz="4" w:space="0" w:color="000000"/>
            </w:tcBorders>
            <w:shd w:val="clear" w:color="auto" w:fill="auto"/>
          </w:tcPr>
          <w:p w14:paraId="31CEC1B8"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ИНН/КПП/ОГРН/ОКПО/ОКОПФ/ОКТМО Участника</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3EA7932"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66AA7099"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50AEDA54" w14:textId="77777777" w:rsidR="00BF219C" w:rsidRPr="004743A0" w:rsidRDefault="00BF219C" w:rsidP="007F4AB1">
            <w:pPr>
              <w:spacing w:after="0" w:line="240" w:lineRule="auto"/>
              <w:jc w:val="center"/>
              <w:rPr>
                <w:rFonts w:ascii="Times New Roman" w:hAnsi="Times New Roman"/>
                <w:sz w:val="24"/>
                <w:szCs w:val="24"/>
              </w:rPr>
            </w:pPr>
            <w:r w:rsidRPr="004743A0">
              <w:rPr>
                <w:rFonts w:ascii="Times New Roman" w:hAnsi="Times New Roman"/>
                <w:sz w:val="24"/>
                <w:szCs w:val="24"/>
              </w:rPr>
              <w:t>10</w:t>
            </w:r>
          </w:p>
        </w:tc>
        <w:tc>
          <w:tcPr>
            <w:tcW w:w="5104" w:type="dxa"/>
            <w:tcBorders>
              <w:top w:val="single" w:sz="4" w:space="0" w:color="000000"/>
              <w:left w:val="single" w:sz="4" w:space="0" w:color="000000"/>
              <w:bottom w:val="single" w:sz="4" w:space="0" w:color="000000"/>
            </w:tcBorders>
            <w:shd w:val="clear" w:color="auto" w:fill="auto"/>
          </w:tcPr>
          <w:p w14:paraId="5EFAB768"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Дата постановки Участника на налоговый учет</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535B0A64"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0D44BE8A"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33AE885B" w14:textId="77777777" w:rsidR="00BF219C" w:rsidRPr="004743A0" w:rsidRDefault="00BF219C" w:rsidP="007F4AB1">
            <w:pPr>
              <w:pStyle w:val="a1"/>
              <w:numPr>
                <w:ilvl w:val="0"/>
                <w:numId w:val="0"/>
              </w:numPr>
              <w:tabs>
                <w:tab w:val="left" w:pos="708"/>
              </w:tabs>
              <w:spacing w:after="0" w:line="240" w:lineRule="auto"/>
              <w:ind w:firstLine="57"/>
              <w:jc w:val="center"/>
              <w:rPr>
                <w:rFonts w:ascii="Times New Roman" w:hAnsi="Times New Roman" w:cs="Times New Roman"/>
                <w:sz w:val="24"/>
                <w:szCs w:val="24"/>
              </w:rPr>
            </w:pPr>
            <w:r w:rsidRPr="004743A0">
              <w:rPr>
                <w:rFonts w:ascii="Times New Roman" w:hAnsi="Times New Roman" w:cs="Times New Roman"/>
                <w:sz w:val="24"/>
                <w:szCs w:val="24"/>
                <w:lang w:eastAsia="ru-RU"/>
              </w:rPr>
              <w:t>11</w:t>
            </w:r>
          </w:p>
        </w:tc>
        <w:tc>
          <w:tcPr>
            <w:tcW w:w="5104" w:type="dxa"/>
            <w:tcBorders>
              <w:top w:val="single" w:sz="4" w:space="0" w:color="000000"/>
              <w:left w:val="single" w:sz="4" w:space="0" w:color="000000"/>
              <w:bottom w:val="single" w:sz="4" w:space="0" w:color="000000"/>
            </w:tcBorders>
            <w:shd w:val="clear" w:color="auto" w:fill="auto"/>
          </w:tcPr>
          <w:p w14:paraId="49B1DEAE"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47B887F6"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33F0F5E3"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214E6344"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12</w:t>
            </w:r>
          </w:p>
        </w:tc>
        <w:tc>
          <w:tcPr>
            <w:tcW w:w="5104" w:type="dxa"/>
            <w:tcBorders>
              <w:top w:val="single" w:sz="4" w:space="0" w:color="000000"/>
              <w:left w:val="single" w:sz="4" w:space="0" w:color="000000"/>
              <w:bottom w:val="single" w:sz="4" w:space="0" w:color="000000"/>
            </w:tcBorders>
            <w:shd w:val="clear" w:color="auto" w:fill="auto"/>
          </w:tcPr>
          <w:p w14:paraId="5742E4D8"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3C5214B3"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0FCAA3AA"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3E15DDA8"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13</w:t>
            </w:r>
          </w:p>
        </w:tc>
        <w:tc>
          <w:tcPr>
            <w:tcW w:w="5104" w:type="dxa"/>
            <w:tcBorders>
              <w:top w:val="single" w:sz="4" w:space="0" w:color="000000"/>
              <w:left w:val="single" w:sz="4" w:space="0" w:color="000000"/>
              <w:bottom w:val="single" w:sz="4" w:space="0" w:color="000000"/>
            </w:tcBorders>
            <w:shd w:val="clear" w:color="auto" w:fill="auto"/>
          </w:tcPr>
          <w:p w14:paraId="67E547DA"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Филиалы: перечислить наименования и почтовые адреса</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2025D85"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634BB47F"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6BF57D42"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14</w:t>
            </w:r>
          </w:p>
        </w:tc>
        <w:tc>
          <w:tcPr>
            <w:tcW w:w="5104" w:type="dxa"/>
            <w:tcBorders>
              <w:top w:val="single" w:sz="4" w:space="0" w:color="000000"/>
              <w:left w:val="single" w:sz="4" w:space="0" w:color="000000"/>
              <w:bottom w:val="single" w:sz="4" w:space="0" w:color="000000"/>
            </w:tcBorders>
            <w:shd w:val="clear" w:color="auto" w:fill="auto"/>
          </w:tcPr>
          <w:p w14:paraId="43D33846"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Свидетельство о внесении записи в Единый государственный реестр юридических лиц (ЕГРИП) или лист записи (дата, номер, кем выдано)</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1922B378" w14:textId="77777777" w:rsidR="00BF219C" w:rsidRPr="004743A0" w:rsidRDefault="00BF219C" w:rsidP="007F4AB1">
            <w:pPr>
              <w:pStyle w:val="affff6"/>
              <w:snapToGrid w:val="0"/>
              <w:spacing w:after="0" w:line="240" w:lineRule="auto"/>
              <w:rPr>
                <w:rFonts w:ascii="Times New Roman" w:hAnsi="Times New Roman"/>
                <w:sz w:val="24"/>
                <w:szCs w:val="24"/>
              </w:rPr>
            </w:pPr>
          </w:p>
        </w:tc>
      </w:tr>
      <w:tr w:rsidR="00BF219C" w:rsidRPr="004743A0" w14:paraId="177386A6" w14:textId="77777777" w:rsidTr="007F4AB1">
        <w:tc>
          <w:tcPr>
            <w:tcW w:w="708" w:type="dxa"/>
            <w:tcBorders>
              <w:top w:val="single" w:sz="4" w:space="0" w:color="000000"/>
              <w:left w:val="single" w:sz="4" w:space="0" w:color="000000"/>
              <w:bottom w:val="single" w:sz="4" w:space="0" w:color="000000"/>
            </w:tcBorders>
            <w:shd w:val="clear" w:color="auto" w:fill="auto"/>
            <w:vAlign w:val="center"/>
          </w:tcPr>
          <w:p w14:paraId="6A5844ED" w14:textId="77777777" w:rsidR="00BF219C" w:rsidRPr="004743A0" w:rsidRDefault="00BF219C" w:rsidP="007F4AB1">
            <w:pPr>
              <w:pStyle w:val="a1"/>
              <w:numPr>
                <w:ilvl w:val="0"/>
                <w:numId w:val="0"/>
              </w:numPr>
              <w:tabs>
                <w:tab w:val="left" w:pos="708"/>
              </w:tabs>
              <w:spacing w:after="0" w:line="240" w:lineRule="auto"/>
              <w:ind w:left="57"/>
              <w:jc w:val="center"/>
              <w:rPr>
                <w:rFonts w:ascii="Times New Roman" w:hAnsi="Times New Roman" w:cs="Times New Roman"/>
                <w:sz w:val="24"/>
                <w:szCs w:val="24"/>
              </w:rPr>
            </w:pPr>
            <w:r w:rsidRPr="004743A0">
              <w:rPr>
                <w:rFonts w:ascii="Times New Roman" w:hAnsi="Times New Roman" w:cs="Times New Roman"/>
                <w:sz w:val="24"/>
                <w:szCs w:val="24"/>
                <w:lang w:eastAsia="ru-RU"/>
              </w:rPr>
              <w:t>15</w:t>
            </w:r>
          </w:p>
        </w:tc>
        <w:tc>
          <w:tcPr>
            <w:tcW w:w="5104" w:type="dxa"/>
            <w:tcBorders>
              <w:top w:val="single" w:sz="4" w:space="0" w:color="000000"/>
              <w:left w:val="single" w:sz="4" w:space="0" w:color="000000"/>
              <w:bottom w:val="single" w:sz="4" w:space="0" w:color="000000"/>
            </w:tcBorders>
            <w:shd w:val="clear" w:color="auto" w:fill="auto"/>
          </w:tcPr>
          <w:p w14:paraId="57591B4D" w14:textId="77777777" w:rsidR="00BF219C" w:rsidRPr="004743A0" w:rsidRDefault="00BF219C" w:rsidP="007F4AB1">
            <w:pPr>
              <w:pStyle w:val="affff6"/>
              <w:spacing w:after="0" w:line="240" w:lineRule="auto"/>
              <w:rPr>
                <w:rFonts w:ascii="Times New Roman" w:hAnsi="Times New Roman"/>
                <w:sz w:val="24"/>
                <w:szCs w:val="24"/>
              </w:rPr>
            </w:pPr>
            <w:r w:rsidRPr="004743A0">
              <w:rPr>
                <w:rFonts w:ascii="Times New Roman" w:hAnsi="Times New Roman"/>
                <w:sz w:val="24"/>
                <w:szCs w:val="24"/>
              </w:rPr>
              <w:t>Фамилия, Имя и Отчество ответственного лица Участника с указанием должности и контактного телефона</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107945B2" w14:textId="77777777" w:rsidR="00BF219C" w:rsidRPr="004743A0" w:rsidRDefault="00BF219C" w:rsidP="007F4AB1">
            <w:pPr>
              <w:pStyle w:val="affff6"/>
              <w:snapToGrid w:val="0"/>
              <w:spacing w:after="0" w:line="240" w:lineRule="auto"/>
              <w:rPr>
                <w:rFonts w:ascii="Times New Roman" w:hAnsi="Times New Roman"/>
                <w:sz w:val="24"/>
                <w:szCs w:val="24"/>
              </w:rPr>
            </w:pPr>
          </w:p>
        </w:tc>
      </w:tr>
    </w:tbl>
    <w:p w14:paraId="46013EA2" w14:textId="77777777" w:rsidR="00D52ACF" w:rsidRDefault="00D52ACF" w:rsidP="00BF219C">
      <w:pPr>
        <w:tabs>
          <w:tab w:val="left" w:pos="3562"/>
          <w:tab w:val="left" w:leader="underscore" w:pos="5774"/>
          <w:tab w:val="left" w:leader="underscore" w:pos="8218"/>
        </w:tabs>
        <w:jc w:val="both"/>
        <w:rPr>
          <w:rFonts w:ascii="Times New Roman" w:hAnsi="Times New Roman"/>
          <w:sz w:val="24"/>
          <w:szCs w:val="24"/>
        </w:rPr>
      </w:pPr>
    </w:p>
    <w:p w14:paraId="38CCACC3" w14:textId="77777777" w:rsidR="00BF219C" w:rsidRPr="004743A0" w:rsidRDefault="00BF219C" w:rsidP="00BF219C">
      <w:pPr>
        <w:tabs>
          <w:tab w:val="left" w:pos="3562"/>
          <w:tab w:val="left" w:leader="underscore" w:pos="5774"/>
          <w:tab w:val="left" w:leader="underscore" w:pos="8218"/>
        </w:tabs>
        <w:jc w:val="both"/>
        <w:rPr>
          <w:rFonts w:ascii="Times New Roman" w:hAnsi="Times New Roman"/>
          <w:sz w:val="24"/>
          <w:szCs w:val="24"/>
        </w:rPr>
      </w:pPr>
      <w:r w:rsidRPr="004743A0">
        <w:rPr>
          <w:rFonts w:ascii="Times New Roman" w:hAnsi="Times New Roman"/>
          <w:sz w:val="24"/>
          <w:szCs w:val="24"/>
        </w:rPr>
        <w:t>Руководитель организации</w:t>
      </w:r>
      <w:r w:rsidRPr="004743A0">
        <w:rPr>
          <w:rFonts w:ascii="Times New Roman" w:hAnsi="Times New Roman"/>
          <w:sz w:val="24"/>
          <w:szCs w:val="24"/>
        </w:rPr>
        <w:tab/>
      </w:r>
      <w:r w:rsidRPr="004743A0">
        <w:rPr>
          <w:rFonts w:ascii="Times New Roman" w:hAnsi="Times New Roman"/>
          <w:sz w:val="24"/>
          <w:szCs w:val="24"/>
        </w:rPr>
        <w:tab/>
        <w:t>/_______________(ФИО)</w:t>
      </w:r>
    </w:p>
    <w:p w14:paraId="1F0C7B80" w14:textId="77777777" w:rsidR="00BF219C" w:rsidRPr="004743A0" w:rsidRDefault="00BF219C" w:rsidP="00BF219C">
      <w:pPr>
        <w:rPr>
          <w:rFonts w:ascii="Times New Roman" w:eastAsia="Times New Roman" w:hAnsi="Times New Roman" w:cs="Times New Roman"/>
          <w:b/>
          <w:sz w:val="24"/>
          <w:szCs w:val="24"/>
          <w:lang w:eastAsia="zh-CN"/>
        </w:rPr>
      </w:pPr>
      <w:r w:rsidRPr="004743A0">
        <w:rPr>
          <w:rFonts w:ascii="Times New Roman" w:hAnsi="Times New Roman"/>
          <w:sz w:val="24"/>
          <w:szCs w:val="24"/>
        </w:rPr>
        <w:t>м.п.</w:t>
      </w:r>
      <w:r w:rsidRPr="004743A0">
        <w:rPr>
          <w:rFonts w:ascii="Times New Roman" w:hAnsi="Times New Roman"/>
          <w:sz w:val="24"/>
          <w:szCs w:val="24"/>
        </w:rPr>
        <w:tab/>
        <w:t xml:space="preserve">                                              Дата</w:t>
      </w:r>
      <w:r w:rsidRPr="004743A0">
        <w:rPr>
          <w:rFonts w:ascii="Times New Roman" w:hAnsi="Times New Roman"/>
          <w:sz w:val="24"/>
          <w:szCs w:val="24"/>
        </w:rPr>
        <w:tab/>
        <w:t>_____/_____</w:t>
      </w:r>
      <w:r w:rsidRPr="004743A0">
        <w:rPr>
          <w:rFonts w:ascii="Times New Roman" w:hAnsi="Times New Roman"/>
          <w:sz w:val="24"/>
          <w:szCs w:val="24"/>
        </w:rPr>
        <w:tab/>
        <w:t>/__________</w:t>
      </w:r>
      <w:r w:rsidRPr="004743A0">
        <w:rPr>
          <w:rFonts w:ascii="Times New Roman" w:hAnsi="Times New Roman"/>
          <w:sz w:val="24"/>
          <w:szCs w:val="24"/>
        </w:rPr>
        <w:tab/>
      </w:r>
      <w:r w:rsidRPr="004743A0">
        <w:rPr>
          <w:rFonts w:ascii="Times New Roman" w:hAnsi="Times New Roman"/>
          <w:i/>
          <w:sz w:val="24"/>
          <w:szCs w:val="24"/>
        </w:rPr>
        <w:br w:type="page"/>
      </w:r>
    </w:p>
    <w:p w14:paraId="3CEA9BFE" w14:textId="77777777" w:rsidR="00BF219C" w:rsidRPr="00A05290" w:rsidRDefault="00BF219C" w:rsidP="00BF219C">
      <w:pPr>
        <w:pStyle w:val="2"/>
        <w:spacing w:before="0"/>
        <w:jc w:val="center"/>
        <w:rPr>
          <w:rFonts w:ascii="Times New Roman" w:hAnsi="Times New Roman"/>
          <w:b/>
          <w:color w:val="000000" w:themeColor="text1"/>
        </w:rPr>
      </w:pPr>
      <w:r w:rsidRPr="00A05290">
        <w:rPr>
          <w:rFonts w:ascii="Times New Roman" w:hAnsi="Times New Roman"/>
          <w:b/>
          <w:color w:val="000000" w:themeColor="text1"/>
        </w:rPr>
        <w:lastRenderedPageBreak/>
        <w:t>Форма 1.4. Согласие на обработку персональных данных</w:t>
      </w:r>
    </w:p>
    <w:p w14:paraId="0F6F257C" w14:textId="77777777" w:rsidR="00BF219C" w:rsidRPr="00A05290" w:rsidRDefault="00BF219C" w:rsidP="00BF219C">
      <w:pPr>
        <w:rPr>
          <w:rFonts w:ascii="Times New Roman" w:hAnsi="Times New Roman"/>
          <w:b/>
          <w:sz w:val="24"/>
          <w:szCs w:val="24"/>
        </w:rPr>
      </w:pPr>
    </w:p>
    <w:p w14:paraId="35FDC117" w14:textId="77777777" w:rsidR="00BF219C" w:rsidRPr="004743A0" w:rsidRDefault="00BF219C" w:rsidP="00BF219C">
      <w:pPr>
        <w:jc w:val="right"/>
        <w:rPr>
          <w:rFonts w:ascii="Times New Roman" w:hAnsi="Times New Roman"/>
          <w:sz w:val="24"/>
          <w:szCs w:val="24"/>
        </w:rPr>
      </w:pPr>
      <w:r w:rsidRPr="004743A0">
        <w:rPr>
          <w:rFonts w:ascii="Times New Roman" w:hAnsi="Times New Roman"/>
          <w:sz w:val="24"/>
          <w:szCs w:val="24"/>
          <w:vertAlign w:val="superscript"/>
        </w:rPr>
        <w:t>Приложение № 4 к заявке на участие в закупке</w:t>
      </w:r>
      <w:r w:rsidRPr="004743A0">
        <w:rPr>
          <w:rFonts w:ascii="Times New Roman" w:hAnsi="Times New Roman"/>
          <w:sz w:val="24"/>
          <w:szCs w:val="24"/>
          <w:vertAlign w:val="superscript"/>
        </w:rPr>
        <w:br/>
        <w:t>от «____» _____________ года №_______</w:t>
      </w:r>
    </w:p>
    <w:p w14:paraId="62E56E4A" w14:textId="77777777" w:rsidR="00BF219C" w:rsidRPr="004743A0" w:rsidRDefault="00BF219C" w:rsidP="00BF219C">
      <w:pPr>
        <w:spacing w:after="0" w:line="276" w:lineRule="auto"/>
        <w:ind w:right="45"/>
        <w:jc w:val="center"/>
        <w:rPr>
          <w:rFonts w:ascii="Times New Roman" w:hAnsi="Times New Roman"/>
          <w:b/>
          <w:sz w:val="24"/>
          <w:szCs w:val="24"/>
        </w:rPr>
      </w:pPr>
      <w:r w:rsidRPr="004743A0">
        <w:rPr>
          <w:rFonts w:ascii="Times New Roman" w:hAnsi="Times New Roman"/>
          <w:b/>
          <w:sz w:val="24"/>
          <w:szCs w:val="24"/>
        </w:rPr>
        <w:t>СОГЛАСИЕ</w:t>
      </w:r>
    </w:p>
    <w:p w14:paraId="16C4EC0B" w14:textId="77777777" w:rsidR="00BF219C" w:rsidRPr="004743A0" w:rsidRDefault="00BF219C" w:rsidP="00BF219C">
      <w:pPr>
        <w:spacing w:after="0" w:line="276" w:lineRule="auto"/>
        <w:ind w:right="45"/>
        <w:jc w:val="center"/>
        <w:rPr>
          <w:rFonts w:ascii="Times New Roman" w:hAnsi="Times New Roman"/>
          <w:b/>
          <w:sz w:val="24"/>
          <w:szCs w:val="24"/>
        </w:rPr>
      </w:pPr>
      <w:r w:rsidRPr="004743A0">
        <w:rPr>
          <w:rFonts w:ascii="Times New Roman" w:hAnsi="Times New Roman"/>
          <w:b/>
          <w:sz w:val="24"/>
          <w:szCs w:val="24"/>
        </w:rPr>
        <w:t>на обработку персональных данных</w:t>
      </w:r>
    </w:p>
    <w:p w14:paraId="1BA02FB3" w14:textId="77777777" w:rsidR="00BF219C" w:rsidRPr="004743A0" w:rsidRDefault="00BF219C" w:rsidP="00BF219C">
      <w:pPr>
        <w:spacing w:after="0" w:line="276" w:lineRule="auto"/>
        <w:ind w:right="45"/>
        <w:jc w:val="both"/>
        <w:rPr>
          <w:rFonts w:ascii="Times New Roman" w:hAnsi="Times New Roman"/>
          <w:sz w:val="24"/>
          <w:szCs w:val="24"/>
        </w:rPr>
      </w:pPr>
    </w:p>
    <w:p w14:paraId="6B52A75D" w14:textId="77777777" w:rsidR="00BF219C" w:rsidRPr="004743A0" w:rsidRDefault="00BF219C" w:rsidP="00BF219C">
      <w:pPr>
        <w:tabs>
          <w:tab w:val="left" w:pos="8931"/>
        </w:tabs>
        <w:spacing w:after="0" w:line="276" w:lineRule="auto"/>
        <w:ind w:right="45"/>
        <w:jc w:val="both"/>
        <w:rPr>
          <w:rFonts w:ascii="Times New Roman" w:hAnsi="Times New Roman"/>
          <w:sz w:val="24"/>
          <w:szCs w:val="24"/>
          <w:u w:val="single"/>
        </w:rPr>
      </w:pPr>
      <w:r w:rsidRPr="004743A0">
        <w:rPr>
          <w:rFonts w:ascii="Times New Roman" w:hAnsi="Times New Roman"/>
          <w:sz w:val="24"/>
          <w:szCs w:val="24"/>
        </w:rPr>
        <w:t>Я, нижеподписавшийся</w:t>
      </w:r>
      <w:r w:rsidRPr="004743A0">
        <w:rPr>
          <w:rFonts w:ascii="Times New Roman" w:hAnsi="Times New Roman"/>
          <w:sz w:val="24"/>
          <w:szCs w:val="24"/>
          <w:u w:val="single"/>
        </w:rPr>
        <w:tab/>
      </w:r>
    </w:p>
    <w:p w14:paraId="5CEB839C" w14:textId="77777777" w:rsidR="00BF219C" w:rsidRPr="004743A0" w:rsidRDefault="00BF219C" w:rsidP="00BF219C">
      <w:pPr>
        <w:tabs>
          <w:tab w:val="left" w:pos="3969"/>
        </w:tabs>
        <w:spacing w:after="0" w:line="276" w:lineRule="auto"/>
        <w:ind w:right="45"/>
        <w:jc w:val="both"/>
        <w:rPr>
          <w:rFonts w:ascii="Times New Roman" w:hAnsi="Times New Roman"/>
          <w:sz w:val="24"/>
          <w:szCs w:val="24"/>
        </w:rPr>
      </w:pPr>
      <w:r w:rsidRPr="004743A0">
        <w:rPr>
          <w:rFonts w:ascii="Times New Roman" w:hAnsi="Times New Roman"/>
          <w:sz w:val="24"/>
          <w:szCs w:val="24"/>
        </w:rPr>
        <w:tab/>
        <w:t>(фамилия, имя, отчество)</w:t>
      </w:r>
    </w:p>
    <w:p w14:paraId="5224D601" w14:textId="77777777" w:rsidR="00BF219C" w:rsidRPr="004743A0" w:rsidRDefault="00BF219C" w:rsidP="00BF219C">
      <w:pPr>
        <w:tabs>
          <w:tab w:val="left" w:pos="8931"/>
        </w:tabs>
        <w:spacing w:after="0" w:line="276" w:lineRule="auto"/>
        <w:ind w:right="45"/>
        <w:jc w:val="both"/>
        <w:rPr>
          <w:rFonts w:ascii="Times New Roman" w:hAnsi="Times New Roman"/>
          <w:sz w:val="24"/>
          <w:szCs w:val="24"/>
          <w:u w:val="single"/>
        </w:rPr>
      </w:pPr>
      <w:r w:rsidRPr="004743A0">
        <w:rPr>
          <w:rFonts w:ascii="Times New Roman" w:hAnsi="Times New Roman"/>
          <w:sz w:val="24"/>
          <w:szCs w:val="24"/>
        </w:rPr>
        <w:t>паспорт_____________№__________________дата выдачи</w:t>
      </w:r>
      <w:r w:rsidRPr="004743A0">
        <w:rPr>
          <w:rFonts w:ascii="Times New Roman" w:hAnsi="Times New Roman"/>
          <w:sz w:val="24"/>
          <w:szCs w:val="24"/>
          <w:u w:val="single"/>
        </w:rPr>
        <w:tab/>
      </w:r>
    </w:p>
    <w:p w14:paraId="6A32D880" w14:textId="77777777" w:rsidR="00BF219C" w:rsidRPr="004743A0" w:rsidRDefault="00BF219C" w:rsidP="00BF219C">
      <w:pPr>
        <w:tabs>
          <w:tab w:val="left" w:pos="8931"/>
        </w:tabs>
        <w:spacing w:after="0" w:line="276" w:lineRule="auto"/>
        <w:ind w:right="45"/>
        <w:jc w:val="both"/>
        <w:rPr>
          <w:rFonts w:ascii="Times New Roman" w:hAnsi="Times New Roman"/>
          <w:sz w:val="24"/>
          <w:szCs w:val="24"/>
        </w:rPr>
      </w:pPr>
      <w:r w:rsidRPr="004743A0">
        <w:rPr>
          <w:rFonts w:ascii="Times New Roman" w:hAnsi="Times New Roman"/>
          <w:sz w:val="24"/>
          <w:szCs w:val="24"/>
        </w:rPr>
        <w:t>название выдавшего органа</w:t>
      </w:r>
      <w:r w:rsidRPr="004743A0">
        <w:rPr>
          <w:rFonts w:ascii="Times New Roman" w:hAnsi="Times New Roman"/>
          <w:sz w:val="24"/>
          <w:szCs w:val="24"/>
          <w:u w:val="single"/>
        </w:rPr>
        <w:tab/>
      </w:r>
      <w:r w:rsidRPr="004743A0">
        <w:rPr>
          <w:rFonts w:ascii="Times New Roman" w:hAnsi="Times New Roman"/>
          <w:sz w:val="24"/>
          <w:szCs w:val="24"/>
        </w:rPr>
        <w:t>,</w:t>
      </w:r>
    </w:p>
    <w:p w14:paraId="2A9A1FFD" w14:textId="77777777" w:rsidR="00BE5137" w:rsidRPr="004743A0" w:rsidRDefault="00BF219C" w:rsidP="00BE5137">
      <w:pPr>
        <w:spacing w:after="0" w:line="276" w:lineRule="auto"/>
        <w:ind w:right="45"/>
        <w:jc w:val="both"/>
        <w:rPr>
          <w:rFonts w:ascii="Times New Roman" w:hAnsi="Times New Roman"/>
          <w:sz w:val="24"/>
          <w:szCs w:val="24"/>
        </w:rPr>
      </w:pPr>
      <w:r w:rsidRPr="004743A0">
        <w:rPr>
          <w:rFonts w:ascii="Times New Roman" w:hAnsi="Times New Roman"/>
          <w:sz w:val="24"/>
          <w:szCs w:val="24"/>
        </w:rPr>
        <w:t xml:space="preserve">в соответствии с требованиями статьи 9 федерального закона от 27 июля 2006 г. «О </w:t>
      </w:r>
      <w:r w:rsidR="00BE5137" w:rsidRPr="004743A0">
        <w:rPr>
          <w:rFonts w:ascii="Times New Roman" w:hAnsi="Times New Roman"/>
          <w:sz w:val="24"/>
          <w:szCs w:val="24"/>
        </w:rPr>
        <w:t xml:space="preserve">персональных данных» № 152-ФЗ, подтверждаю своё согласие на обработку </w:t>
      </w:r>
      <w:r w:rsidR="00BE5137">
        <w:rPr>
          <w:rStyle w:val="FontStyle128"/>
          <w:color w:val="auto"/>
          <w:sz w:val="24"/>
          <w:szCs w:val="24"/>
        </w:rPr>
        <w:t>ГУП «Луганскгаз»</w:t>
      </w:r>
      <w:r w:rsidR="00BE5137" w:rsidRPr="004743A0">
        <w:rPr>
          <w:rFonts w:ascii="Times New Roman" w:hAnsi="Times New Roman"/>
          <w:sz w:val="24"/>
          <w:szCs w:val="24"/>
        </w:rPr>
        <w:t xml:space="preserve"> (далее - </w:t>
      </w:r>
      <w:r w:rsidR="00BE5137">
        <w:rPr>
          <w:rFonts w:ascii="Times New Roman" w:hAnsi="Times New Roman"/>
          <w:sz w:val="24"/>
          <w:szCs w:val="24"/>
        </w:rPr>
        <w:t>Заказчик</w:t>
      </w:r>
      <w:r w:rsidR="00BE5137" w:rsidRPr="004743A0">
        <w:rPr>
          <w:rFonts w:ascii="Times New Roman" w:hAnsi="Times New Roman"/>
          <w:sz w:val="24"/>
          <w:szCs w:val="24"/>
        </w:rPr>
        <w:t xml:space="preserve">) моих персональных данных, включающих фамилию, имя, отчество, дату рождения, паспортные данные при условии, что их обработка осуществляется лицом в </w:t>
      </w:r>
      <w:r w:rsidR="00BE5137">
        <w:rPr>
          <w:rStyle w:val="FontStyle128"/>
          <w:color w:val="auto"/>
          <w:sz w:val="24"/>
          <w:szCs w:val="24"/>
        </w:rPr>
        <w:t>ГУП «Луганскгаз»</w:t>
      </w:r>
      <w:r w:rsidR="00BE5137" w:rsidRPr="004743A0">
        <w:rPr>
          <w:rFonts w:ascii="Times New Roman" w:hAnsi="Times New Roman"/>
          <w:sz w:val="24"/>
          <w:szCs w:val="24"/>
        </w:rPr>
        <w:t xml:space="preserve">, обязанным сохранять коммерческую тайну. В процессе осуществления </w:t>
      </w:r>
      <w:r w:rsidR="00BE5137">
        <w:rPr>
          <w:rFonts w:ascii="Times New Roman" w:hAnsi="Times New Roman"/>
          <w:sz w:val="24"/>
          <w:szCs w:val="24"/>
        </w:rPr>
        <w:t>Заказчиком</w:t>
      </w:r>
      <w:r w:rsidR="00BE5137" w:rsidRPr="004743A0">
        <w:rPr>
          <w:rFonts w:ascii="Times New Roman" w:hAnsi="Times New Roman"/>
          <w:sz w:val="24"/>
          <w:szCs w:val="24"/>
        </w:rPr>
        <w:t xml:space="preserve"> закупочной деятельности я предоставляю право работникам </w:t>
      </w:r>
      <w:r w:rsidR="00BE5137">
        <w:rPr>
          <w:rFonts w:ascii="Times New Roman" w:hAnsi="Times New Roman"/>
          <w:sz w:val="24"/>
          <w:szCs w:val="24"/>
        </w:rPr>
        <w:t>Заказчик</w:t>
      </w:r>
      <w:r w:rsidR="00BE5137" w:rsidRPr="004743A0">
        <w:rPr>
          <w:rFonts w:ascii="Times New Roman" w:hAnsi="Times New Roman"/>
          <w:sz w:val="24"/>
          <w:szCs w:val="24"/>
        </w:rPr>
        <w:t xml:space="preserve">а передавать мои персональные данные, содержащие сведения, составляющие персональные данные другим должностным лицам </w:t>
      </w:r>
      <w:r w:rsidR="00BE5137">
        <w:rPr>
          <w:rFonts w:ascii="Times New Roman" w:hAnsi="Times New Roman"/>
          <w:sz w:val="24"/>
          <w:szCs w:val="24"/>
        </w:rPr>
        <w:t>Заказчик</w:t>
      </w:r>
      <w:r w:rsidR="00BE5137" w:rsidRPr="004743A0">
        <w:rPr>
          <w:rFonts w:ascii="Times New Roman" w:hAnsi="Times New Roman"/>
          <w:sz w:val="24"/>
          <w:szCs w:val="24"/>
        </w:rPr>
        <w:t xml:space="preserve">а, в интересах осуществления </w:t>
      </w:r>
      <w:r w:rsidR="00BE5137">
        <w:rPr>
          <w:rFonts w:ascii="Times New Roman" w:hAnsi="Times New Roman"/>
          <w:sz w:val="24"/>
          <w:szCs w:val="24"/>
        </w:rPr>
        <w:t>Заказчиком</w:t>
      </w:r>
      <w:r w:rsidR="00BE5137" w:rsidRPr="004743A0">
        <w:rPr>
          <w:rFonts w:ascii="Times New Roman" w:hAnsi="Times New Roman"/>
          <w:sz w:val="24"/>
          <w:szCs w:val="24"/>
        </w:rPr>
        <w:t xml:space="preserve"> закупочной деятельности. </w:t>
      </w:r>
    </w:p>
    <w:p w14:paraId="75C9EE2B" w14:textId="77777777" w:rsidR="00BE5137" w:rsidRPr="004743A0" w:rsidRDefault="00BE5137" w:rsidP="00BE5137">
      <w:pPr>
        <w:spacing w:after="0" w:line="276" w:lineRule="auto"/>
        <w:ind w:right="45" w:firstLine="708"/>
        <w:jc w:val="both"/>
        <w:rPr>
          <w:rFonts w:ascii="Times New Roman" w:hAnsi="Times New Roman"/>
          <w:sz w:val="24"/>
          <w:szCs w:val="24"/>
        </w:rPr>
      </w:pPr>
      <w:r w:rsidRPr="004743A0">
        <w:rPr>
          <w:rFonts w:ascii="Times New Roman" w:hAnsi="Times New Roman"/>
          <w:sz w:val="24"/>
          <w:szCs w:val="24"/>
        </w:rPr>
        <w:t xml:space="preserve">Предоставляю </w:t>
      </w:r>
      <w:r>
        <w:rPr>
          <w:rFonts w:ascii="Times New Roman" w:hAnsi="Times New Roman"/>
          <w:sz w:val="24"/>
          <w:szCs w:val="24"/>
        </w:rPr>
        <w:t>Заказчику</w:t>
      </w:r>
      <w:r w:rsidRPr="004743A0">
        <w:rPr>
          <w:rFonts w:ascii="Times New Roman" w:hAnsi="Times New Roman"/>
          <w:sz w:val="24"/>
          <w:szCs w:val="24"/>
        </w:rPr>
        <w:t xml:space="preserve">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5EC2EFD7" w14:textId="77777777" w:rsidR="00BE5137" w:rsidRPr="004743A0" w:rsidRDefault="00BE5137" w:rsidP="00BE5137">
      <w:pPr>
        <w:spacing w:after="0" w:line="276" w:lineRule="auto"/>
        <w:ind w:right="45" w:firstLine="708"/>
        <w:jc w:val="both"/>
        <w:rPr>
          <w:rFonts w:ascii="Times New Roman" w:hAnsi="Times New Roman"/>
          <w:sz w:val="24"/>
          <w:szCs w:val="24"/>
        </w:rPr>
      </w:pPr>
      <w:r>
        <w:rPr>
          <w:rFonts w:ascii="Times New Roman" w:hAnsi="Times New Roman"/>
          <w:sz w:val="24"/>
          <w:szCs w:val="24"/>
        </w:rPr>
        <w:t>Заказчик</w:t>
      </w:r>
      <w:r w:rsidRPr="004743A0">
        <w:rPr>
          <w:rFonts w:ascii="Times New Roman" w:hAnsi="Times New Roman"/>
          <w:sz w:val="24"/>
          <w:szCs w:val="24"/>
        </w:rPr>
        <w:t xml:space="preserve"> вправе обрабатывать мои персональные данные посредством внесения их в электронную базу данных, включения в списки (реестры).</w:t>
      </w:r>
    </w:p>
    <w:p w14:paraId="7777EDA2" w14:textId="77777777" w:rsidR="00BE5137" w:rsidRPr="004743A0" w:rsidRDefault="00BE5137" w:rsidP="00BE5137">
      <w:pPr>
        <w:spacing w:after="0" w:line="276" w:lineRule="auto"/>
        <w:ind w:right="45" w:firstLine="708"/>
        <w:jc w:val="both"/>
        <w:rPr>
          <w:rFonts w:ascii="Times New Roman" w:hAnsi="Times New Roman"/>
          <w:sz w:val="24"/>
          <w:szCs w:val="24"/>
        </w:rPr>
      </w:pPr>
      <w:r w:rsidRPr="004743A0">
        <w:rPr>
          <w:rFonts w:ascii="Times New Roman" w:hAnsi="Times New Roman"/>
          <w:sz w:val="24"/>
          <w:szCs w:val="24"/>
        </w:rPr>
        <w:t xml:space="preserve">Срок хранения моих персональных данных соответствует сроку хранения документов, связанных с осуществлением </w:t>
      </w:r>
      <w:r>
        <w:rPr>
          <w:rFonts w:ascii="Times New Roman" w:hAnsi="Times New Roman"/>
          <w:sz w:val="24"/>
          <w:szCs w:val="24"/>
        </w:rPr>
        <w:t>Заказчик</w:t>
      </w:r>
      <w:r w:rsidRPr="004743A0">
        <w:rPr>
          <w:rFonts w:ascii="Times New Roman" w:hAnsi="Times New Roman"/>
          <w:sz w:val="24"/>
          <w:szCs w:val="24"/>
        </w:rPr>
        <w:t>ом закупочной деятельности.</w:t>
      </w:r>
    </w:p>
    <w:p w14:paraId="4EE45A95" w14:textId="77777777" w:rsidR="00BE5137" w:rsidRPr="004743A0" w:rsidRDefault="00BE5137" w:rsidP="00BE5137">
      <w:pPr>
        <w:spacing w:after="0" w:line="276" w:lineRule="auto"/>
        <w:ind w:right="45" w:firstLine="708"/>
        <w:jc w:val="both"/>
        <w:rPr>
          <w:rFonts w:ascii="Times New Roman" w:hAnsi="Times New Roman"/>
          <w:sz w:val="24"/>
          <w:szCs w:val="24"/>
        </w:rPr>
      </w:pPr>
      <w:r w:rsidRPr="004743A0">
        <w:rPr>
          <w:rFonts w:ascii="Times New Roman" w:hAnsi="Times New Roman"/>
          <w:sz w:val="24"/>
          <w:szCs w:val="24"/>
        </w:rPr>
        <w:t>Передача моих персональных данных иным лицам или иное их разглашение может осуществляться только с моего письменного согласия.</w:t>
      </w:r>
    </w:p>
    <w:p w14:paraId="2973F45A" w14:textId="77777777" w:rsidR="00BE5137" w:rsidRPr="004743A0" w:rsidRDefault="00BE5137" w:rsidP="00BE5137">
      <w:pPr>
        <w:spacing w:after="0" w:line="276" w:lineRule="auto"/>
        <w:ind w:right="45"/>
        <w:jc w:val="both"/>
        <w:rPr>
          <w:rFonts w:ascii="Times New Roman" w:hAnsi="Times New Roman"/>
          <w:sz w:val="24"/>
          <w:szCs w:val="24"/>
        </w:rPr>
      </w:pPr>
      <w:r w:rsidRPr="004743A0">
        <w:rPr>
          <w:rFonts w:ascii="Times New Roman" w:hAnsi="Times New Roman"/>
          <w:sz w:val="24"/>
          <w:szCs w:val="24"/>
        </w:rPr>
        <w:t>Настоящее согласие дано мной и действует с «__» _____20____г./ бессрочно.</w:t>
      </w:r>
    </w:p>
    <w:p w14:paraId="1149EBAF" w14:textId="6071DB96" w:rsidR="00BF219C" w:rsidRPr="004743A0" w:rsidRDefault="00BE5137" w:rsidP="00BE5137">
      <w:pPr>
        <w:spacing w:after="0" w:line="276" w:lineRule="auto"/>
        <w:ind w:right="45"/>
        <w:jc w:val="both"/>
        <w:rPr>
          <w:rFonts w:ascii="Times New Roman" w:hAnsi="Times New Roman"/>
          <w:sz w:val="24"/>
          <w:szCs w:val="24"/>
        </w:rPr>
      </w:pPr>
      <w:r w:rsidRPr="004743A0">
        <w:rPr>
          <w:rFonts w:ascii="Times New Roman" w:hAnsi="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w:t>
      </w:r>
      <w:r>
        <w:rPr>
          <w:rFonts w:ascii="Times New Roman" w:hAnsi="Times New Roman"/>
          <w:sz w:val="24"/>
          <w:szCs w:val="24"/>
        </w:rPr>
        <w:t>Заказчик</w:t>
      </w:r>
      <w:r w:rsidRPr="004743A0">
        <w:rPr>
          <w:rFonts w:ascii="Times New Roman" w:hAnsi="Times New Roman"/>
          <w:sz w:val="24"/>
          <w:szCs w:val="24"/>
        </w:rPr>
        <w:t xml:space="preserve">а по почте заказным письмом с уведомлением о вручении либо вручен лично под расписку представителю </w:t>
      </w:r>
      <w:r>
        <w:rPr>
          <w:rFonts w:ascii="Times New Roman" w:hAnsi="Times New Roman"/>
          <w:sz w:val="24"/>
          <w:szCs w:val="24"/>
        </w:rPr>
        <w:t>Заказчик</w:t>
      </w:r>
      <w:r w:rsidRPr="004743A0">
        <w:rPr>
          <w:rFonts w:ascii="Times New Roman" w:hAnsi="Times New Roman"/>
          <w:sz w:val="24"/>
          <w:szCs w:val="24"/>
        </w:rPr>
        <w:t xml:space="preserve">а. В случае получения моего письменного заявления об отзыве настоящего согласия на обработку персональных данных </w:t>
      </w:r>
      <w:r>
        <w:rPr>
          <w:rFonts w:ascii="Times New Roman" w:hAnsi="Times New Roman"/>
          <w:sz w:val="24"/>
          <w:szCs w:val="24"/>
        </w:rPr>
        <w:t>Заказчик</w:t>
      </w:r>
      <w:r w:rsidRPr="004743A0">
        <w:rPr>
          <w:rFonts w:ascii="Times New Roman" w:hAnsi="Times New Roman"/>
          <w:sz w:val="24"/>
          <w:szCs w:val="24"/>
        </w:rPr>
        <w:t xml:space="preserve"> </w:t>
      </w:r>
      <w:r w:rsidR="00BF219C" w:rsidRPr="004743A0">
        <w:rPr>
          <w:rFonts w:ascii="Times New Roman" w:hAnsi="Times New Roman"/>
          <w:sz w:val="24"/>
          <w:szCs w:val="24"/>
        </w:rPr>
        <w:t xml:space="preserve">обязан прекратить их обработку. </w:t>
      </w:r>
    </w:p>
    <w:p w14:paraId="5BE3562A" w14:textId="77777777" w:rsidR="00BF219C" w:rsidRPr="004743A0" w:rsidRDefault="00BF219C" w:rsidP="00BF219C">
      <w:pPr>
        <w:spacing w:after="0" w:line="276" w:lineRule="auto"/>
        <w:ind w:right="45"/>
        <w:jc w:val="both"/>
        <w:rPr>
          <w:rFonts w:ascii="Times New Roman" w:hAnsi="Times New Roman"/>
          <w:sz w:val="24"/>
          <w:szCs w:val="24"/>
        </w:rPr>
      </w:pPr>
    </w:p>
    <w:p w14:paraId="3B6D6EF0" w14:textId="77777777" w:rsidR="00BF219C" w:rsidRPr="004743A0" w:rsidRDefault="00BF219C" w:rsidP="00BF219C">
      <w:pPr>
        <w:spacing w:after="0" w:line="276" w:lineRule="auto"/>
        <w:ind w:right="45"/>
        <w:jc w:val="both"/>
        <w:rPr>
          <w:rFonts w:ascii="Times New Roman" w:hAnsi="Times New Roman"/>
          <w:sz w:val="24"/>
          <w:szCs w:val="24"/>
        </w:rPr>
      </w:pPr>
      <w:r w:rsidRPr="004743A0">
        <w:rPr>
          <w:rFonts w:ascii="Times New Roman" w:hAnsi="Times New Roman"/>
          <w:sz w:val="24"/>
          <w:szCs w:val="24"/>
        </w:rPr>
        <w:t>__________________________________________________</w:t>
      </w:r>
    </w:p>
    <w:p w14:paraId="7045B351" w14:textId="77777777" w:rsidR="00BF219C" w:rsidRPr="004743A0" w:rsidRDefault="00BF219C" w:rsidP="00BF219C">
      <w:pPr>
        <w:spacing w:after="0" w:line="276" w:lineRule="auto"/>
        <w:ind w:right="45"/>
        <w:jc w:val="both"/>
        <w:rPr>
          <w:rFonts w:ascii="Times New Roman" w:eastAsia="Times New Roman" w:hAnsi="Times New Roman" w:cs="Times New Roman"/>
          <w:b/>
          <w:i/>
          <w:sz w:val="24"/>
          <w:szCs w:val="24"/>
          <w:lang w:eastAsia="zh-CN"/>
        </w:rPr>
      </w:pPr>
      <w:r w:rsidRPr="004743A0">
        <w:rPr>
          <w:rFonts w:ascii="Times New Roman" w:hAnsi="Times New Roman"/>
          <w:sz w:val="24"/>
          <w:szCs w:val="24"/>
        </w:rPr>
        <w:t>Подпись субъекта персональных данных</w:t>
      </w:r>
    </w:p>
    <w:p w14:paraId="3CFD2B3A" w14:textId="77777777" w:rsidR="00485596" w:rsidRPr="00673A1D" w:rsidRDefault="00485596" w:rsidP="00C35070">
      <w:pPr>
        <w:keepNext/>
        <w:spacing w:after="0"/>
        <w:outlineLvl w:val="1"/>
        <w:rPr>
          <w:rFonts w:ascii="Times New Roman" w:eastAsia="Times New Roman" w:hAnsi="Times New Roman" w:cs="Times New Roman"/>
          <w:b/>
          <w:i/>
          <w:sz w:val="24"/>
          <w:szCs w:val="24"/>
          <w:lang w:eastAsia="zh-CN"/>
        </w:rPr>
        <w:sectPr w:rsidR="00485596" w:rsidRPr="00673A1D" w:rsidSect="00B27ECC">
          <w:headerReference w:type="even" r:id="rId12"/>
          <w:headerReference w:type="default" r:id="rId13"/>
          <w:footerReference w:type="even" r:id="rId14"/>
          <w:footerReference w:type="default" r:id="rId15"/>
          <w:headerReference w:type="first" r:id="rId16"/>
          <w:footerReference w:type="first" r:id="rId17"/>
          <w:pgSz w:w="11906" w:h="16838"/>
          <w:pgMar w:top="1134" w:right="849" w:bottom="1134" w:left="1701" w:header="720" w:footer="708" w:gutter="0"/>
          <w:cols w:space="720"/>
          <w:titlePg/>
          <w:docGrid w:linePitch="360"/>
        </w:sectPr>
      </w:pPr>
    </w:p>
    <w:p w14:paraId="6CF27A5D" w14:textId="69164933" w:rsidR="00D934F4" w:rsidRDefault="00213CCF" w:rsidP="00DB2AD7">
      <w:pPr>
        <w:spacing w:line="360" w:lineRule="auto"/>
        <w:rPr>
          <w:rFonts w:ascii="Times New Roman" w:eastAsia="Times New Roman" w:hAnsi="Times New Roman" w:cs="Times New Roman"/>
          <w:b/>
          <w:sz w:val="24"/>
          <w:szCs w:val="24"/>
        </w:rPr>
      </w:pPr>
      <w:r w:rsidRPr="000706C5">
        <w:rPr>
          <w:rFonts w:ascii="Times New Roman" w:eastAsia="Times New Roman" w:hAnsi="Times New Roman" w:cs="Times New Roman"/>
          <w:b/>
          <w:sz w:val="24"/>
          <w:szCs w:val="24"/>
        </w:rPr>
        <w:lastRenderedPageBreak/>
        <w:t xml:space="preserve">РАЗДЕЛ 4. ОБОСНОВАНИЕ НАЧАЛЬНОЙ </w:t>
      </w:r>
      <w:r w:rsidR="005177A3" w:rsidRPr="000706C5">
        <w:rPr>
          <w:rFonts w:ascii="Times New Roman" w:eastAsia="Times New Roman" w:hAnsi="Times New Roman" w:cs="Times New Roman"/>
          <w:b/>
          <w:sz w:val="24"/>
          <w:szCs w:val="24"/>
        </w:rPr>
        <w:t xml:space="preserve">(МАКСИМАЛЬНОЙ) </w:t>
      </w:r>
      <w:r w:rsidRPr="000706C5">
        <w:rPr>
          <w:rFonts w:ascii="Times New Roman" w:eastAsia="Times New Roman" w:hAnsi="Times New Roman" w:cs="Times New Roman"/>
          <w:b/>
          <w:sz w:val="24"/>
          <w:szCs w:val="24"/>
        </w:rPr>
        <w:t xml:space="preserve">ЦЕНЫ </w:t>
      </w:r>
      <w:r w:rsidR="00EE3157">
        <w:rPr>
          <w:rFonts w:ascii="Times New Roman" w:eastAsia="Times New Roman" w:hAnsi="Times New Roman" w:cs="Times New Roman"/>
          <w:b/>
          <w:sz w:val="24"/>
          <w:szCs w:val="24"/>
        </w:rPr>
        <w:t>ЗАКУПКИ</w:t>
      </w:r>
    </w:p>
    <w:p w14:paraId="3AEB3193" w14:textId="6BD9B6B5" w:rsidR="00DB2AD7" w:rsidRDefault="00DB2AD7" w:rsidP="00DB2AD7">
      <w:pPr>
        <w:rPr>
          <w:rFonts w:ascii="Times New Roman" w:eastAsia="Times New Roman" w:hAnsi="Times New Roman" w:cs="Times New Roman"/>
          <w:b/>
          <w:sz w:val="24"/>
          <w:szCs w:val="24"/>
        </w:rPr>
      </w:pPr>
    </w:p>
    <w:tbl>
      <w:tblPr>
        <w:tblW w:w="14742" w:type="dxa"/>
        <w:tblLook w:val="04A0" w:firstRow="1" w:lastRow="0" w:firstColumn="1" w:lastColumn="0" w:noHBand="0" w:noVBand="1"/>
      </w:tblPr>
      <w:tblGrid>
        <w:gridCol w:w="486"/>
        <w:gridCol w:w="1161"/>
        <w:gridCol w:w="1679"/>
        <w:gridCol w:w="2857"/>
        <w:gridCol w:w="498"/>
        <w:gridCol w:w="576"/>
        <w:gridCol w:w="986"/>
        <w:gridCol w:w="986"/>
        <w:gridCol w:w="1329"/>
        <w:gridCol w:w="1161"/>
        <w:gridCol w:w="1163"/>
        <w:gridCol w:w="1860"/>
      </w:tblGrid>
      <w:tr w:rsidR="00DB2AD7" w:rsidRPr="00DB2AD7" w14:paraId="2E64CFB2" w14:textId="77777777" w:rsidTr="00DB2AD7">
        <w:trPr>
          <w:trHeight w:val="255"/>
        </w:trPr>
        <w:tc>
          <w:tcPr>
            <w:tcW w:w="14742" w:type="dxa"/>
            <w:gridSpan w:val="12"/>
            <w:tcBorders>
              <w:top w:val="nil"/>
              <w:left w:val="nil"/>
              <w:bottom w:val="single" w:sz="4" w:space="0" w:color="auto"/>
              <w:right w:val="nil"/>
            </w:tcBorders>
            <w:shd w:val="clear" w:color="auto" w:fill="auto"/>
            <w:vAlign w:val="bottom"/>
            <w:hideMark/>
          </w:tcPr>
          <w:p w14:paraId="23A93BB8" w14:textId="77777777" w:rsidR="00DB2AD7" w:rsidRPr="00DB2AD7" w:rsidRDefault="00DB2AD7" w:rsidP="00DB2AD7">
            <w:pPr>
              <w:spacing w:after="0" w:line="240" w:lineRule="auto"/>
              <w:jc w:val="center"/>
              <w:rPr>
                <w:rFonts w:ascii="Times New Roman" w:eastAsia="Times New Roman" w:hAnsi="Times New Roman" w:cs="Times New Roman"/>
                <w:b/>
                <w:bCs/>
                <w:color w:val="000000"/>
                <w:sz w:val="20"/>
                <w:szCs w:val="20"/>
                <w:lang w:eastAsia="ru-RU"/>
              </w:rPr>
            </w:pPr>
            <w:r w:rsidRPr="00DB2AD7">
              <w:rPr>
                <w:rFonts w:ascii="Times New Roman" w:eastAsia="Times New Roman" w:hAnsi="Times New Roman" w:cs="Times New Roman"/>
                <w:b/>
                <w:bCs/>
                <w:color w:val="000000"/>
                <w:sz w:val="20"/>
                <w:szCs w:val="20"/>
                <w:lang w:eastAsia="ru-RU"/>
              </w:rPr>
              <w:t>Расчет начальной (максимальной) цены договора</w:t>
            </w:r>
          </w:p>
        </w:tc>
      </w:tr>
      <w:tr w:rsidR="00DB2AD7" w:rsidRPr="00DB2AD7" w14:paraId="74688E8D" w14:textId="77777777" w:rsidTr="00DB2AD7">
        <w:trPr>
          <w:trHeight w:val="24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14:paraId="6C80AEF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 п/п</w:t>
            </w:r>
          </w:p>
        </w:tc>
        <w:tc>
          <w:tcPr>
            <w:tcW w:w="1161" w:type="dxa"/>
            <w:vMerge w:val="restart"/>
            <w:tcBorders>
              <w:top w:val="nil"/>
              <w:left w:val="single" w:sz="4" w:space="0" w:color="auto"/>
              <w:bottom w:val="single" w:sz="4" w:space="0" w:color="auto"/>
              <w:right w:val="single" w:sz="4" w:space="0" w:color="auto"/>
            </w:tcBorders>
            <w:shd w:val="clear" w:color="auto" w:fill="auto"/>
            <w:vAlign w:val="center"/>
            <w:hideMark/>
          </w:tcPr>
          <w:p w14:paraId="1FC40DC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Код</w:t>
            </w:r>
          </w:p>
        </w:tc>
        <w:tc>
          <w:tcPr>
            <w:tcW w:w="1679" w:type="dxa"/>
            <w:vMerge w:val="restart"/>
            <w:tcBorders>
              <w:top w:val="nil"/>
              <w:left w:val="single" w:sz="4" w:space="0" w:color="auto"/>
              <w:bottom w:val="single" w:sz="4" w:space="0" w:color="000000"/>
              <w:right w:val="single" w:sz="4" w:space="0" w:color="auto"/>
            </w:tcBorders>
            <w:shd w:val="clear" w:color="auto" w:fill="auto"/>
            <w:vAlign w:val="center"/>
            <w:hideMark/>
          </w:tcPr>
          <w:p w14:paraId="3F511DA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Наименование</w:t>
            </w:r>
          </w:p>
        </w:tc>
        <w:tc>
          <w:tcPr>
            <w:tcW w:w="2857" w:type="dxa"/>
            <w:vMerge w:val="restart"/>
            <w:tcBorders>
              <w:top w:val="nil"/>
              <w:left w:val="single" w:sz="4" w:space="0" w:color="auto"/>
              <w:bottom w:val="single" w:sz="4" w:space="0" w:color="auto"/>
              <w:right w:val="single" w:sz="4" w:space="0" w:color="auto"/>
            </w:tcBorders>
            <w:shd w:val="clear" w:color="auto" w:fill="auto"/>
            <w:vAlign w:val="center"/>
            <w:hideMark/>
          </w:tcPr>
          <w:p w14:paraId="25EB566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 </w:t>
            </w:r>
          </w:p>
        </w:tc>
        <w:tc>
          <w:tcPr>
            <w:tcW w:w="4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E72E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Ед. изм</w:t>
            </w:r>
          </w:p>
        </w:tc>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14:paraId="5269E3D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Кол-во</w:t>
            </w:r>
          </w:p>
        </w:tc>
        <w:tc>
          <w:tcPr>
            <w:tcW w:w="1972" w:type="dxa"/>
            <w:gridSpan w:val="2"/>
            <w:tcBorders>
              <w:top w:val="single" w:sz="4" w:space="0" w:color="auto"/>
              <w:left w:val="nil"/>
              <w:bottom w:val="single" w:sz="4" w:space="0" w:color="auto"/>
              <w:right w:val="single" w:sz="4" w:space="0" w:color="auto"/>
            </w:tcBorders>
            <w:shd w:val="clear" w:color="auto" w:fill="auto"/>
            <w:vAlign w:val="center"/>
            <w:hideMark/>
          </w:tcPr>
          <w:p w14:paraId="4355F76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Коммерческие предложения, цена за единицу измерения, руб.</w:t>
            </w:r>
          </w:p>
        </w:tc>
        <w:tc>
          <w:tcPr>
            <w:tcW w:w="3653" w:type="dxa"/>
            <w:gridSpan w:val="3"/>
            <w:tcBorders>
              <w:top w:val="single" w:sz="4" w:space="0" w:color="auto"/>
              <w:left w:val="nil"/>
              <w:bottom w:val="single" w:sz="4" w:space="0" w:color="auto"/>
              <w:right w:val="single" w:sz="4" w:space="0" w:color="auto"/>
            </w:tcBorders>
            <w:shd w:val="clear" w:color="auto" w:fill="auto"/>
            <w:hideMark/>
          </w:tcPr>
          <w:p w14:paraId="540238B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Оценка однородности совокупности значений выявленных цен, используемых в расчете Н(М)ЦД</w:t>
            </w:r>
          </w:p>
        </w:tc>
        <w:tc>
          <w:tcPr>
            <w:tcW w:w="1860" w:type="dxa"/>
            <w:tcBorders>
              <w:top w:val="nil"/>
              <w:left w:val="nil"/>
              <w:bottom w:val="single" w:sz="4" w:space="0" w:color="auto"/>
              <w:right w:val="single" w:sz="4" w:space="0" w:color="auto"/>
            </w:tcBorders>
            <w:shd w:val="clear" w:color="auto" w:fill="auto"/>
            <w:hideMark/>
          </w:tcPr>
          <w:p w14:paraId="7447753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Н(М)ЦД,  определяемая методом сопоставимых рыночных цен (анализа рынка)*</w:t>
            </w:r>
          </w:p>
        </w:tc>
      </w:tr>
      <w:tr w:rsidR="00DB2AD7" w:rsidRPr="00DB2AD7" w14:paraId="35A51A4A" w14:textId="77777777" w:rsidTr="00DB2AD7">
        <w:trPr>
          <w:trHeight w:val="3825"/>
        </w:trPr>
        <w:tc>
          <w:tcPr>
            <w:tcW w:w="486" w:type="dxa"/>
            <w:vMerge/>
            <w:tcBorders>
              <w:top w:val="nil"/>
              <w:left w:val="single" w:sz="4" w:space="0" w:color="auto"/>
              <w:bottom w:val="single" w:sz="4" w:space="0" w:color="auto"/>
              <w:right w:val="single" w:sz="4" w:space="0" w:color="auto"/>
            </w:tcBorders>
            <w:vAlign w:val="center"/>
            <w:hideMark/>
          </w:tcPr>
          <w:p w14:paraId="6A31B3D3" w14:textId="77777777" w:rsidR="00DB2AD7" w:rsidRPr="00DB2AD7" w:rsidRDefault="00DB2AD7" w:rsidP="00DB2AD7">
            <w:pPr>
              <w:spacing w:after="0" w:line="240" w:lineRule="auto"/>
              <w:rPr>
                <w:rFonts w:ascii="Times New Roman" w:eastAsia="Times New Roman" w:hAnsi="Times New Roman" w:cs="Times New Roman"/>
                <w:color w:val="000000"/>
                <w:sz w:val="18"/>
                <w:szCs w:val="18"/>
                <w:lang w:eastAsia="ru-RU"/>
              </w:rPr>
            </w:pPr>
          </w:p>
        </w:tc>
        <w:tc>
          <w:tcPr>
            <w:tcW w:w="1161" w:type="dxa"/>
            <w:vMerge/>
            <w:tcBorders>
              <w:top w:val="nil"/>
              <w:left w:val="single" w:sz="4" w:space="0" w:color="auto"/>
              <w:bottom w:val="single" w:sz="4" w:space="0" w:color="auto"/>
              <w:right w:val="single" w:sz="4" w:space="0" w:color="auto"/>
            </w:tcBorders>
            <w:vAlign w:val="center"/>
            <w:hideMark/>
          </w:tcPr>
          <w:p w14:paraId="0FCCA88E" w14:textId="77777777" w:rsidR="00DB2AD7" w:rsidRPr="00DB2AD7" w:rsidRDefault="00DB2AD7" w:rsidP="00DB2AD7">
            <w:pPr>
              <w:spacing w:after="0" w:line="240" w:lineRule="auto"/>
              <w:rPr>
                <w:rFonts w:ascii="Times New Roman" w:eastAsia="Times New Roman" w:hAnsi="Times New Roman" w:cs="Times New Roman"/>
                <w:color w:val="000000"/>
                <w:sz w:val="18"/>
                <w:szCs w:val="18"/>
                <w:lang w:eastAsia="ru-RU"/>
              </w:rPr>
            </w:pPr>
          </w:p>
        </w:tc>
        <w:tc>
          <w:tcPr>
            <w:tcW w:w="1679" w:type="dxa"/>
            <w:vMerge/>
            <w:tcBorders>
              <w:top w:val="nil"/>
              <w:left w:val="single" w:sz="4" w:space="0" w:color="auto"/>
              <w:bottom w:val="single" w:sz="4" w:space="0" w:color="000000"/>
              <w:right w:val="single" w:sz="4" w:space="0" w:color="auto"/>
            </w:tcBorders>
            <w:vAlign w:val="center"/>
            <w:hideMark/>
          </w:tcPr>
          <w:p w14:paraId="396B0F93" w14:textId="77777777" w:rsidR="00DB2AD7" w:rsidRPr="00DB2AD7" w:rsidRDefault="00DB2AD7" w:rsidP="00DB2AD7">
            <w:pPr>
              <w:spacing w:after="0" w:line="240" w:lineRule="auto"/>
              <w:rPr>
                <w:rFonts w:ascii="Times New Roman" w:eastAsia="Times New Roman" w:hAnsi="Times New Roman" w:cs="Times New Roman"/>
                <w:color w:val="000000"/>
                <w:sz w:val="18"/>
                <w:szCs w:val="18"/>
                <w:lang w:eastAsia="ru-RU"/>
              </w:rPr>
            </w:pPr>
          </w:p>
        </w:tc>
        <w:tc>
          <w:tcPr>
            <w:tcW w:w="2857" w:type="dxa"/>
            <w:vMerge/>
            <w:tcBorders>
              <w:top w:val="nil"/>
              <w:left w:val="single" w:sz="4" w:space="0" w:color="auto"/>
              <w:bottom w:val="single" w:sz="4" w:space="0" w:color="auto"/>
              <w:right w:val="single" w:sz="4" w:space="0" w:color="auto"/>
            </w:tcBorders>
            <w:vAlign w:val="center"/>
            <w:hideMark/>
          </w:tcPr>
          <w:p w14:paraId="5B4158E3" w14:textId="77777777" w:rsidR="00DB2AD7" w:rsidRPr="00DB2AD7" w:rsidRDefault="00DB2AD7" w:rsidP="00DB2AD7">
            <w:pPr>
              <w:spacing w:after="0" w:line="240" w:lineRule="auto"/>
              <w:rPr>
                <w:rFonts w:ascii="Times New Roman" w:eastAsia="Times New Roman" w:hAnsi="Times New Roman" w:cs="Times New Roman"/>
                <w:color w:val="000000"/>
                <w:sz w:val="18"/>
                <w:szCs w:val="18"/>
                <w:lang w:eastAsia="ru-RU"/>
              </w:rPr>
            </w:pPr>
          </w:p>
        </w:tc>
        <w:tc>
          <w:tcPr>
            <w:tcW w:w="498" w:type="dxa"/>
            <w:vMerge/>
            <w:tcBorders>
              <w:top w:val="nil"/>
              <w:left w:val="single" w:sz="4" w:space="0" w:color="auto"/>
              <w:bottom w:val="single" w:sz="4" w:space="0" w:color="auto"/>
              <w:right w:val="single" w:sz="4" w:space="0" w:color="auto"/>
            </w:tcBorders>
            <w:vAlign w:val="center"/>
            <w:hideMark/>
          </w:tcPr>
          <w:p w14:paraId="74FBD82D" w14:textId="77777777" w:rsidR="00DB2AD7" w:rsidRPr="00DB2AD7" w:rsidRDefault="00DB2AD7" w:rsidP="00DB2AD7">
            <w:pPr>
              <w:spacing w:after="0" w:line="240" w:lineRule="auto"/>
              <w:rPr>
                <w:rFonts w:ascii="Times New Roman" w:eastAsia="Times New Roman" w:hAnsi="Times New Roman" w:cs="Times New Roman"/>
                <w:color w:val="000000"/>
                <w:sz w:val="18"/>
                <w:szCs w:val="18"/>
                <w:lang w:eastAsia="ru-RU"/>
              </w:rPr>
            </w:pPr>
          </w:p>
        </w:tc>
        <w:tc>
          <w:tcPr>
            <w:tcW w:w="576" w:type="dxa"/>
            <w:vMerge/>
            <w:tcBorders>
              <w:top w:val="nil"/>
              <w:left w:val="single" w:sz="4" w:space="0" w:color="auto"/>
              <w:bottom w:val="single" w:sz="4" w:space="0" w:color="auto"/>
              <w:right w:val="single" w:sz="4" w:space="0" w:color="auto"/>
            </w:tcBorders>
            <w:vAlign w:val="center"/>
            <w:hideMark/>
          </w:tcPr>
          <w:p w14:paraId="7CA11CC5" w14:textId="77777777" w:rsidR="00DB2AD7" w:rsidRPr="00DB2AD7" w:rsidRDefault="00DB2AD7" w:rsidP="00DB2AD7">
            <w:pPr>
              <w:spacing w:after="0" w:line="240" w:lineRule="auto"/>
              <w:rPr>
                <w:rFonts w:ascii="Times New Roman" w:eastAsia="Times New Roman" w:hAnsi="Times New Roman" w:cs="Times New Roman"/>
                <w:color w:val="000000"/>
                <w:sz w:val="18"/>
                <w:szCs w:val="18"/>
                <w:lang w:eastAsia="ru-RU"/>
              </w:rPr>
            </w:pPr>
          </w:p>
        </w:tc>
        <w:tc>
          <w:tcPr>
            <w:tcW w:w="986" w:type="dxa"/>
            <w:tcBorders>
              <w:top w:val="nil"/>
              <w:left w:val="nil"/>
              <w:bottom w:val="nil"/>
              <w:right w:val="single" w:sz="4" w:space="0" w:color="auto"/>
            </w:tcBorders>
            <w:shd w:val="clear" w:color="auto" w:fill="auto"/>
            <w:vAlign w:val="center"/>
            <w:hideMark/>
          </w:tcPr>
          <w:p w14:paraId="4BD9BD7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Поставщик №1**</w:t>
            </w:r>
          </w:p>
        </w:tc>
        <w:tc>
          <w:tcPr>
            <w:tcW w:w="986" w:type="dxa"/>
            <w:tcBorders>
              <w:top w:val="nil"/>
              <w:left w:val="nil"/>
              <w:bottom w:val="nil"/>
              <w:right w:val="single" w:sz="4" w:space="0" w:color="auto"/>
            </w:tcBorders>
            <w:shd w:val="clear" w:color="auto" w:fill="auto"/>
            <w:vAlign w:val="center"/>
            <w:hideMark/>
          </w:tcPr>
          <w:p w14:paraId="7B46102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Поставщик №2**</w:t>
            </w:r>
          </w:p>
        </w:tc>
        <w:tc>
          <w:tcPr>
            <w:tcW w:w="1329" w:type="dxa"/>
            <w:tcBorders>
              <w:top w:val="nil"/>
              <w:left w:val="nil"/>
              <w:bottom w:val="single" w:sz="4" w:space="0" w:color="auto"/>
              <w:right w:val="single" w:sz="4" w:space="0" w:color="auto"/>
            </w:tcBorders>
            <w:shd w:val="clear" w:color="auto" w:fill="auto"/>
            <w:hideMark/>
          </w:tcPr>
          <w:p w14:paraId="49E5F85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Средняя арифметическая цена за единицу     &lt;</w:t>
            </w:r>
            <w:r w:rsidRPr="00DB2AD7">
              <w:rPr>
                <w:rFonts w:ascii="Times New Roman" w:eastAsia="Times New Roman" w:hAnsi="Times New Roman" w:cs="Times New Roman"/>
                <w:i/>
                <w:iCs/>
                <w:color w:val="000000"/>
                <w:sz w:val="16"/>
                <w:szCs w:val="16"/>
                <w:lang w:eastAsia="ru-RU"/>
              </w:rPr>
              <w:t>ц</w:t>
            </w:r>
            <w:r w:rsidRPr="00DB2AD7">
              <w:rPr>
                <w:rFonts w:ascii="Times New Roman" w:eastAsia="Times New Roman" w:hAnsi="Times New Roman" w:cs="Times New Roman"/>
                <w:color w:val="000000"/>
                <w:sz w:val="16"/>
                <w:szCs w:val="16"/>
                <w:lang w:eastAsia="ru-RU"/>
              </w:rPr>
              <w:t xml:space="preserve">&gt; </w:t>
            </w:r>
          </w:p>
        </w:tc>
        <w:tc>
          <w:tcPr>
            <w:tcW w:w="1161" w:type="dxa"/>
            <w:tcBorders>
              <w:top w:val="nil"/>
              <w:left w:val="nil"/>
              <w:bottom w:val="nil"/>
              <w:right w:val="nil"/>
            </w:tcBorders>
            <w:shd w:val="clear" w:color="auto" w:fill="auto"/>
            <w:noWrap/>
            <w:vAlign w:val="bottom"/>
            <w:hideMark/>
          </w:tcPr>
          <w:p w14:paraId="1675E61F" w14:textId="5DFCEFF6" w:rsidR="00DB2AD7" w:rsidRPr="00DB2AD7" w:rsidRDefault="00DB2AD7" w:rsidP="00DB2AD7">
            <w:pPr>
              <w:spacing w:after="0" w:line="240" w:lineRule="auto"/>
              <w:rPr>
                <w:rFonts w:ascii="Calibri" w:eastAsia="Times New Roman" w:hAnsi="Calibri" w:cs="Calibri"/>
                <w:color w:val="000000"/>
                <w:lang w:eastAsia="ru-RU"/>
              </w:rPr>
            </w:pPr>
            <w:r w:rsidRPr="00DB2AD7">
              <w:rPr>
                <w:rFonts w:ascii="Calibri" w:eastAsia="Times New Roman" w:hAnsi="Calibri" w:cs="Calibri"/>
                <w:noProof/>
                <w:color w:val="000000"/>
                <w:lang w:eastAsia="ru-RU"/>
              </w:rPr>
              <w:drawing>
                <wp:anchor distT="0" distB="0" distL="114300" distR="114300" simplePos="0" relativeHeight="251656704" behindDoc="0" locked="0" layoutInCell="1" allowOverlap="1" wp14:anchorId="16306705" wp14:editId="26B73870">
                  <wp:simplePos x="0" y="0"/>
                  <wp:positionH relativeFrom="column">
                    <wp:posOffset>28575</wp:posOffset>
                  </wp:positionH>
                  <wp:positionV relativeFrom="paragraph">
                    <wp:posOffset>923925</wp:posOffset>
                  </wp:positionV>
                  <wp:extent cx="590550" cy="342900"/>
                  <wp:effectExtent l="0" t="0" r="0" b="0"/>
                  <wp:wrapNone/>
                  <wp:docPr id="1128" name="Рисунок 1128">
                    <a:extLst xmlns:a="http://schemas.openxmlformats.org/drawingml/2006/main">
                      <a:ext uri="{FF2B5EF4-FFF2-40B4-BE49-F238E27FC236}">
                        <a16:creationId xmlns:a16="http://schemas.microsoft.com/office/drawing/2014/main" id="{693E359F-F806-4379-A7F2-D36ED70876C2}"/>
                      </a:ext>
                    </a:extLst>
                  </wp:docPr>
                  <wp:cNvGraphicFramePr/>
                  <a:graphic xmlns:a="http://schemas.openxmlformats.org/drawingml/2006/main">
                    <a:graphicData uri="http://schemas.openxmlformats.org/drawingml/2006/picture">
                      <pic:pic xmlns:pic="http://schemas.openxmlformats.org/drawingml/2006/picture">
                        <pic:nvPicPr>
                          <pic:cNvPr id="1128" name="Picture 2">
                            <a:extLst>
                              <a:ext uri="{FF2B5EF4-FFF2-40B4-BE49-F238E27FC236}">
                                <a16:creationId xmlns:a16="http://schemas.microsoft.com/office/drawing/2014/main" id="{693E359F-F806-4379-A7F2-D36ED70876C2}"/>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5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DB2AD7">
              <w:rPr>
                <w:rFonts w:ascii="Calibri" w:eastAsia="Times New Roman" w:hAnsi="Calibri" w:cs="Calibri"/>
                <w:noProof/>
                <w:color w:val="000000"/>
                <w:lang w:eastAsia="ru-RU"/>
              </w:rPr>
              <w:drawing>
                <wp:anchor distT="0" distB="0" distL="114300" distR="114300" simplePos="0" relativeHeight="251657728" behindDoc="0" locked="0" layoutInCell="1" allowOverlap="1" wp14:anchorId="59ECE5DC" wp14:editId="27A94E62">
                  <wp:simplePos x="0" y="0"/>
                  <wp:positionH relativeFrom="column">
                    <wp:posOffset>800100</wp:posOffset>
                  </wp:positionH>
                  <wp:positionV relativeFrom="paragraph">
                    <wp:posOffset>952500</wp:posOffset>
                  </wp:positionV>
                  <wp:extent cx="447675" cy="285750"/>
                  <wp:effectExtent l="0" t="0" r="9525" b="0"/>
                  <wp:wrapNone/>
                  <wp:docPr id="1127" name="Рисунок 1127">
                    <a:extLst xmlns:a="http://schemas.openxmlformats.org/drawingml/2006/main">
                      <a:ext uri="{FF2B5EF4-FFF2-40B4-BE49-F238E27FC236}">
                        <a16:creationId xmlns:a16="http://schemas.microsoft.com/office/drawing/2014/main" id="{82E14CE5-BC62-4407-B688-D2FBFB0B9C36}"/>
                      </a:ext>
                    </a:extLst>
                  </wp:docPr>
                  <wp:cNvGraphicFramePr/>
                  <a:graphic xmlns:a="http://schemas.openxmlformats.org/drawingml/2006/main">
                    <a:graphicData uri="http://schemas.openxmlformats.org/drawingml/2006/picture">
                      <pic:pic xmlns:pic="http://schemas.openxmlformats.org/drawingml/2006/picture">
                        <pic:nvPicPr>
                          <pic:cNvPr id="1127" name="Picture 1">
                            <a:extLst>
                              <a:ext uri="{FF2B5EF4-FFF2-40B4-BE49-F238E27FC236}">
                                <a16:creationId xmlns:a16="http://schemas.microsoft.com/office/drawing/2014/main" id="{82E14CE5-BC62-4407-B688-D2FBFB0B9C36}"/>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DB2AD7">
              <w:rPr>
                <w:rFonts w:ascii="Calibri" w:eastAsia="Times New Roman" w:hAnsi="Calibri" w:cs="Calibri"/>
                <w:noProof/>
                <w:color w:val="000000"/>
                <w:lang w:eastAsia="ru-RU"/>
              </w:rPr>
              <w:drawing>
                <wp:anchor distT="0" distB="0" distL="114300" distR="114300" simplePos="0" relativeHeight="251658752" behindDoc="0" locked="0" layoutInCell="1" allowOverlap="1" wp14:anchorId="703B07DA" wp14:editId="7D271E51">
                  <wp:simplePos x="0" y="0"/>
                  <wp:positionH relativeFrom="column">
                    <wp:posOffset>1390650</wp:posOffset>
                  </wp:positionH>
                  <wp:positionV relativeFrom="paragraph">
                    <wp:posOffset>1752600</wp:posOffset>
                  </wp:positionV>
                  <wp:extent cx="952500" cy="447675"/>
                  <wp:effectExtent l="0" t="0" r="0" b="9525"/>
                  <wp:wrapNone/>
                  <wp:docPr id="1129" name="Рисунок 1129">
                    <a:extLst xmlns:a="http://schemas.openxmlformats.org/drawingml/2006/main">
                      <a:ext uri="{FF2B5EF4-FFF2-40B4-BE49-F238E27FC236}">
                        <a16:creationId xmlns:a16="http://schemas.microsoft.com/office/drawing/2014/main" id="{13F5B100-69D2-4427-9331-6A032233D378}"/>
                      </a:ext>
                    </a:extLst>
                  </wp:docPr>
                  <wp:cNvGraphicFramePr/>
                  <a:graphic xmlns:a="http://schemas.openxmlformats.org/drawingml/2006/main">
                    <a:graphicData uri="http://schemas.openxmlformats.org/drawingml/2006/picture">
                      <pic:pic xmlns:pic="http://schemas.openxmlformats.org/drawingml/2006/picture">
                        <pic:nvPicPr>
                          <pic:cNvPr id="1129" name="Рисунок 12">
                            <a:extLst>
                              <a:ext uri="{FF2B5EF4-FFF2-40B4-BE49-F238E27FC236}">
                                <a16:creationId xmlns:a16="http://schemas.microsoft.com/office/drawing/2014/main" id="{13F5B100-69D2-4427-9331-6A032233D378}"/>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40"/>
            </w:tblGrid>
            <w:tr w:rsidR="00DB2AD7" w:rsidRPr="00DB2AD7" w14:paraId="4ED6A4F0" w14:textId="77777777">
              <w:trPr>
                <w:trHeight w:val="3825"/>
                <w:tblCellSpacing w:w="0" w:type="dxa"/>
              </w:trPr>
              <w:tc>
                <w:tcPr>
                  <w:tcW w:w="960" w:type="dxa"/>
                  <w:tcBorders>
                    <w:top w:val="nil"/>
                    <w:left w:val="nil"/>
                    <w:bottom w:val="single" w:sz="4" w:space="0" w:color="auto"/>
                    <w:right w:val="single" w:sz="4" w:space="0" w:color="auto"/>
                  </w:tcBorders>
                  <w:shd w:val="clear" w:color="auto" w:fill="auto"/>
                  <w:hideMark/>
                </w:tcPr>
                <w:p w14:paraId="440A010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Среднее квадратичное отклонение</w:t>
                  </w:r>
                </w:p>
              </w:tc>
            </w:tr>
          </w:tbl>
          <w:p w14:paraId="1B826FE5" w14:textId="77777777" w:rsidR="00DB2AD7" w:rsidRPr="00DB2AD7" w:rsidRDefault="00DB2AD7" w:rsidP="00DB2AD7">
            <w:pPr>
              <w:spacing w:after="0" w:line="240" w:lineRule="auto"/>
              <w:rPr>
                <w:rFonts w:ascii="Calibri" w:eastAsia="Times New Roman" w:hAnsi="Calibri" w:cs="Calibri"/>
                <w:color w:val="000000"/>
                <w:lang w:eastAsia="ru-RU"/>
              </w:rPr>
            </w:pPr>
          </w:p>
        </w:tc>
        <w:tc>
          <w:tcPr>
            <w:tcW w:w="1163" w:type="dxa"/>
            <w:tcBorders>
              <w:top w:val="nil"/>
              <w:left w:val="nil"/>
              <w:bottom w:val="single" w:sz="4" w:space="0" w:color="auto"/>
              <w:right w:val="single" w:sz="4" w:space="0" w:color="auto"/>
            </w:tcBorders>
            <w:shd w:val="clear" w:color="auto" w:fill="auto"/>
            <w:hideMark/>
          </w:tcPr>
          <w:p w14:paraId="760B5C7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 xml:space="preserve">Коэффициент вариации цен V (%)           </w:t>
            </w:r>
            <w:r w:rsidRPr="00DB2AD7">
              <w:rPr>
                <w:rFonts w:ascii="Times New Roman" w:eastAsia="Times New Roman" w:hAnsi="Times New Roman" w:cs="Times New Roman"/>
                <w:i/>
                <w:iCs/>
                <w:color w:val="000000"/>
                <w:sz w:val="16"/>
                <w:szCs w:val="16"/>
                <w:lang w:eastAsia="ru-RU"/>
              </w:rPr>
              <w:t xml:space="preserve">         (не должен превышать 33%)</w:t>
            </w:r>
          </w:p>
        </w:tc>
        <w:tc>
          <w:tcPr>
            <w:tcW w:w="1860" w:type="dxa"/>
            <w:tcBorders>
              <w:top w:val="nil"/>
              <w:left w:val="nil"/>
              <w:bottom w:val="single" w:sz="4" w:space="0" w:color="auto"/>
              <w:right w:val="single" w:sz="4" w:space="0" w:color="auto"/>
            </w:tcBorders>
            <w:shd w:val="clear" w:color="auto" w:fill="auto"/>
            <w:hideMark/>
          </w:tcPr>
          <w:p w14:paraId="2CE7048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Расчет Н(М)ЦД по формуле                                         v - количество (объем) закупаемого товара (работы, услуги);</w:t>
            </w:r>
            <w:r w:rsidRPr="00DB2AD7">
              <w:rPr>
                <w:rFonts w:ascii="Times New Roman" w:eastAsia="Times New Roman" w:hAnsi="Times New Roman" w:cs="Times New Roman"/>
                <w:color w:val="000000"/>
                <w:sz w:val="16"/>
                <w:szCs w:val="16"/>
                <w:lang w:eastAsia="ru-RU"/>
              </w:rPr>
              <w:br/>
              <w:t>n - количество значений, используемых в расчете;</w:t>
            </w:r>
            <w:r w:rsidRPr="00DB2AD7">
              <w:rPr>
                <w:rFonts w:ascii="Times New Roman" w:eastAsia="Times New Roman" w:hAnsi="Times New Roman" w:cs="Times New Roman"/>
                <w:color w:val="000000"/>
                <w:sz w:val="16"/>
                <w:szCs w:val="16"/>
                <w:lang w:eastAsia="ru-RU"/>
              </w:rPr>
              <w:br/>
              <w:t>i - номер источника ценовой информации;</w:t>
            </w:r>
            <w:r w:rsidRPr="00DB2AD7">
              <w:rPr>
                <w:rFonts w:ascii="Times New Roman" w:eastAsia="Times New Roman" w:hAnsi="Times New Roman" w:cs="Times New Roman"/>
                <w:color w:val="000000"/>
                <w:sz w:val="16"/>
                <w:szCs w:val="16"/>
                <w:lang w:eastAsia="ru-RU"/>
              </w:rPr>
              <w:br/>
              <w:t>Цi     - цена единицы</w:t>
            </w:r>
          </w:p>
        </w:tc>
      </w:tr>
      <w:tr w:rsidR="00DB2AD7" w:rsidRPr="00DB2AD7" w14:paraId="085832DC" w14:textId="77777777" w:rsidTr="00DB2AD7">
        <w:trPr>
          <w:trHeight w:val="945"/>
        </w:trPr>
        <w:tc>
          <w:tcPr>
            <w:tcW w:w="486" w:type="dxa"/>
            <w:tcBorders>
              <w:top w:val="nil"/>
              <w:left w:val="single" w:sz="4" w:space="0" w:color="auto"/>
              <w:bottom w:val="nil"/>
              <w:right w:val="single" w:sz="4" w:space="0" w:color="auto"/>
            </w:tcBorders>
            <w:shd w:val="clear" w:color="auto" w:fill="auto"/>
            <w:vAlign w:val="center"/>
            <w:hideMark/>
          </w:tcPr>
          <w:p w14:paraId="19EE56A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w:t>
            </w:r>
          </w:p>
        </w:tc>
        <w:tc>
          <w:tcPr>
            <w:tcW w:w="1161" w:type="dxa"/>
            <w:tcBorders>
              <w:top w:val="nil"/>
              <w:left w:val="nil"/>
              <w:bottom w:val="nil"/>
              <w:right w:val="single" w:sz="4" w:space="0" w:color="auto"/>
            </w:tcBorders>
            <w:shd w:val="clear" w:color="auto" w:fill="auto"/>
            <w:vAlign w:val="center"/>
            <w:hideMark/>
          </w:tcPr>
          <w:p w14:paraId="677F59B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nil"/>
              <w:left w:val="nil"/>
              <w:bottom w:val="nil"/>
              <w:right w:val="single" w:sz="4" w:space="0" w:color="auto"/>
            </w:tcBorders>
            <w:shd w:val="clear" w:color="auto" w:fill="auto"/>
            <w:vAlign w:val="center"/>
            <w:hideMark/>
          </w:tcPr>
          <w:p w14:paraId="1BA10CB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nil"/>
              <w:left w:val="nil"/>
              <w:bottom w:val="nil"/>
              <w:right w:val="single" w:sz="4" w:space="0" w:color="auto"/>
            </w:tcBorders>
            <w:shd w:val="clear" w:color="auto" w:fill="auto"/>
            <w:vAlign w:val="center"/>
            <w:hideMark/>
          </w:tcPr>
          <w:p w14:paraId="0C72409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HU7008Z VW T-5(дизель)</w:t>
            </w:r>
          </w:p>
        </w:tc>
        <w:tc>
          <w:tcPr>
            <w:tcW w:w="498" w:type="dxa"/>
            <w:tcBorders>
              <w:top w:val="single" w:sz="4" w:space="0" w:color="auto"/>
              <w:left w:val="nil"/>
              <w:bottom w:val="nil"/>
              <w:right w:val="single" w:sz="4" w:space="0" w:color="auto"/>
            </w:tcBorders>
            <w:shd w:val="clear" w:color="000000" w:fill="FFFFFF"/>
            <w:vAlign w:val="center"/>
            <w:hideMark/>
          </w:tcPr>
          <w:p w14:paraId="1623E45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single" w:sz="4" w:space="0" w:color="auto"/>
              <w:left w:val="nil"/>
              <w:bottom w:val="single" w:sz="8" w:space="0" w:color="auto"/>
              <w:right w:val="single" w:sz="8" w:space="0" w:color="auto"/>
            </w:tcBorders>
            <w:shd w:val="clear" w:color="auto" w:fill="auto"/>
            <w:noWrap/>
            <w:vAlign w:val="center"/>
            <w:hideMark/>
          </w:tcPr>
          <w:p w14:paraId="79FB225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3261237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986" w:type="dxa"/>
            <w:tcBorders>
              <w:top w:val="single" w:sz="4" w:space="0" w:color="auto"/>
              <w:left w:val="nil"/>
              <w:bottom w:val="single" w:sz="8" w:space="0" w:color="auto"/>
              <w:right w:val="single" w:sz="4" w:space="0" w:color="auto"/>
            </w:tcBorders>
            <w:shd w:val="clear" w:color="auto" w:fill="auto"/>
            <w:noWrap/>
            <w:vAlign w:val="center"/>
            <w:hideMark/>
          </w:tcPr>
          <w:p w14:paraId="53999CF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47276D5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575,00</w:t>
            </w:r>
          </w:p>
        </w:tc>
        <w:tc>
          <w:tcPr>
            <w:tcW w:w="1161" w:type="dxa"/>
            <w:tcBorders>
              <w:top w:val="nil"/>
              <w:left w:val="nil"/>
              <w:bottom w:val="single" w:sz="4" w:space="0" w:color="auto"/>
              <w:right w:val="single" w:sz="4" w:space="0" w:color="auto"/>
            </w:tcBorders>
            <w:shd w:val="clear" w:color="auto" w:fill="auto"/>
            <w:noWrap/>
            <w:vAlign w:val="center"/>
            <w:hideMark/>
          </w:tcPr>
          <w:p w14:paraId="4E99C87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7CAC69B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6,15</w:t>
            </w:r>
          </w:p>
        </w:tc>
        <w:tc>
          <w:tcPr>
            <w:tcW w:w="1860" w:type="dxa"/>
            <w:tcBorders>
              <w:top w:val="nil"/>
              <w:left w:val="nil"/>
              <w:bottom w:val="single" w:sz="4" w:space="0" w:color="auto"/>
              <w:right w:val="single" w:sz="4" w:space="0" w:color="auto"/>
            </w:tcBorders>
            <w:shd w:val="clear" w:color="auto" w:fill="auto"/>
            <w:vAlign w:val="center"/>
            <w:hideMark/>
          </w:tcPr>
          <w:p w14:paraId="7D60DF0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8 050,00</w:t>
            </w:r>
          </w:p>
        </w:tc>
      </w:tr>
      <w:tr w:rsidR="00DB2AD7" w:rsidRPr="00DB2AD7" w14:paraId="0F06A1E1" w14:textId="77777777" w:rsidTr="00DB2AD7">
        <w:trPr>
          <w:trHeight w:val="118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AA3E16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2</w:t>
            </w:r>
          </w:p>
        </w:tc>
        <w:tc>
          <w:tcPr>
            <w:tcW w:w="1161" w:type="dxa"/>
            <w:tcBorders>
              <w:top w:val="single" w:sz="4" w:space="0" w:color="auto"/>
              <w:left w:val="nil"/>
              <w:bottom w:val="nil"/>
              <w:right w:val="single" w:sz="4" w:space="0" w:color="auto"/>
            </w:tcBorders>
            <w:shd w:val="clear" w:color="auto" w:fill="auto"/>
            <w:vAlign w:val="center"/>
            <w:hideMark/>
          </w:tcPr>
          <w:p w14:paraId="3C0A670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761F967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4DC370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C32191/1 VW T-5(дизель)</w:t>
            </w:r>
          </w:p>
        </w:tc>
        <w:tc>
          <w:tcPr>
            <w:tcW w:w="498" w:type="dxa"/>
            <w:tcBorders>
              <w:top w:val="single" w:sz="4" w:space="0" w:color="auto"/>
              <w:left w:val="nil"/>
              <w:bottom w:val="nil"/>
              <w:right w:val="single" w:sz="4" w:space="0" w:color="auto"/>
            </w:tcBorders>
            <w:shd w:val="clear" w:color="000000" w:fill="FFFFFF"/>
            <w:vAlign w:val="center"/>
            <w:hideMark/>
          </w:tcPr>
          <w:p w14:paraId="7F382C0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8FD3D7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162BD81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800</w:t>
            </w:r>
          </w:p>
        </w:tc>
        <w:tc>
          <w:tcPr>
            <w:tcW w:w="986" w:type="dxa"/>
            <w:tcBorders>
              <w:top w:val="nil"/>
              <w:left w:val="nil"/>
              <w:bottom w:val="single" w:sz="8" w:space="0" w:color="auto"/>
              <w:right w:val="single" w:sz="4" w:space="0" w:color="auto"/>
            </w:tcBorders>
            <w:shd w:val="clear" w:color="auto" w:fill="auto"/>
            <w:noWrap/>
            <w:vAlign w:val="center"/>
            <w:hideMark/>
          </w:tcPr>
          <w:p w14:paraId="2B0CFC3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2C347D0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775,00</w:t>
            </w:r>
          </w:p>
        </w:tc>
        <w:tc>
          <w:tcPr>
            <w:tcW w:w="1161" w:type="dxa"/>
            <w:tcBorders>
              <w:top w:val="nil"/>
              <w:left w:val="nil"/>
              <w:bottom w:val="single" w:sz="4" w:space="0" w:color="auto"/>
              <w:right w:val="single" w:sz="4" w:space="0" w:color="auto"/>
            </w:tcBorders>
            <w:shd w:val="clear" w:color="auto" w:fill="auto"/>
            <w:noWrap/>
            <w:vAlign w:val="center"/>
            <w:hideMark/>
          </w:tcPr>
          <w:p w14:paraId="74AC83F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94EF36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4,56</w:t>
            </w:r>
          </w:p>
        </w:tc>
        <w:tc>
          <w:tcPr>
            <w:tcW w:w="1860" w:type="dxa"/>
            <w:tcBorders>
              <w:top w:val="nil"/>
              <w:left w:val="nil"/>
              <w:bottom w:val="single" w:sz="4" w:space="0" w:color="auto"/>
              <w:right w:val="single" w:sz="4" w:space="0" w:color="auto"/>
            </w:tcBorders>
            <w:shd w:val="clear" w:color="auto" w:fill="auto"/>
            <w:vAlign w:val="center"/>
            <w:hideMark/>
          </w:tcPr>
          <w:p w14:paraId="04DC35B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10 850,00</w:t>
            </w:r>
          </w:p>
        </w:tc>
      </w:tr>
      <w:tr w:rsidR="00DB2AD7" w:rsidRPr="00DB2AD7" w14:paraId="70A182CA" w14:textId="77777777" w:rsidTr="00DB2AD7">
        <w:trPr>
          <w:trHeight w:val="7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C7CDEC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w:t>
            </w:r>
          </w:p>
        </w:tc>
        <w:tc>
          <w:tcPr>
            <w:tcW w:w="1161" w:type="dxa"/>
            <w:tcBorders>
              <w:top w:val="single" w:sz="4" w:space="0" w:color="auto"/>
              <w:left w:val="nil"/>
              <w:bottom w:val="nil"/>
              <w:right w:val="single" w:sz="4" w:space="0" w:color="auto"/>
            </w:tcBorders>
            <w:shd w:val="clear" w:color="auto" w:fill="auto"/>
            <w:vAlign w:val="center"/>
            <w:hideMark/>
          </w:tcPr>
          <w:p w14:paraId="2D7B27F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68B85CD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03CE432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LA182 VW T-5(бензин)</w:t>
            </w:r>
          </w:p>
        </w:tc>
        <w:tc>
          <w:tcPr>
            <w:tcW w:w="498" w:type="dxa"/>
            <w:tcBorders>
              <w:top w:val="single" w:sz="4" w:space="0" w:color="auto"/>
              <w:left w:val="nil"/>
              <w:bottom w:val="nil"/>
              <w:right w:val="single" w:sz="4" w:space="0" w:color="auto"/>
            </w:tcBorders>
            <w:shd w:val="clear" w:color="000000" w:fill="FFFFFF"/>
            <w:vAlign w:val="center"/>
            <w:hideMark/>
          </w:tcPr>
          <w:p w14:paraId="1AF2041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19465B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450ED22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800</w:t>
            </w:r>
          </w:p>
        </w:tc>
        <w:tc>
          <w:tcPr>
            <w:tcW w:w="986" w:type="dxa"/>
            <w:tcBorders>
              <w:top w:val="nil"/>
              <w:left w:val="nil"/>
              <w:bottom w:val="single" w:sz="8" w:space="0" w:color="auto"/>
              <w:right w:val="single" w:sz="4" w:space="0" w:color="auto"/>
            </w:tcBorders>
            <w:shd w:val="clear" w:color="auto" w:fill="auto"/>
            <w:noWrap/>
            <w:vAlign w:val="center"/>
            <w:hideMark/>
          </w:tcPr>
          <w:p w14:paraId="64A1169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12ED1C7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775,00</w:t>
            </w:r>
          </w:p>
        </w:tc>
        <w:tc>
          <w:tcPr>
            <w:tcW w:w="1161" w:type="dxa"/>
            <w:tcBorders>
              <w:top w:val="nil"/>
              <w:left w:val="nil"/>
              <w:bottom w:val="single" w:sz="4" w:space="0" w:color="auto"/>
              <w:right w:val="single" w:sz="4" w:space="0" w:color="auto"/>
            </w:tcBorders>
            <w:shd w:val="clear" w:color="auto" w:fill="auto"/>
            <w:noWrap/>
            <w:vAlign w:val="center"/>
            <w:hideMark/>
          </w:tcPr>
          <w:p w14:paraId="2D6ABBA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72ACEF9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4,56</w:t>
            </w:r>
          </w:p>
        </w:tc>
        <w:tc>
          <w:tcPr>
            <w:tcW w:w="1860" w:type="dxa"/>
            <w:tcBorders>
              <w:top w:val="nil"/>
              <w:left w:val="nil"/>
              <w:bottom w:val="single" w:sz="4" w:space="0" w:color="auto"/>
              <w:right w:val="single" w:sz="4" w:space="0" w:color="auto"/>
            </w:tcBorders>
            <w:shd w:val="clear" w:color="auto" w:fill="auto"/>
            <w:vAlign w:val="center"/>
            <w:hideMark/>
          </w:tcPr>
          <w:p w14:paraId="6F71825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10 850,00</w:t>
            </w:r>
          </w:p>
        </w:tc>
      </w:tr>
      <w:tr w:rsidR="00DB2AD7" w:rsidRPr="00DB2AD7" w14:paraId="20E1F724" w14:textId="77777777" w:rsidTr="00DB2AD7">
        <w:trPr>
          <w:trHeight w:val="115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F237B1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w:t>
            </w:r>
          </w:p>
        </w:tc>
        <w:tc>
          <w:tcPr>
            <w:tcW w:w="1161" w:type="dxa"/>
            <w:tcBorders>
              <w:top w:val="single" w:sz="4" w:space="0" w:color="auto"/>
              <w:left w:val="nil"/>
              <w:bottom w:val="nil"/>
              <w:right w:val="single" w:sz="4" w:space="0" w:color="auto"/>
            </w:tcBorders>
            <w:shd w:val="clear" w:color="auto" w:fill="auto"/>
            <w:vAlign w:val="center"/>
            <w:hideMark/>
          </w:tcPr>
          <w:p w14:paraId="0F35F70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2451862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694672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KL229/4 VW T-5(дизель)</w:t>
            </w:r>
          </w:p>
        </w:tc>
        <w:tc>
          <w:tcPr>
            <w:tcW w:w="498" w:type="dxa"/>
            <w:tcBorders>
              <w:top w:val="single" w:sz="4" w:space="0" w:color="auto"/>
              <w:left w:val="nil"/>
              <w:bottom w:val="nil"/>
              <w:right w:val="single" w:sz="4" w:space="0" w:color="auto"/>
            </w:tcBorders>
            <w:shd w:val="clear" w:color="000000" w:fill="FFFFFF"/>
            <w:vAlign w:val="center"/>
            <w:hideMark/>
          </w:tcPr>
          <w:p w14:paraId="6645121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2D4B41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350C6EE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5300</w:t>
            </w:r>
          </w:p>
        </w:tc>
        <w:tc>
          <w:tcPr>
            <w:tcW w:w="986" w:type="dxa"/>
            <w:tcBorders>
              <w:top w:val="nil"/>
              <w:left w:val="nil"/>
              <w:bottom w:val="single" w:sz="8" w:space="0" w:color="auto"/>
              <w:right w:val="single" w:sz="4" w:space="0" w:color="auto"/>
            </w:tcBorders>
            <w:shd w:val="clear" w:color="auto" w:fill="auto"/>
            <w:noWrap/>
            <w:vAlign w:val="center"/>
            <w:hideMark/>
          </w:tcPr>
          <w:p w14:paraId="39076A6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5250</w:t>
            </w:r>
          </w:p>
        </w:tc>
        <w:tc>
          <w:tcPr>
            <w:tcW w:w="1329" w:type="dxa"/>
            <w:tcBorders>
              <w:top w:val="nil"/>
              <w:left w:val="nil"/>
              <w:bottom w:val="single" w:sz="4" w:space="0" w:color="auto"/>
              <w:right w:val="single" w:sz="4" w:space="0" w:color="auto"/>
            </w:tcBorders>
            <w:shd w:val="clear" w:color="auto" w:fill="auto"/>
            <w:vAlign w:val="center"/>
            <w:hideMark/>
          </w:tcPr>
          <w:p w14:paraId="6C8939F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5 275,00</w:t>
            </w:r>
          </w:p>
        </w:tc>
        <w:tc>
          <w:tcPr>
            <w:tcW w:w="1161" w:type="dxa"/>
            <w:tcBorders>
              <w:top w:val="nil"/>
              <w:left w:val="nil"/>
              <w:bottom w:val="single" w:sz="4" w:space="0" w:color="auto"/>
              <w:right w:val="single" w:sz="4" w:space="0" w:color="auto"/>
            </w:tcBorders>
            <w:shd w:val="clear" w:color="auto" w:fill="auto"/>
            <w:noWrap/>
            <w:vAlign w:val="center"/>
            <w:hideMark/>
          </w:tcPr>
          <w:p w14:paraId="6781CF6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79FED3C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0,67</w:t>
            </w:r>
          </w:p>
        </w:tc>
        <w:tc>
          <w:tcPr>
            <w:tcW w:w="1860" w:type="dxa"/>
            <w:tcBorders>
              <w:top w:val="nil"/>
              <w:left w:val="nil"/>
              <w:bottom w:val="single" w:sz="4" w:space="0" w:color="auto"/>
              <w:right w:val="single" w:sz="4" w:space="0" w:color="auto"/>
            </w:tcBorders>
            <w:shd w:val="clear" w:color="auto" w:fill="auto"/>
            <w:vAlign w:val="center"/>
            <w:hideMark/>
          </w:tcPr>
          <w:p w14:paraId="400F2A9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73 850,00</w:t>
            </w:r>
          </w:p>
        </w:tc>
      </w:tr>
      <w:tr w:rsidR="00DB2AD7" w:rsidRPr="00DB2AD7" w14:paraId="5C3A505A" w14:textId="77777777" w:rsidTr="00DB2AD7">
        <w:trPr>
          <w:trHeight w:val="115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7D2E57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w:t>
            </w:r>
          </w:p>
        </w:tc>
        <w:tc>
          <w:tcPr>
            <w:tcW w:w="1161" w:type="dxa"/>
            <w:tcBorders>
              <w:top w:val="single" w:sz="4" w:space="0" w:color="auto"/>
              <w:left w:val="nil"/>
              <w:bottom w:val="nil"/>
              <w:right w:val="single" w:sz="4" w:space="0" w:color="auto"/>
            </w:tcBorders>
            <w:shd w:val="clear" w:color="auto" w:fill="auto"/>
            <w:vAlign w:val="center"/>
            <w:hideMark/>
          </w:tcPr>
          <w:p w14:paraId="10B9C15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413B593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CDB2DD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HU7008Z VW Krafter(2.0 disel)2014г.в.</w:t>
            </w:r>
          </w:p>
        </w:tc>
        <w:tc>
          <w:tcPr>
            <w:tcW w:w="498" w:type="dxa"/>
            <w:tcBorders>
              <w:top w:val="single" w:sz="4" w:space="0" w:color="auto"/>
              <w:left w:val="nil"/>
              <w:bottom w:val="nil"/>
              <w:right w:val="single" w:sz="4" w:space="0" w:color="auto"/>
            </w:tcBorders>
            <w:shd w:val="clear" w:color="000000" w:fill="FFFFFF"/>
            <w:vAlign w:val="center"/>
            <w:hideMark/>
          </w:tcPr>
          <w:p w14:paraId="1F7A38D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EE28E1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4472760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986" w:type="dxa"/>
            <w:tcBorders>
              <w:top w:val="nil"/>
              <w:left w:val="nil"/>
              <w:bottom w:val="single" w:sz="8" w:space="0" w:color="auto"/>
              <w:right w:val="single" w:sz="4" w:space="0" w:color="auto"/>
            </w:tcBorders>
            <w:shd w:val="clear" w:color="auto" w:fill="auto"/>
            <w:noWrap/>
            <w:vAlign w:val="center"/>
            <w:hideMark/>
          </w:tcPr>
          <w:p w14:paraId="7626CAA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493A2A6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575,00</w:t>
            </w:r>
          </w:p>
        </w:tc>
        <w:tc>
          <w:tcPr>
            <w:tcW w:w="1161" w:type="dxa"/>
            <w:tcBorders>
              <w:top w:val="nil"/>
              <w:left w:val="nil"/>
              <w:bottom w:val="single" w:sz="4" w:space="0" w:color="auto"/>
              <w:right w:val="single" w:sz="4" w:space="0" w:color="auto"/>
            </w:tcBorders>
            <w:shd w:val="clear" w:color="auto" w:fill="auto"/>
            <w:noWrap/>
            <w:vAlign w:val="center"/>
            <w:hideMark/>
          </w:tcPr>
          <w:p w14:paraId="5779D6C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7831B24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6,15</w:t>
            </w:r>
          </w:p>
        </w:tc>
        <w:tc>
          <w:tcPr>
            <w:tcW w:w="1860" w:type="dxa"/>
            <w:tcBorders>
              <w:top w:val="nil"/>
              <w:left w:val="nil"/>
              <w:bottom w:val="single" w:sz="4" w:space="0" w:color="auto"/>
              <w:right w:val="single" w:sz="4" w:space="0" w:color="auto"/>
            </w:tcBorders>
            <w:shd w:val="clear" w:color="auto" w:fill="auto"/>
            <w:vAlign w:val="center"/>
            <w:hideMark/>
          </w:tcPr>
          <w:p w14:paraId="25918F7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1 725,00</w:t>
            </w:r>
          </w:p>
        </w:tc>
      </w:tr>
      <w:tr w:rsidR="00DB2AD7" w:rsidRPr="00DB2AD7" w14:paraId="495FC2C1" w14:textId="77777777" w:rsidTr="00DB2AD7">
        <w:trPr>
          <w:trHeight w:val="130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429716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w:t>
            </w:r>
          </w:p>
        </w:tc>
        <w:tc>
          <w:tcPr>
            <w:tcW w:w="1161" w:type="dxa"/>
            <w:tcBorders>
              <w:top w:val="single" w:sz="4" w:space="0" w:color="auto"/>
              <w:left w:val="nil"/>
              <w:bottom w:val="nil"/>
              <w:right w:val="single" w:sz="4" w:space="0" w:color="auto"/>
            </w:tcBorders>
            <w:shd w:val="clear" w:color="auto" w:fill="auto"/>
            <w:vAlign w:val="center"/>
            <w:hideMark/>
          </w:tcPr>
          <w:p w14:paraId="04F034B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0E222D9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03BB1A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LX1845 VW Krafter(2.0 disel)2014г.в.</w:t>
            </w:r>
          </w:p>
        </w:tc>
        <w:tc>
          <w:tcPr>
            <w:tcW w:w="498" w:type="dxa"/>
            <w:tcBorders>
              <w:top w:val="single" w:sz="4" w:space="0" w:color="auto"/>
              <w:left w:val="nil"/>
              <w:bottom w:val="nil"/>
              <w:right w:val="single" w:sz="4" w:space="0" w:color="auto"/>
            </w:tcBorders>
            <w:shd w:val="clear" w:color="000000" w:fill="FFFFFF"/>
            <w:vAlign w:val="center"/>
            <w:hideMark/>
          </w:tcPr>
          <w:p w14:paraId="1D1C200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B06634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1F1B320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715ACF7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800</w:t>
            </w:r>
          </w:p>
        </w:tc>
        <w:tc>
          <w:tcPr>
            <w:tcW w:w="1329" w:type="dxa"/>
            <w:tcBorders>
              <w:top w:val="nil"/>
              <w:left w:val="nil"/>
              <w:bottom w:val="single" w:sz="4" w:space="0" w:color="auto"/>
              <w:right w:val="single" w:sz="4" w:space="0" w:color="auto"/>
            </w:tcBorders>
            <w:shd w:val="clear" w:color="auto" w:fill="auto"/>
            <w:vAlign w:val="center"/>
            <w:hideMark/>
          </w:tcPr>
          <w:p w14:paraId="43D7014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825,00</w:t>
            </w:r>
          </w:p>
        </w:tc>
        <w:tc>
          <w:tcPr>
            <w:tcW w:w="1161" w:type="dxa"/>
            <w:tcBorders>
              <w:top w:val="nil"/>
              <w:left w:val="nil"/>
              <w:bottom w:val="single" w:sz="4" w:space="0" w:color="auto"/>
              <w:right w:val="single" w:sz="4" w:space="0" w:color="auto"/>
            </w:tcBorders>
            <w:shd w:val="clear" w:color="auto" w:fill="auto"/>
            <w:noWrap/>
            <w:vAlign w:val="center"/>
            <w:hideMark/>
          </w:tcPr>
          <w:p w14:paraId="2A588E8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225FCDE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4,29</w:t>
            </w:r>
          </w:p>
        </w:tc>
        <w:tc>
          <w:tcPr>
            <w:tcW w:w="1860" w:type="dxa"/>
            <w:tcBorders>
              <w:top w:val="nil"/>
              <w:left w:val="nil"/>
              <w:bottom w:val="single" w:sz="4" w:space="0" w:color="auto"/>
              <w:right w:val="single" w:sz="4" w:space="0" w:color="auto"/>
            </w:tcBorders>
            <w:shd w:val="clear" w:color="auto" w:fill="auto"/>
            <w:vAlign w:val="center"/>
            <w:hideMark/>
          </w:tcPr>
          <w:p w14:paraId="506B8F2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2 475,00</w:t>
            </w:r>
          </w:p>
        </w:tc>
      </w:tr>
      <w:tr w:rsidR="00DB2AD7" w:rsidRPr="00DB2AD7" w14:paraId="6F853B49" w14:textId="77777777" w:rsidTr="00DB2AD7">
        <w:trPr>
          <w:trHeight w:val="13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9BF3C0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w:t>
            </w:r>
          </w:p>
        </w:tc>
        <w:tc>
          <w:tcPr>
            <w:tcW w:w="1161" w:type="dxa"/>
            <w:tcBorders>
              <w:top w:val="single" w:sz="4" w:space="0" w:color="auto"/>
              <w:left w:val="nil"/>
              <w:bottom w:val="nil"/>
              <w:right w:val="single" w:sz="4" w:space="0" w:color="auto"/>
            </w:tcBorders>
            <w:shd w:val="clear" w:color="auto" w:fill="auto"/>
            <w:vAlign w:val="center"/>
            <w:hideMark/>
          </w:tcPr>
          <w:p w14:paraId="386FCC0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33F3654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B81909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KL873 VW Krafter(2.0 disel)2014г.в.</w:t>
            </w:r>
          </w:p>
        </w:tc>
        <w:tc>
          <w:tcPr>
            <w:tcW w:w="498" w:type="dxa"/>
            <w:tcBorders>
              <w:top w:val="single" w:sz="4" w:space="0" w:color="auto"/>
              <w:left w:val="nil"/>
              <w:bottom w:val="nil"/>
              <w:right w:val="single" w:sz="4" w:space="0" w:color="auto"/>
            </w:tcBorders>
            <w:shd w:val="clear" w:color="000000" w:fill="FFFFFF"/>
            <w:vAlign w:val="center"/>
            <w:hideMark/>
          </w:tcPr>
          <w:p w14:paraId="5493C57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40C632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2A452DC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4100</w:t>
            </w:r>
          </w:p>
        </w:tc>
        <w:tc>
          <w:tcPr>
            <w:tcW w:w="986" w:type="dxa"/>
            <w:tcBorders>
              <w:top w:val="nil"/>
              <w:left w:val="nil"/>
              <w:bottom w:val="single" w:sz="8" w:space="0" w:color="auto"/>
              <w:right w:val="single" w:sz="4" w:space="0" w:color="auto"/>
            </w:tcBorders>
            <w:shd w:val="clear" w:color="auto" w:fill="auto"/>
            <w:noWrap/>
            <w:vAlign w:val="center"/>
            <w:hideMark/>
          </w:tcPr>
          <w:p w14:paraId="3AFA1E3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4000</w:t>
            </w:r>
          </w:p>
        </w:tc>
        <w:tc>
          <w:tcPr>
            <w:tcW w:w="1329" w:type="dxa"/>
            <w:tcBorders>
              <w:top w:val="nil"/>
              <w:left w:val="nil"/>
              <w:bottom w:val="single" w:sz="4" w:space="0" w:color="auto"/>
              <w:right w:val="single" w:sz="4" w:space="0" w:color="auto"/>
            </w:tcBorders>
            <w:shd w:val="clear" w:color="auto" w:fill="auto"/>
            <w:vAlign w:val="center"/>
            <w:hideMark/>
          </w:tcPr>
          <w:p w14:paraId="2866AFB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4 050,00</w:t>
            </w:r>
          </w:p>
        </w:tc>
        <w:tc>
          <w:tcPr>
            <w:tcW w:w="1161" w:type="dxa"/>
            <w:tcBorders>
              <w:top w:val="nil"/>
              <w:left w:val="nil"/>
              <w:bottom w:val="single" w:sz="4" w:space="0" w:color="auto"/>
              <w:right w:val="single" w:sz="4" w:space="0" w:color="auto"/>
            </w:tcBorders>
            <w:shd w:val="clear" w:color="auto" w:fill="auto"/>
            <w:noWrap/>
            <w:vAlign w:val="center"/>
            <w:hideMark/>
          </w:tcPr>
          <w:p w14:paraId="066F3FF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74F4D93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1,75</w:t>
            </w:r>
          </w:p>
        </w:tc>
        <w:tc>
          <w:tcPr>
            <w:tcW w:w="1860" w:type="dxa"/>
            <w:tcBorders>
              <w:top w:val="nil"/>
              <w:left w:val="nil"/>
              <w:bottom w:val="single" w:sz="4" w:space="0" w:color="auto"/>
              <w:right w:val="single" w:sz="4" w:space="0" w:color="auto"/>
            </w:tcBorders>
            <w:shd w:val="clear" w:color="auto" w:fill="auto"/>
            <w:vAlign w:val="center"/>
            <w:hideMark/>
          </w:tcPr>
          <w:p w14:paraId="703D021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12 150,00</w:t>
            </w:r>
          </w:p>
        </w:tc>
      </w:tr>
      <w:tr w:rsidR="00DB2AD7" w:rsidRPr="00DB2AD7" w14:paraId="139C8AAA" w14:textId="77777777" w:rsidTr="00DB2AD7">
        <w:trPr>
          <w:trHeight w:val="112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5405C2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w:t>
            </w:r>
          </w:p>
        </w:tc>
        <w:tc>
          <w:tcPr>
            <w:tcW w:w="1161" w:type="dxa"/>
            <w:tcBorders>
              <w:top w:val="single" w:sz="4" w:space="0" w:color="auto"/>
              <w:left w:val="nil"/>
              <w:bottom w:val="nil"/>
              <w:right w:val="single" w:sz="4" w:space="0" w:color="auto"/>
            </w:tcBorders>
            <w:shd w:val="clear" w:color="auto" w:fill="auto"/>
            <w:vAlign w:val="center"/>
            <w:hideMark/>
          </w:tcPr>
          <w:p w14:paraId="711B142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36E14F3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7CAA028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CU3569 VW Krafter(2.0 disel)2014г.в.</w:t>
            </w:r>
          </w:p>
        </w:tc>
        <w:tc>
          <w:tcPr>
            <w:tcW w:w="498" w:type="dxa"/>
            <w:tcBorders>
              <w:top w:val="single" w:sz="4" w:space="0" w:color="auto"/>
              <w:left w:val="nil"/>
              <w:bottom w:val="nil"/>
              <w:right w:val="single" w:sz="4" w:space="0" w:color="auto"/>
            </w:tcBorders>
            <w:shd w:val="clear" w:color="000000" w:fill="FFFFFF"/>
            <w:vAlign w:val="center"/>
            <w:hideMark/>
          </w:tcPr>
          <w:p w14:paraId="212F91F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8FF8F1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3F204CF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986" w:type="dxa"/>
            <w:tcBorders>
              <w:top w:val="nil"/>
              <w:left w:val="nil"/>
              <w:bottom w:val="single" w:sz="8" w:space="0" w:color="auto"/>
              <w:right w:val="single" w:sz="4" w:space="0" w:color="auto"/>
            </w:tcBorders>
            <w:shd w:val="clear" w:color="auto" w:fill="auto"/>
            <w:noWrap/>
            <w:vAlign w:val="center"/>
            <w:hideMark/>
          </w:tcPr>
          <w:p w14:paraId="5534F4F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900</w:t>
            </w:r>
          </w:p>
        </w:tc>
        <w:tc>
          <w:tcPr>
            <w:tcW w:w="1329" w:type="dxa"/>
            <w:tcBorders>
              <w:top w:val="nil"/>
              <w:left w:val="nil"/>
              <w:bottom w:val="single" w:sz="4" w:space="0" w:color="auto"/>
              <w:right w:val="single" w:sz="4" w:space="0" w:color="auto"/>
            </w:tcBorders>
            <w:shd w:val="clear" w:color="auto" w:fill="auto"/>
            <w:vAlign w:val="center"/>
            <w:hideMark/>
          </w:tcPr>
          <w:p w14:paraId="6BA5CC9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925,00</w:t>
            </w:r>
          </w:p>
        </w:tc>
        <w:tc>
          <w:tcPr>
            <w:tcW w:w="1161" w:type="dxa"/>
            <w:tcBorders>
              <w:top w:val="nil"/>
              <w:left w:val="nil"/>
              <w:bottom w:val="single" w:sz="4" w:space="0" w:color="auto"/>
              <w:right w:val="single" w:sz="4" w:space="0" w:color="auto"/>
            </w:tcBorders>
            <w:shd w:val="clear" w:color="auto" w:fill="auto"/>
            <w:noWrap/>
            <w:vAlign w:val="center"/>
            <w:hideMark/>
          </w:tcPr>
          <w:p w14:paraId="52A7A80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4E624A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3,82</w:t>
            </w:r>
          </w:p>
        </w:tc>
        <w:tc>
          <w:tcPr>
            <w:tcW w:w="1860" w:type="dxa"/>
            <w:tcBorders>
              <w:top w:val="nil"/>
              <w:left w:val="nil"/>
              <w:bottom w:val="single" w:sz="4" w:space="0" w:color="auto"/>
              <w:right w:val="single" w:sz="4" w:space="0" w:color="auto"/>
            </w:tcBorders>
            <w:shd w:val="clear" w:color="auto" w:fill="auto"/>
            <w:vAlign w:val="center"/>
            <w:hideMark/>
          </w:tcPr>
          <w:p w14:paraId="0C1819A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2 775,00</w:t>
            </w:r>
          </w:p>
        </w:tc>
      </w:tr>
      <w:tr w:rsidR="00DB2AD7" w:rsidRPr="00DB2AD7" w14:paraId="2D68E5A0" w14:textId="77777777" w:rsidTr="00DB2AD7">
        <w:trPr>
          <w:trHeight w:val="94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780465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9</w:t>
            </w:r>
          </w:p>
        </w:tc>
        <w:tc>
          <w:tcPr>
            <w:tcW w:w="1161" w:type="dxa"/>
            <w:tcBorders>
              <w:top w:val="single" w:sz="4" w:space="0" w:color="auto"/>
              <w:left w:val="nil"/>
              <w:bottom w:val="nil"/>
              <w:right w:val="single" w:sz="4" w:space="0" w:color="auto"/>
            </w:tcBorders>
            <w:shd w:val="clear" w:color="auto" w:fill="auto"/>
            <w:vAlign w:val="center"/>
            <w:hideMark/>
          </w:tcPr>
          <w:p w14:paraId="0F1671D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6B1AD61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F933F8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HU7008Z VW Caddy(1.6disel)IV 2014 г.в.</w:t>
            </w:r>
          </w:p>
        </w:tc>
        <w:tc>
          <w:tcPr>
            <w:tcW w:w="498" w:type="dxa"/>
            <w:tcBorders>
              <w:top w:val="single" w:sz="4" w:space="0" w:color="auto"/>
              <w:left w:val="nil"/>
              <w:bottom w:val="nil"/>
              <w:right w:val="single" w:sz="4" w:space="0" w:color="auto"/>
            </w:tcBorders>
            <w:shd w:val="clear" w:color="000000" w:fill="FFFFFF"/>
            <w:vAlign w:val="center"/>
            <w:hideMark/>
          </w:tcPr>
          <w:p w14:paraId="4EF86FD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BE655B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3E72BDB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986" w:type="dxa"/>
            <w:tcBorders>
              <w:top w:val="nil"/>
              <w:left w:val="nil"/>
              <w:bottom w:val="single" w:sz="8" w:space="0" w:color="auto"/>
              <w:right w:val="single" w:sz="4" w:space="0" w:color="auto"/>
            </w:tcBorders>
            <w:shd w:val="clear" w:color="auto" w:fill="auto"/>
            <w:noWrap/>
            <w:vAlign w:val="center"/>
            <w:hideMark/>
          </w:tcPr>
          <w:p w14:paraId="52E61CA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60E7265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575,00</w:t>
            </w:r>
          </w:p>
        </w:tc>
        <w:tc>
          <w:tcPr>
            <w:tcW w:w="1161" w:type="dxa"/>
            <w:tcBorders>
              <w:top w:val="nil"/>
              <w:left w:val="nil"/>
              <w:bottom w:val="single" w:sz="4" w:space="0" w:color="auto"/>
              <w:right w:val="single" w:sz="4" w:space="0" w:color="auto"/>
            </w:tcBorders>
            <w:shd w:val="clear" w:color="auto" w:fill="auto"/>
            <w:noWrap/>
            <w:vAlign w:val="center"/>
            <w:hideMark/>
          </w:tcPr>
          <w:p w14:paraId="1EB5A28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392807B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6,15</w:t>
            </w:r>
          </w:p>
        </w:tc>
        <w:tc>
          <w:tcPr>
            <w:tcW w:w="1860" w:type="dxa"/>
            <w:tcBorders>
              <w:top w:val="nil"/>
              <w:left w:val="nil"/>
              <w:bottom w:val="single" w:sz="4" w:space="0" w:color="auto"/>
              <w:right w:val="single" w:sz="4" w:space="0" w:color="auto"/>
            </w:tcBorders>
            <w:shd w:val="clear" w:color="auto" w:fill="auto"/>
            <w:vAlign w:val="center"/>
            <w:hideMark/>
          </w:tcPr>
          <w:p w14:paraId="4FBD54B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5 750,00</w:t>
            </w:r>
          </w:p>
        </w:tc>
      </w:tr>
      <w:tr w:rsidR="00DB2AD7" w:rsidRPr="00DB2AD7" w14:paraId="3FCEBC7B" w14:textId="77777777" w:rsidTr="00DB2AD7">
        <w:trPr>
          <w:trHeight w:val="135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C3DF47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w:t>
            </w:r>
          </w:p>
        </w:tc>
        <w:tc>
          <w:tcPr>
            <w:tcW w:w="1161" w:type="dxa"/>
            <w:tcBorders>
              <w:top w:val="single" w:sz="4" w:space="0" w:color="auto"/>
              <w:left w:val="nil"/>
              <w:bottom w:val="nil"/>
              <w:right w:val="single" w:sz="4" w:space="0" w:color="auto"/>
            </w:tcBorders>
            <w:shd w:val="clear" w:color="auto" w:fill="auto"/>
            <w:vAlign w:val="center"/>
            <w:hideMark/>
          </w:tcPr>
          <w:p w14:paraId="5FD8E5D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1EF6CDD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D445FD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C35154/1 VW Caddy(1.6disel)IV 2014 г.в.</w:t>
            </w:r>
          </w:p>
        </w:tc>
        <w:tc>
          <w:tcPr>
            <w:tcW w:w="498" w:type="dxa"/>
            <w:tcBorders>
              <w:top w:val="single" w:sz="4" w:space="0" w:color="auto"/>
              <w:left w:val="nil"/>
              <w:bottom w:val="nil"/>
              <w:right w:val="single" w:sz="4" w:space="0" w:color="auto"/>
            </w:tcBorders>
            <w:shd w:val="clear" w:color="000000" w:fill="FFFFFF"/>
            <w:vAlign w:val="center"/>
            <w:hideMark/>
          </w:tcPr>
          <w:p w14:paraId="431CA82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D6C725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046AF24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700</w:t>
            </w:r>
          </w:p>
        </w:tc>
        <w:tc>
          <w:tcPr>
            <w:tcW w:w="986" w:type="dxa"/>
            <w:tcBorders>
              <w:top w:val="nil"/>
              <w:left w:val="nil"/>
              <w:bottom w:val="single" w:sz="8" w:space="0" w:color="auto"/>
              <w:right w:val="single" w:sz="4" w:space="0" w:color="auto"/>
            </w:tcBorders>
            <w:shd w:val="clear" w:color="auto" w:fill="auto"/>
            <w:noWrap/>
            <w:vAlign w:val="center"/>
            <w:hideMark/>
          </w:tcPr>
          <w:p w14:paraId="15DC9D7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1329" w:type="dxa"/>
            <w:tcBorders>
              <w:top w:val="nil"/>
              <w:left w:val="nil"/>
              <w:bottom w:val="single" w:sz="4" w:space="0" w:color="auto"/>
              <w:right w:val="single" w:sz="4" w:space="0" w:color="auto"/>
            </w:tcBorders>
            <w:shd w:val="clear" w:color="auto" w:fill="auto"/>
            <w:vAlign w:val="center"/>
            <w:hideMark/>
          </w:tcPr>
          <w:p w14:paraId="4B92207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675,00</w:t>
            </w:r>
          </w:p>
        </w:tc>
        <w:tc>
          <w:tcPr>
            <w:tcW w:w="1161" w:type="dxa"/>
            <w:tcBorders>
              <w:top w:val="nil"/>
              <w:left w:val="nil"/>
              <w:bottom w:val="single" w:sz="4" w:space="0" w:color="auto"/>
              <w:right w:val="single" w:sz="4" w:space="0" w:color="auto"/>
            </w:tcBorders>
            <w:shd w:val="clear" w:color="auto" w:fill="auto"/>
            <w:noWrap/>
            <w:vAlign w:val="center"/>
            <w:hideMark/>
          </w:tcPr>
          <w:p w14:paraId="3FF3880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7CB78EB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5,24</w:t>
            </w:r>
          </w:p>
        </w:tc>
        <w:tc>
          <w:tcPr>
            <w:tcW w:w="1860" w:type="dxa"/>
            <w:tcBorders>
              <w:top w:val="nil"/>
              <w:left w:val="nil"/>
              <w:bottom w:val="single" w:sz="4" w:space="0" w:color="auto"/>
              <w:right w:val="single" w:sz="4" w:space="0" w:color="auto"/>
            </w:tcBorders>
            <w:shd w:val="clear" w:color="auto" w:fill="auto"/>
            <w:vAlign w:val="center"/>
            <w:hideMark/>
          </w:tcPr>
          <w:p w14:paraId="28EA4E6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6 750,00</w:t>
            </w:r>
          </w:p>
        </w:tc>
      </w:tr>
      <w:tr w:rsidR="00DB2AD7" w:rsidRPr="00DB2AD7" w14:paraId="4248853C" w14:textId="77777777" w:rsidTr="00DB2AD7">
        <w:trPr>
          <w:trHeight w:val="11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921863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w:t>
            </w:r>
          </w:p>
        </w:tc>
        <w:tc>
          <w:tcPr>
            <w:tcW w:w="1161" w:type="dxa"/>
            <w:tcBorders>
              <w:top w:val="single" w:sz="4" w:space="0" w:color="auto"/>
              <w:left w:val="nil"/>
              <w:bottom w:val="nil"/>
              <w:right w:val="single" w:sz="4" w:space="0" w:color="auto"/>
            </w:tcBorders>
            <w:shd w:val="clear" w:color="auto" w:fill="auto"/>
            <w:vAlign w:val="center"/>
            <w:hideMark/>
          </w:tcPr>
          <w:p w14:paraId="1626A30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634A170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2C62DB5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LA181 VW Caddy IV 2014 г.в.(1.6disel)</w:t>
            </w:r>
          </w:p>
        </w:tc>
        <w:tc>
          <w:tcPr>
            <w:tcW w:w="498" w:type="dxa"/>
            <w:tcBorders>
              <w:top w:val="single" w:sz="4" w:space="0" w:color="auto"/>
              <w:left w:val="nil"/>
              <w:bottom w:val="nil"/>
              <w:right w:val="single" w:sz="4" w:space="0" w:color="auto"/>
            </w:tcBorders>
            <w:shd w:val="clear" w:color="000000" w:fill="FFFFFF"/>
            <w:vAlign w:val="center"/>
            <w:hideMark/>
          </w:tcPr>
          <w:p w14:paraId="6786348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299422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6C8AE33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800</w:t>
            </w:r>
          </w:p>
        </w:tc>
        <w:tc>
          <w:tcPr>
            <w:tcW w:w="986" w:type="dxa"/>
            <w:tcBorders>
              <w:top w:val="nil"/>
              <w:left w:val="nil"/>
              <w:bottom w:val="single" w:sz="8" w:space="0" w:color="auto"/>
              <w:right w:val="single" w:sz="4" w:space="0" w:color="auto"/>
            </w:tcBorders>
            <w:shd w:val="clear" w:color="auto" w:fill="auto"/>
            <w:noWrap/>
            <w:vAlign w:val="center"/>
            <w:hideMark/>
          </w:tcPr>
          <w:p w14:paraId="273AF4F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1BD5899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775,00</w:t>
            </w:r>
          </w:p>
        </w:tc>
        <w:tc>
          <w:tcPr>
            <w:tcW w:w="1161" w:type="dxa"/>
            <w:tcBorders>
              <w:top w:val="nil"/>
              <w:left w:val="nil"/>
              <w:bottom w:val="single" w:sz="4" w:space="0" w:color="auto"/>
              <w:right w:val="single" w:sz="4" w:space="0" w:color="auto"/>
            </w:tcBorders>
            <w:shd w:val="clear" w:color="auto" w:fill="auto"/>
            <w:noWrap/>
            <w:vAlign w:val="center"/>
            <w:hideMark/>
          </w:tcPr>
          <w:p w14:paraId="6A0D47F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A8EB93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4,56</w:t>
            </w:r>
          </w:p>
        </w:tc>
        <w:tc>
          <w:tcPr>
            <w:tcW w:w="1860" w:type="dxa"/>
            <w:tcBorders>
              <w:top w:val="nil"/>
              <w:left w:val="nil"/>
              <w:bottom w:val="single" w:sz="4" w:space="0" w:color="auto"/>
              <w:right w:val="single" w:sz="4" w:space="0" w:color="auto"/>
            </w:tcBorders>
            <w:shd w:val="clear" w:color="auto" w:fill="auto"/>
            <w:vAlign w:val="center"/>
            <w:hideMark/>
          </w:tcPr>
          <w:p w14:paraId="7063DDF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7 750,00</w:t>
            </w:r>
          </w:p>
        </w:tc>
      </w:tr>
      <w:tr w:rsidR="00DB2AD7" w:rsidRPr="00DB2AD7" w14:paraId="3B0835D9" w14:textId="77777777" w:rsidTr="00DB2AD7">
        <w:trPr>
          <w:trHeight w:val="121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32C238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12</w:t>
            </w:r>
          </w:p>
        </w:tc>
        <w:tc>
          <w:tcPr>
            <w:tcW w:w="1161" w:type="dxa"/>
            <w:tcBorders>
              <w:top w:val="single" w:sz="4" w:space="0" w:color="auto"/>
              <w:left w:val="nil"/>
              <w:bottom w:val="nil"/>
              <w:right w:val="single" w:sz="4" w:space="0" w:color="auto"/>
            </w:tcBorders>
            <w:shd w:val="clear" w:color="auto" w:fill="auto"/>
            <w:vAlign w:val="center"/>
            <w:hideMark/>
          </w:tcPr>
          <w:p w14:paraId="7F5C4FA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1369AB7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7E2D0D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PU825X VW Caddy(1.6disel)IV 2014 г.в.</w:t>
            </w:r>
          </w:p>
        </w:tc>
        <w:tc>
          <w:tcPr>
            <w:tcW w:w="498" w:type="dxa"/>
            <w:tcBorders>
              <w:top w:val="single" w:sz="4" w:space="0" w:color="auto"/>
              <w:left w:val="nil"/>
              <w:bottom w:val="nil"/>
              <w:right w:val="single" w:sz="4" w:space="0" w:color="auto"/>
            </w:tcBorders>
            <w:shd w:val="clear" w:color="000000" w:fill="FFFFFF"/>
            <w:vAlign w:val="center"/>
            <w:hideMark/>
          </w:tcPr>
          <w:p w14:paraId="33718F5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6948C9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2BE1649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2550</w:t>
            </w:r>
          </w:p>
        </w:tc>
        <w:tc>
          <w:tcPr>
            <w:tcW w:w="986" w:type="dxa"/>
            <w:tcBorders>
              <w:top w:val="nil"/>
              <w:left w:val="nil"/>
              <w:bottom w:val="single" w:sz="8" w:space="0" w:color="auto"/>
              <w:right w:val="single" w:sz="4" w:space="0" w:color="auto"/>
            </w:tcBorders>
            <w:shd w:val="clear" w:color="auto" w:fill="auto"/>
            <w:noWrap/>
            <w:vAlign w:val="center"/>
            <w:hideMark/>
          </w:tcPr>
          <w:p w14:paraId="00DD3E3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2500</w:t>
            </w:r>
          </w:p>
        </w:tc>
        <w:tc>
          <w:tcPr>
            <w:tcW w:w="1329" w:type="dxa"/>
            <w:tcBorders>
              <w:top w:val="nil"/>
              <w:left w:val="nil"/>
              <w:bottom w:val="single" w:sz="4" w:space="0" w:color="auto"/>
              <w:right w:val="single" w:sz="4" w:space="0" w:color="auto"/>
            </w:tcBorders>
            <w:shd w:val="clear" w:color="auto" w:fill="auto"/>
            <w:vAlign w:val="center"/>
            <w:hideMark/>
          </w:tcPr>
          <w:p w14:paraId="42A793E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2 525,00</w:t>
            </w:r>
          </w:p>
        </w:tc>
        <w:tc>
          <w:tcPr>
            <w:tcW w:w="1161" w:type="dxa"/>
            <w:tcBorders>
              <w:top w:val="nil"/>
              <w:left w:val="nil"/>
              <w:bottom w:val="single" w:sz="4" w:space="0" w:color="auto"/>
              <w:right w:val="single" w:sz="4" w:space="0" w:color="auto"/>
            </w:tcBorders>
            <w:shd w:val="clear" w:color="auto" w:fill="auto"/>
            <w:noWrap/>
            <w:vAlign w:val="center"/>
            <w:hideMark/>
          </w:tcPr>
          <w:p w14:paraId="31E1BDF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3C408E4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1,40</w:t>
            </w:r>
          </w:p>
        </w:tc>
        <w:tc>
          <w:tcPr>
            <w:tcW w:w="1860" w:type="dxa"/>
            <w:tcBorders>
              <w:top w:val="nil"/>
              <w:left w:val="nil"/>
              <w:bottom w:val="single" w:sz="4" w:space="0" w:color="auto"/>
              <w:right w:val="single" w:sz="4" w:space="0" w:color="auto"/>
            </w:tcBorders>
            <w:shd w:val="clear" w:color="auto" w:fill="auto"/>
            <w:vAlign w:val="center"/>
            <w:hideMark/>
          </w:tcPr>
          <w:p w14:paraId="139E4D4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25 250,00</w:t>
            </w:r>
          </w:p>
        </w:tc>
      </w:tr>
      <w:tr w:rsidR="00DB2AD7" w:rsidRPr="00DB2AD7" w14:paraId="6A11BC7F" w14:textId="77777777" w:rsidTr="00DB2AD7">
        <w:trPr>
          <w:trHeight w:val="105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506AC7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13</w:t>
            </w:r>
          </w:p>
        </w:tc>
        <w:tc>
          <w:tcPr>
            <w:tcW w:w="1161" w:type="dxa"/>
            <w:tcBorders>
              <w:top w:val="single" w:sz="4" w:space="0" w:color="auto"/>
              <w:left w:val="nil"/>
              <w:bottom w:val="nil"/>
              <w:right w:val="single" w:sz="4" w:space="0" w:color="auto"/>
            </w:tcBorders>
            <w:shd w:val="clear" w:color="auto" w:fill="auto"/>
            <w:vAlign w:val="center"/>
            <w:hideMark/>
          </w:tcPr>
          <w:p w14:paraId="2C13E50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1246A23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ACA4CA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OC264</w:t>
            </w:r>
          </w:p>
        </w:tc>
        <w:tc>
          <w:tcPr>
            <w:tcW w:w="498" w:type="dxa"/>
            <w:tcBorders>
              <w:top w:val="single" w:sz="4" w:space="0" w:color="auto"/>
              <w:left w:val="nil"/>
              <w:bottom w:val="nil"/>
              <w:right w:val="single" w:sz="4" w:space="0" w:color="auto"/>
            </w:tcBorders>
            <w:shd w:val="clear" w:color="000000" w:fill="FFFFFF"/>
            <w:vAlign w:val="center"/>
            <w:hideMark/>
          </w:tcPr>
          <w:p w14:paraId="7DEABA3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0F6C83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066CBA8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700</w:t>
            </w:r>
          </w:p>
        </w:tc>
        <w:tc>
          <w:tcPr>
            <w:tcW w:w="986" w:type="dxa"/>
            <w:tcBorders>
              <w:top w:val="nil"/>
              <w:left w:val="nil"/>
              <w:bottom w:val="single" w:sz="8" w:space="0" w:color="auto"/>
              <w:right w:val="single" w:sz="4" w:space="0" w:color="auto"/>
            </w:tcBorders>
            <w:shd w:val="clear" w:color="auto" w:fill="auto"/>
            <w:noWrap/>
            <w:vAlign w:val="center"/>
            <w:hideMark/>
          </w:tcPr>
          <w:p w14:paraId="143CBC3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1329" w:type="dxa"/>
            <w:tcBorders>
              <w:top w:val="nil"/>
              <w:left w:val="nil"/>
              <w:bottom w:val="single" w:sz="4" w:space="0" w:color="auto"/>
              <w:right w:val="single" w:sz="4" w:space="0" w:color="auto"/>
            </w:tcBorders>
            <w:shd w:val="clear" w:color="auto" w:fill="auto"/>
            <w:vAlign w:val="center"/>
            <w:hideMark/>
          </w:tcPr>
          <w:p w14:paraId="790E38E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650,00</w:t>
            </w:r>
          </w:p>
        </w:tc>
        <w:tc>
          <w:tcPr>
            <w:tcW w:w="1161" w:type="dxa"/>
            <w:tcBorders>
              <w:top w:val="nil"/>
              <w:left w:val="nil"/>
              <w:bottom w:val="single" w:sz="4" w:space="0" w:color="auto"/>
              <w:right w:val="single" w:sz="4" w:space="0" w:color="auto"/>
            </w:tcBorders>
            <w:shd w:val="clear" w:color="auto" w:fill="auto"/>
            <w:noWrap/>
            <w:vAlign w:val="center"/>
            <w:hideMark/>
          </w:tcPr>
          <w:p w14:paraId="31AA512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DF857F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10,88</w:t>
            </w:r>
          </w:p>
        </w:tc>
        <w:tc>
          <w:tcPr>
            <w:tcW w:w="1860" w:type="dxa"/>
            <w:tcBorders>
              <w:top w:val="nil"/>
              <w:left w:val="nil"/>
              <w:bottom w:val="single" w:sz="4" w:space="0" w:color="auto"/>
              <w:right w:val="single" w:sz="4" w:space="0" w:color="auto"/>
            </w:tcBorders>
            <w:shd w:val="clear" w:color="auto" w:fill="auto"/>
            <w:vAlign w:val="center"/>
            <w:hideMark/>
          </w:tcPr>
          <w:p w14:paraId="6B52FF1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9 100,00</w:t>
            </w:r>
          </w:p>
        </w:tc>
      </w:tr>
      <w:tr w:rsidR="00DB2AD7" w:rsidRPr="00DB2AD7" w14:paraId="482E9194" w14:textId="77777777" w:rsidTr="00DB2AD7">
        <w:trPr>
          <w:trHeight w:val="132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579408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14</w:t>
            </w:r>
          </w:p>
        </w:tc>
        <w:tc>
          <w:tcPr>
            <w:tcW w:w="1161" w:type="dxa"/>
            <w:tcBorders>
              <w:top w:val="single" w:sz="4" w:space="0" w:color="auto"/>
              <w:left w:val="nil"/>
              <w:bottom w:val="nil"/>
              <w:right w:val="single" w:sz="4" w:space="0" w:color="auto"/>
            </w:tcBorders>
            <w:shd w:val="clear" w:color="auto" w:fill="auto"/>
            <w:vAlign w:val="center"/>
            <w:hideMark/>
          </w:tcPr>
          <w:p w14:paraId="57AE816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5CA7CD0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2C7223C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C32191/1 VW T-5(бензин)</w:t>
            </w:r>
          </w:p>
        </w:tc>
        <w:tc>
          <w:tcPr>
            <w:tcW w:w="498" w:type="dxa"/>
            <w:tcBorders>
              <w:top w:val="single" w:sz="4" w:space="0" w:color="auto"/>
              <w:left w:val="nil"/>
              <w:bottom w:val="nil"/>
              <w:right w:val="single" w:sz="4" w:space="0" w:color="auto"/>
            </w:tcBorders>
            <w:shd w:val="clear" w:color="000000" w:fill="FFFFFF"/>
            <w:vAlign w:val="center"/>
            <w:hideMark/>
          </w:tcPr>
          <w:p w14:paraId="31D3115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94BEE4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40FFCBF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30409DD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39F43C8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69C24DA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5E29ADE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00012D2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11 200,00</w:t>
            </w:r>
          </w:p>
        </w:tc>
      </w:tr>
      <w:tr w:rsidR="00DB2AD7" w:rsidRPr="00DB2AD7" w14:paraId="7EAAB533"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D93B52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15</w:t>
            </w:r>
          </w:p>
        </w:tc>
        <w:tc>
          <w:tcPr>
            <w:tcW w:w="1161" w:type="dxa"/>
            <w:tcBorders>
              <w:top w:val="single" w:sz="4" w:space="0" w:color="auto"/>
              <w:left w:val="nil"/>
              <w:bottom w:val="nil"/>
              <w:right w:val="single" w:sz="4" w:space="0" w:color="auto"/>
            </w:tcBorders>
            <w:shd w:val="clear" w:color="auto" w:fill="auto"/>
            <w:vAlign w:val="center"/>
            <w:hideMark/>
          </w:tcPr>
          <w:p w14:paraId="66989CE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07C976E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6E291D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KL79 VW T-5(бензин)</w:t>
            </w:r>
          </w:p>
        </w:tc>
        <w:tc>
          <w:tcPr>
            <w:tcW w:w="498" w:type="dxa"/>
            <w:tcBorders>
              <w:top w:val="single" w:sz="4" w:space="0" w:color="auto"/>
              <w:left w:val="nil"/>
              <w:bottom w:val="nil"/>
              <w:right w:val="single" w:sz="4" w:space="0" w:color="auto"/>
            </w:tcBorders>
            <w:shd w:val="clear" w:color="000000" w:fill="FFFFFF"/>
            <w:vAlign w:val="center"/>
            <w:hideMark/>
          </w:tcPr>
          <w:p w14:paraId="4D00F75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91D741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39FC362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1350</w:t>
            </w:r>
          </w:p>
        </w:tc>
        <w:tc>
          <w:tcPr>
            <w:tcW w:w="986" w:type="dxa"/>
            <w:tcBorders>
              <w:top w:val="nil"/>
              <w:left w:val="nil"/>
              <w:bottom w:val="single" w:sz="8" w:space="0" w:color="auto"/>
              <w:right w:val="single" w:sz="4" w:space="0" w:color="auto"/>
            </w:tcBorders>
            <w:shd w:val="clear" w:color="auto" w:fill="auto"/>
            <w:noWrap/>
            <w:vAlign w:val="center"/>
            <w:hideMark/>
          </w:tcPr>
          <w:p w14:paraId="1BB66A2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1300</w:t>
            </w:r>
          </w:p>
        </w:tc>
        <w:tc>
          <w:tcPr>
            <w:tcW w:w="1329" w:type="dxa"/>
            <w:tcBorders>
              <w:top w:val="nil"/>
              <w:left w:val="nil"/>
              <w:bottom w:val="single" w:sz="4" w:space="0" w:color="auto"/>
              <w:right w:val="single" w:sz="4" w:space="0" w:color="auto"/>
            </w:tcBorders>
            <w:shd w:val="clear" w:color="auto" w:fill="auto"/>
            <w:vAlign w:val="center"/>
            <w:hideMark/>
          </w:tcPr>
          <w:p w14:paraId="4013614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1 325,00</w:t>
            </w:r>
          </w:p>
        </w:tc>
        <w:tc>
          <w:tcPr>
            <w:tcW w:w="1161" w:type="dxa"/>
            <w:tcBorders>
              <w:top w:val="nil"/>
              <w:left w:val="nil"/>
              <w:bottom w:val="single" w:sz="4" w:space="0" w:color="auto"/>
              <w:right w:val="single" w:sz="4" w:space="0" w:color="auto"/>
            </w:tcBorders>
            <w:shd w:val="clear" w:color="auto" w:fill="auto"/>
            <w:noWrap/>
            <w:vAlign w:val="center"/>
            <w:hideMark/>
          </w:tcPr>
          <w:p w14:paraId="4287344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57EDB26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2,67</w:t>
            </w:r>
          </w:p>
        </w:tc>
        <w:tc>
          <w:tcPr>
            <w:tcW w:w="1860" w:type="dxa"/>
            <w:tcBorders>
              <w:top w:val="nil"/>
              <w:left w:val="nil"/>
              <w:bottom w:val="single" w:sz="4" w:space="0" w:color="auto"/>
              <w:right w:val="single" w:sz="4" w:space="0" w:color="auto"/>
            </w:tcBorders>
            <w:shd w:val="clear" w:color="auto" w:fill="auto"/>
            <w:vAlign w:val="center"/>
            <w:hideMark/>
          </w:tcPr>
          <w:p w14:paraId="54E20A1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18 550,00</w:t>
            </w:r>
          </w:p>
        </w:tc>
      </w:tr>
      <w:tr w:rsidR="00DB2AD7" w:rsidRPr="00DB2AD7" w14:paraId="38CAE848" w14:textId="77777777" w:rsidTr="00DB2AD7">
        <w:trPr>
          <w:trHeight w:val="96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5F66E5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16</w:t>
            </w:r>
          </w:p>
        </w:tc>
        <w:tc>
          <w:tcPr>
            <w:tcW w:w="1161" w:type="dxa"/>
            <w:tcBorders>
              <w:top w:val="single" w:sz="4" w:space="0" w:color="auto"/>
              <w:left w:val="nil"/>
              <w:bottom w:val="nil"/>
              <w:right w:val="single" w:sz="4" w:space="0" w:color="auto"/>
            </w:tcBorders>
            <w:shd w:val="clear" w:color="auto" w:fill="auto"/>
            <w:vAlign w:val="center"/>
            <w:hideMark/>
          </w:tcPr>
          <w:p w14:paraId="09F419E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7491CCF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8700B3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W712/95 Skoda Rapid 1.6 2016г.в.</w:t>
            </w:r>
          </w:p>
        </w:tc>
        <w:tc>
          <w:tcPr>
            <w:tcW w:w="498" w:type="dxa"/>
            <w:tcBorders>
              <w:top w:val="single" w:sz="4" w:space="0" w:color="auto"/>
              <w:left w:val="nil"/>
              <w:bottom w:val="nil"/>
              <w:right w:val="single" w:sz="4" w:space="0" w:color="auto"/>
            </w:tcBorders>
            <w:shd w:val="clear" w:color="000000" w:fill="FFFFFF"/>
            <w:vAlign w:val="center"/>
            <w:hideMark/>
          </w:tcPr>
          <w:p w14:paraId="1D6B634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BCB440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22</w:t>
            </w:r>
          </w:p>
        </w:tc>
        <w:tc>
          <w:tcPr>
            <w:tcW w:w="986" w:type="dxa"/>
            <w:tcBorders>
              <w:top w:val="single" w:sz="4" w:space="0" w:color="auto"/>
              <w:left w:val="nil"/>
              <w:bottom w:val="nil"/>
              <w:right w:val="single" w:sz="4" w:space="0" w:color="auto"/>
            </w:tcBorders>
            <w:shd w:val="clear" w:color="auto" w:fill="auto"/>
            <w:vAlign w:val="center"/>
            <w:hideMark/>
          </w:tcPr>
          <w:p w14:paraId="7FFE6A3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5E3E4C8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1329" w:type="dxa"/>
            <w:tcBorders>
              <w:top w:val="nil"/>
              <w:left w:val="nil"/>
              <w:bottom w:val="single" w:sz="4" w:space="0" w:color="auto"/>
              <w:right w:val="single" w:sz="4" w:space="0" w:color="auto"/>
            </w:tcBorders>
            <w:shd w:val="clear" w:color="auto" w:fill="auto"/>
            <w:vAlign w:val="center"/>
            <w:hideMark/>
          </w:tcPr>
          <w:p w14:paraId="170A8A8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625,00</w:t>
            </w:r>
          </w:p>
        </w:tc>
        <w:tc>
          <w:tcPr>
            <w:tcW w:w="1161" w:type="dxa"/>
            <w:tcBorders>
              <w:top w:val="nil"/>
              <w:left w:val="nil"/>
              <w:bottom w:val="single" w:sz="4" w:space="0" w:color="auto"/>
              <w:right w:val="single" w:sz="4" w:space="0" w:color="auto"/>
            </w:tcBorders>
            <w:shd w:val="clear" w:color="auto" w:fill="auto"/>
            <w:noWrap/>
            <w:vAlign w:val="center"/>
            <w:hideMark/>
          </w:tcPr>
          <w:p w14:paraId="0A70E1F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279A804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5,66</w:t>
            </w:r>
          </w:p>
        </w:tc>
        <w:tc>
          <w:tcPr>
            <w:tcW w:w="1860" w:type="dxa"/>
            <w:tcBorders>
              <w:top w:val="nil"/>
              <w:left w:val="nil"/>
              <w:bottom w:val="single" w:sz="4" w:space="0" w:color="auto"/>
              <w:right w:val="single" w:sz="4" w:space="0" w:color="auto"/>
            </w:tcBorders>
            <w:shd w:val="clear" w:color="auto" w:fill="auto"/>
            <w:vAlign w:val="center"/>
            <w:hideMark/>
          </w:tcPr>
          <w:p w14:paraId="6D38D83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13 750,00</w:t>
            </w:r>
          </w:p>
        </w:tc>
      </w:tr>
      <w:tr w:rsidR="00DB2AD7" w:rsidRPr="00DB2AD7" w14:paraId="696A4C6B" w14:textId="77777777" w:rsidTr="00DB2AD7">
        <w:trPr>
          <w:trHeight w:val="118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B3DDE3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17</w:t>
            </w:r>
          </w:p>
        </w:tc>
        <w:tc>
          <w:tcPr>
            <w:tcW w:w="1161" w:type="dxa"/>
            <w:tcBorders>
              <w:top w:val="single" w:sz="4" w:space="0" w:color="auto"/>
              <w:left w:val="nil"/>
              <w:bottom w:val="nil"/>
              <w:right w:val="single" w:sz="4" w:space="0" w:color="auto"/>
            </w:tcBorders>
            <w:shd w:val="clear" w:color="auto" w:fill="auto"/>
            <w:vAlign w:val="center"/>
            <w:hideMark/>
          </w:tcPr>
          <w:p w14:paraId="6F827F1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7C52FF3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17156A5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CUK26010 Skoda Rapid 1.6 2016г.в.</w:t>
            </w:r>
          </w:p>
        </w:tc>
        <w:tc>
          <w:tcPr>
            <w:tcW w:w="498" w:type="dxa"/>
            <w:tcBorders>
              <w:top w:val="single" w:sz="4" w:space="0" w:color="auto"/>
              <w:left w:val="nil"/>
              <w:bottom w:val="nil"/>
              <w:right w:val="single" w:sz="4" w:space="0" w:color="auto"/>
            </w:tcBorders>
            <w:shd w:val="clear" w:color="000000" w:fill="FFFFFF"/>
            <w:vAlign w:val="center"/>
            <w:hideMark/>
          </w:tcPr>
          <w:p w14:paraId="2B9DA6E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A19E70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22</w:t>
            </w:r>
          </w:p>
        </w:tc>
        <w:tc>
          <w:tcPr>
            <w:tcW w:w="986" w:type="dxa"/>
            <w:tcBorders>
              <w:top w:val="single" w:sz="4" w:space="0" w:color="auto"/>
              <w:left w:val="nil"/>
              <w:bottom w:val="nil"/>
              <w:right w:val="single" w:sz="4" w:space="0" w:color="auto"/>
            </w:tcBorders>
            <w:shd w:val="clear" w:color="auto" w:fill="auto"/>
            <w:vAlign w:val="center"/>
            <w:hideMark/>
          </w:tcPr>
          <w:p w14:paraId="2EC1E1D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986" w:type="dxa"/>
            <w:tcBorders>
              <w:top w:val="nil"/>
              <w:left w:val="nil"/>
              <w:bottom w:val="single" w:sz="8" w:space="0" w:color="auto"/>
              <w:right w:val="single" w:sz="4" w:space="0" w:color="auto"/>
            </w:tcBorders>
            <w:shd w:val="clear" w:color="auto" w:fill="auto"/>
            <w:noWrap/>
            <w:vAlign w:val="center"/>
            <w:hideMark/>
          </w:tcPr>
          <w:p w14:paraId="5F01180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1329" w:type="dxa"/>
            <w:tcBorders>
              <w:top w:val="nil"/>
              <w:left w:val="nil"/>
              <w:bottom w:val="single" w:sz="4" w:space="0" w:color="auto"/>
              <w:right w:val="single" w:sz="4" w:space="0" w:color="auto"/>
            </w:tcBorders>
            <w:shd w:val="clear" w:color="auto" w:fill="auto"/>
            <w:vAlign w:val="center"/>
            <w:hideMark/>
          </w:tcPr>
          <w:p w14:paraId="4804474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700,00</w:t>
            </w:r>
          </w:p>
        </w:tc>
        <w:tc>
          <w:tcPr>
            <w:tcW w:w="1161" w:type="dxa"/>
            <w:tcBorders>
              <w:top w:val="nil"/>
              <w:left w:val="nil"/>
              <w:bottom w:val="single" w:sz="4" w:space="0" w:color="auto"/>
              <w:right w:val="single" w:sz="4" w:space="0" w:color="auto"/>
            </w:tcBorders>
            <w:shd w:val="clear" w:color="auto" w:fill="auto"/>
            <w:noWrap/>
            <w:vAlign w:val="center"/>
            <w:hideMark/>
          </w:tcPr>
          <w:p w14:paraId="672F03C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1B0976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10,10</w:t>
            </w:r>
          </w:p>
        </w:tc>
        <w:tc>
          <w:tcPr>
            <w:tcW w:w="1860" w:type="dxa"/>
            <w:tcBorders>
              <w:top w:val="nil"/>
              <w:left w:val="nil"/>
              <w:bottom w:val="single" w:sz="4" w:space="0" w:color="auto"/>
              <w:right w:val="single" w:sz="4" w:space="0" w:color="auto"/>
            </w:tcBorders>
            <w:shd w:val="clear" w:color="auto" w:fill="auto"/>
            <w:vAlign w:val="center"/>
            <w:hideMark/>
          </w:tcPr>
          <w:p w14:paraId="3EAC0C8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15 400,00</w:t>
            </w:r>
          </w:p>
        </w:tc>
      </w:tr>
      <w:tr w:rsidR="00DB2AD7" w:rsidRPr="00DB2AD7" w14:paraId="10BCF9A3" w14:textId="77777777" w:rsidTr="00DB2AD7">
        <w:trPr>
          <w:trHeight w:val="103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E02A4D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18</w:t>
            </w:r>
          </w:p>
        </w:tc>
        <w:tc>
          <w:tcPr>
            <w:tcW w:w="1161" w:type="dxa"/>
            <w:tcBorders>
              <w:top w:val="single" w:sz="4" w:space="0" w:color="auto"/>
              <w:left w:val="nil"/>
              <w:bottom w:val="nil"/>
              <w:right w:val="single" w:sz="4" w:space="0" w:color="auto"/>
            </w:tcBorders>
            <w:shd w:val="clear" w:color="auto" w:fill="auto"/>
            <w:vAlign w:val="center"/>
            <w:hideMark/>
          </w:tcPr>
          <w:p w14:paraId="367AFBF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2720F21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5F55C5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C21014 Skoda Rapid 1.6 2016г.в.</w:t>
            </w:r>
          </w:p>
        </w:tc>
        <w:tc>
          <w:tcPr>
            <w:tcW w:w="498" w:type="dxa"/>
            <w:tcBorders>
              <w:top w:val="single" w:sz="4" w:space="0" w:color="auto"/>
              <w:left w:val="nil"/>
              <w:bottom w:val="nil"/>
              <w:right w:val="single" w:sz="4" w:space="0" w:color="auto"/>
            </w:tcBorders>
            <w:shd w:val="clear" w:color="000000" w:fill="FFFFFF"/>
            <w:vAlign w:val="center"/>
            <w:hideMark/>
          </w:tcPr>
          <w:p w14:paraId="20E5321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3BFF2E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22</w:t>
            </w:r>
          </w:p>
        </w:tc>
        <w:tc>
          <w:tcPr>
            <w:tcW w:w="986" w:type="dxa"/>
            <w:tcBorders>
              <w:top w:val="single" w:sz="4" w:space="0" w:color="auto"/>
              <w:left w:val="nil"/>
              <w:bottom w:val="nil"/>
              <w:right w:val="single" w:sz="4" w:space="0" w:color="auto"/>
            </w:tcBorders>
            <w:shd w:val="clear" w:color="auto" w:fill="auto"/>
            <w:vAlign w:val="center"/>
            <w:hideMark/>
          </w:tcPr>
          <w:p w14:paraId="45D556A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24698E3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500</w:t>
            </w:r>
          </w:p>
        </w:tc>
        <w:tc>
          <w:tcPr>
            <w:tcW w:w="1329" w:type="dxa"/>
            <w:tcBorders>
              <w:top w:val="nil"/>
              <w:left w:val="nil"/>
              <w:bottom w:val="single" w:sz="4" w:space="0" w:color="auto"/>
              <w:right w:val="single" w:sz="4" w:space="0" w:color="auto"/>
            </w:tcBorders>
            <w:shd w:val="clear" w:color="auto" w:fill="auto"/>
            <w:vAlign w:val="center"/>
            <w:hideMark/>
          </w:tcPr>
          <w:p w14:paraId="0080EBF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525,00</w:t>
            </w:r>
          </w:p>
        </w:tc>
        <w:tc>
          <w:tcPr>
            <w:tcW w:w="1161" w:type="dxa"/>
            <w:tcBorders>
              <w:top w:val="nil"/>
              <w:left w:val="nil"/>
              <w:bottom w:val="single" w:sz="4" w:space="0" w:color="auto"/>
              <w:right w:val="single" w:sz="4" w:space="0" w:color="auto"/>
            </w:tcBorders>
            <w:shd w:val="clear" w:color="auto" w:fill="auto"/>
            <w:noWrap/>
            <w:vAlign w:val="center"/>
            <w:hideMark/>
          </w:tcPr>
          <w:p w14:paraId="6CE9D18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6117FD9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6,73</w:t>
            </w:r>
          </w:p>
        </w:tc>
        <w:tc>
          <w:tcPr>
            <w:tcW w:w="1860" w:type="dxa"/>
            <w:tcBorders>
              <w:top w:val="nil"/>
              <w:left w:val="nil"/>
              <w:bottom w:val="single" w:sz="4" w:space="0" w:color="auto"/>
              <w:right w:val="single" w:sz="4" w:space="0" w:color="auto"/>
            </w:tcBorders>
            <w:shd w:val="clear" w:color="auto" w:fill="auto"/>
            <w:vAlign w:val="center"/>
            <w:hideMark/>
          </w:tcPr>
          <w:p w14:paraId="70693FA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11 550,00</w:t>
            </w:r>
          </w:p>
        </w:tc>
      </w:tr>
      <w:tr w:rsidR="00DB2AD7" w:rsidRPr="00DB2AD7" w14:paraId="6C734F47" w14:textId="77777777" w:rsidTr="00DB2AD7">
        <w:trPr>
          <w:trHeight w:val="117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CC1ACC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19</w:t>
            </w:r>
          </w:p>
        </w:tc>
        <w:tc>
          <w:tcPr>
            <w:tcW w:w="1161" w:type="dxa"/>
            <w:tcBorders>
              <w:top w:val="single" w:sz="4" w:space="0" w:color="auto"/>
              <w:left w:val="nil"/>
              <w:bottom w:val="nil"/>
              <w:right w:val="single" w:sz="4" w:space="0" w:color="auto"/>
            </w:tcBorders>
            <w:shd w:val="clear" w:color="auto" w:fill="auto"/>
            <w:vAlign w:val="center"/>
            <w:hideMark/>
          </w:tcPr>
          <w:p w14:paraId="6D0DD12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461D282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79AEE9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WK69/2 Skoda Rapid 1.6 2016г.в.</w:t>
            </w:r>
          </w:p>
        </w:tc>
        <w:tc>
          <w:tcPr>
            <w:tcW w:w="498" w:type="dxa"/>
            <w:tcBorders>
              <w:top w:val="single" w:sz="4" w:space="0" w:color="auto"/>
              <w:left w:val="nil"/>
              <w:bottom w:val="nil"/>
              <w:right w:val="single" w:sz="4" w:space="0" w:color="auto"/>
            </w:tcBorders>
            <w:shd w:val="clear" w:color="000000" w:fill="FFFFFF"/>
            <w:vAlign w:val="center"/>
            <w:hideMark/>
          </w:tcPr>
          <w:p w14:paraId="3DBFB8B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F1E6EF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22</w:t>
            </w:r>
          </w:p>
        </w:tc>
        <w:tc>
          <w:tcPr>
            <w:tcW w:w="986" w:type="dxa"/>
            <w:tcBorders>
              <w:top w:val="single" w:sz="4" w:space="0" w:color="auto"/>
              <w:left w:val="nil"/>
              <w:bottom w:val="nil"/>
              <w:right w:val="single" w:sz="4" w:space="0" w:color="auto"/>
            </w:tcBorders>
            <w:shd w:val="clear" w:color="auto" w:fill="auto"/>
            <w:vAlign w:val="center"/>
            <w:hideMark/>
          </w:tcPr>
          <w:p w14:paraId="4D92F64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2700</w:t>
            </w:r>
          </w:p>
        </w:tc>
        <w:tc>
          <w:tcPr>
            <w:tcW w:w="986" w:type="dxa"/>
            <w:tcBorders>
              <w:top w:val="nil"/>
              <w:left w:val="nil"/>
              <w:bottom w:val="single" w:sz="8" w:space="0" w:color="auto"/>
              <w:right w:val="single" w:sz="4" w:space="0" w:color="auto"/>
            </w:tcBorders>
            <w:shd w:val="clear" w:color="auto" w:fill="auto"/>
            <w:noWrap/>
            <w:vAlign w:val="center"/>
            <w:hideMark/>
          </w:tcPr>
          <w:p w14:paraId="19FFF7C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2650</w:t>
            </w:r>
          </w:p>
        </w:tc>
        <w:tc>
          <w:tcPr>
            <w:tcW w:w="1329" w:type="dxa"/>
            <w:tcBorders>
              <w:top w:val="nil"/>
              <w:left w:val="nil"/>
              <w:bottom w:val="single" w:sz="4" w:space="0" w:color="auto"/>
              <w:right w:val="single" w:sz="4" w:space="0" w:color="auto"/>
            </w:tcBorders>
            <w:shd w:val="clear" w:color="auto" w:fill="auto"/>
            <w:vAlign w:val="center"/>
            <w:hideMark/>
          </w:tcPr>
          <w:p w14:paraId="0BD0BD2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2 675,00</w:t>
            </w:r>
          </w:p>
        </w:tc>
        <w:tc>
          <w:tcPr>
            <w:tcW w:w="1161" w:type="dxa"/>
            <w:tcBorders>
              <w:top w:val="nil"/>
              <w:left w:val="nil"/>
              <w:bottom w:val="single" w:sz="4" w:space="0" w:color="auto"/>
              <w:right w:val="single" w:sz="4" w:space="0" w:color="auto"/>
            </w:tcBorders>
            <w:shd w:val="clear" w:color="auto" w:fill="auto"/>
            <w:noWrap/>
            <w:vAlign w:val="center"/>
            <w:hideMark/>
          </w:tcPr>
          <w:p w14:paraId="61F41A7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6CA816A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1,32</w:t>
            </w:r>
          </w:p>
        </w:tc>
        <w:tc>
          <w:tcPr>
            <w:tcW w:w="1860" w:type="dxa"/>
            <w:tcBorders>
              <w:top w:val="nil"/>
              <w:left w:val="nil"/>
              <w:bottom w:val="single" w:sz="4" w:space="0" w:color="auto"/>
              <w:right w:val="single" w:sz="4" w:space="0" w:color="auto"/>
            </w:tcBorders>
            <w:shd w:val="clear" w:color="auto" w:fill="auto"/>
            <w:vAlign w:val="center"/>
            <w:hideMark/>
          </w:tcPr>
          <w:p w14:paraId="0779F33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58 850,00</w:t>
            </w:r>
          </w:p>
        </w:tc>
      </w:tr>
      <w:tr w:rsidR="00DB2AD7" w:rsidRPr="00DB2AD7" w14:paraId="52980912" w14:textId="77777777" w:rsidTr="00DB2AD7">
        <w:trPr>
          <w:trHeight w:val="106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EB544A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20</w:t>
            </w:r>
          </w:p>
        </w:tc>
        <w:tc>
          <w:tcPr>
            <w:tcW w:w="1161" w:type="dxa"/>
            <w:tcBorders>
              <w:top w:val="single" w:sz="4" w:space="0" w:color="auto"/>
              <w:left w:val="nil"/>
              <w:bottom w:val="nil"/>
              <w:right w:val="single" w:sz="4" w:space="0" w:color="auto"/>
            </w:tcBorders>
            <w:shd w:val="clear" w:color="auto" w:fill="auto"/>
            <w:vAlign w:val="center"/>
            <w:hideMark/>
          </w:tcPr>
          <w:p w14:paraId="2B17062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D53869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86038A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2630035505 Huyndai Santa Fe 2.4(2018г.в.)</w:t>
            </w:r>
          </w:p>
        </w:tc>
        <w:tc>
          <w:tcPr>
            <w:tcW w:w="498" w:type="dxa"/>
            <w:tcBorders>
              <w:top w:val="single" w:sz="4" w:space="0" w:color="auto"/>
              <w:left w:val="nil"/>
              <w:bottom w:val="nil"/>
              <w:right w:val="single" w:sz="4" w:space="0" w:color="auto"/>
            </w:tcBorders>
            <w:shd w:val="clear" w:color="000000" w:fill="FFFFFF"/>
            <w:vAlign w:val="center"/>
            <w:hideMark/>
          </w:tcPr>
          <w:p w14:paraId="1E6B70E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AD669B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2EA3571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4B52037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500</w:t>
            </w:r>
          </w:p>
        </w:tc>
        <w:tc>
          <w:tcPr>
            <w:tcW w:w="1329" w:type="dxa"/>
            <w:tcBorders>
              <w:top w:val="nil"/>
              <w:left w:val="nil"/>
              <w:bottom w:val="single" w:sz="4" w:space="0" w:color="auto"/>
              <w:right w:val="single" w:sz="4" w:space="0" w:color="auto"/>
            </w:tcBorders>
            <w:shd w:val="clear" w:color="auto" w:fill="auto"/>
            <w:vAlign w:val="center"/>
            <w:hideMark/>
          </w:tcPr>
          <w:p w14:paraId="245C102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525,00</w:t>
            </w:r>
          </w:p>
        </w:tc>
        <w:tc>
          <w:tcPr>
            <w:tcW w:w="1161" w:type="dxa"/>
            <w:tcBorders>
              <w:top w:val="nil"/>
              <w:left w:val="nil"/>
              <w:bottom w:val="single" w:sz="4" w:space="0" w:color="auto"/>
              <w:right w:val="single" w:sz="4" w:space="0" w:color="auto"/>
            </w:tcBorders>
            <w:shd w:val="clear" w:color="auto" w:fill="auto"/>
            <w:noWrap/>
            <w:vAlign w:val="center"/>
            <w:hideMark/>
          </w:tcPr>
          <w:p w14:paraId="7AE5524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4A9370D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6,73</w:t>
            </w:r>
          </w:p>
        </w:tc>
        <w:tc>
          <w:tcPr>
            <w:tcW w:w="1860" w:type="dxa"/>
            <w:tcBorders>
              <w:top w:val="nil"/>
              <w:left w:val="nil"/>
              <w:bottom w:val="single" w:sz="4" w:space="0" w:color="auto"/>
              <w:right w:val="single" w:sz="4" w:space="0" w:color="auto"/>
            </w:tcBorders>
            <w:shd w:val="clear" w:color="auto" w:fill="auto"/>
            <w:vAlign w:val="center"/>
            <w:hideMark/>
          </w:tcPr>
          <w:p w14:paraId="155E02A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1 575,00</w:t>
            </w:r>
          </w:p>
        </w:tc>
      </w:tr>
      <w:tr w:rsidR="00DB2AD7" w:rsidRPr="00DB2AD7" w14:paraId="459BC580" w14:textId="77777777" w:rsidTr="00DB2AD7">
        <w:trPr>
          <w:trHeight w:val="126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DA0D9E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21</w:t>
            </w:r>
          </w:p>
        </w:tc>
        <w:tc>
          <w:tcPr>
            <w:tcW w:w="1161" w:type="dxa"/>
            <w:tcBorders>
              <w:top w:val="single" w:sz="4" w:space="0" w:color="auto"/>
              <w:left w:val="nil"/>
              <w:bottom w:val="nil"/>
              <w:right w:val="single" w:sz="4" w:space="0" w:color="auto"/>
            </w:tcBorders>
            <w:shd w:val="clear" w:color="auto" w:fill="auto"/>
            <w:vAlign w:val="center"/>
            <w:hideMark/>
          </w:tcPr>
          <w:p w14:paraId="0ED4F92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1B67B69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4D3D19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281132W100 Huyndai Santa Fe 2.4(2018г.в.)</w:t>
            </w:r>
          </w:p>
        </w:tc>
        <w:tc>
          <w:tcPr>
            <w:tcW w:w="498" w:type="dxa"/>
            <w:tcBorders>
              <w:top w:val="single" w:sz="4" w:space="0" w:color="auto"/>
              <w:left w:val="nil"/>
              <w:bottom w:val="nil"/>
              <w:right w:val="single" w:sz="4" w:space="0" w:color="auto"/>
            </w:tcBorders>
            <w:shd w:val="clear" w:color="000000" w:fill="FFFFFF"/>
            <w:vAlign w:val="center"/>
            <w:hideMark/>
          </w:tcPr>
          <w:p w14:paraId="7D1D2DF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378D33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2D4BBC4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986" w:type="dxa"/>
            <w:tcBorders>
              <w:top w:val="nil"/>
              <w:left w:val="nil"/>
              <w:bottom w:val="single" w:sz="8" w:space="0" w:color="auto"/>
              <w:right w:val="single" w:sz="4" w:space="0" w:color="auto"/>
            </w:tcBorders>
            <w:shd w:val="clear" w:color="auto" w:fill="auto"/>
            <w:noWrap/>
            <w:vAlign w:val="center"/>
            <w:hideMark/>
          </w:tcPr>
          <w:p w14:paraId="4D82945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1329" w:type="dxa"/>
            <w:tcBorders>
              <w:top w:val="nil"/>
              <w:left w:val="nil"/>
              <w:bottom w:val="single" w:sz="4" w:space="0" w:color="auto"/>
              <w:right w:val="single" w:sz="4" w:space="0" w:color="auto"/>
            </w:tcBorders>
            <w:shd w:val="clear" w:color="auto" w:fill="auto"/>
            <w:vAlign w:val="center"/>
            <w:hideMark/>
          </w:tcPr>
          <w:p w14:paraId="2582597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700,00</w:t>
            </w:r>
          </w:p>
        </w:tc>
        <w:tc>
          <w:tcPr>
            <w:tcW w:w="1161" w:type="dxa"/>
            <w:tcBorders>
              <w:top w:val="nil"/>
              <w:left w:val="nil"/>
              <w:bottom w:val="single" w:sz="4" w:space="0" w:color="auto"/>
              <w:right w:val="single" w:sz="4" w:space="0" w:color="auto"/>
            </w:tcBorders>
            <w:shd w:val="clear" w:color="auto" w:fill="auto"/>
            <w:noWrap/>
            <w:vAlign w:val="center"/>
            <w:hideMark/>
          </w:tcPr>
          <w:p w14:paraId="14AF5ED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6D4FB9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10,10</w:t>
            </w:r>
          </w:p>
        </w:tc>
        <w:tc>
          <w:tcPr>
            <w:tcW w:w="1860" w:type="dxa"/>
            <w:tcBorders>
              <w:top w:val="nil"/>
              <w:left w:val="nil"/>
              <w:bottom w:val="single" w:sz="4" w:space="0" w:color="auto"/>
              <w:right w:val="single" w:sz="4" w:space="0" w:color="auto"/>
            </w:tcBorders>
            <w:shd w:val="clear" w:color="auto" w:fill="auto"/>
            <w:vAlign w:val="center"/>
            <w:hideMark/>
          </w:tcPr>
          <w:p w14:paraId="53C4F29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2 100,00</w:t>
            </w:r>
          </w:p>
        </w:tc>
      </w:tr>
      <w:tr w:rsidR="00DB2AD7" w:rsidRPr="00DB2AD7" w14:paraId="0279EFC1" w14:textId="77777777" w:rsidTr="00DB2AD7">
        <w:trPr>
          <w:trHeight w:val="106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3F4AB4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22</w:t>
            </w:r>
          </w:p>
        </w:tc>
        <w:tc>
          <w:tcPr>
            <w:tcW w:w="1161" w:type="dxa"/>
            <w:tcBorders>
              <w:top w:val="single" w:sz="4" w:space="0" w:color="auto"/>
              <w:left w:val="nil"/>
              <w:bottom w:val="nil"/>
              <w:right w:val="single" w:sz="4" w:space="0" w:color="auto"/>
            </w:tcBorders>
            <w:shd w:val="clear" w:color="auto" w:fill="auto"/>
            <w:vAlign w:val="center"/>
            <w:hideMark/>
          </w:tcPr>
          <w:p w14:paraId="5C5A715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14BC090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0CB412C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971332W000 Huyndai Santa Fe 2.4(2018г.в.)</w:t>
            </w:r>
          </w:p>
        </w:tc>
        <w:tc>
          <w:tcPr>
            <w:tcW w:w="498" w:type="dxa"/>
            <w:tcBorders>
              <w:top w:val="single" w:sz="4" w:space="0" w:color="auto"/>
              <w:left w:val="nil"/>
              <w:bottom w:val="nil"/>
              <w:right w:val="single" w:sz="4" w:space="0" w:color="auto"/>
            </w:tcBorders>
            <w:shd w:val="clear" w:color="000000" w:fill="FFFFFF"/>
            <w:vAlign w:val="center"/>
            <w:hideMark/>
          </w:tcPr>
          <w:p w14:paraId="734090E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F04453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31DF16B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5677EB0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500</w:t>
            </w:r>
          </w:p>
        </w:tc>
        <w:tc>
          <w:tcPr>
            <w:tcW w:w="1329" w:type="dxa"/>
            <w:tcBorders>
              <w:top w:val="nil"/>
              <w:left w:val="nil"/>
              <w:bottom w:val="single" w:sz="4" w:space="0" w:color="auto"/>
              <w:right w:val="single" w:sz="4" w:space="0" w:color="auto"/>
            </w:tcBorders>
            <w:shd w:val="clear" w:color="auto" w:fill="auto"/>
            <w:vAlign w:val="center"/>
            <w:hideMark/>
          </w:tcPr>
          <w:p w14:paraId="51808FB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525,00</w:t>
            </w:r>
          </w:p>
        </w:tc>
        <w:tc>
          <w:tcPr>
            <w:tcW w:w="1161" w:type="dxa"/>
            <w:tcBorders>
              <w:top w:val="nil"/>
              <w:left w:val="nil"/>
              <w:bottom w:val="single" w:sz="4" w:space="0" w:color="auto"/>
              <w:right w:val="single" w:sz="4" w:space="0" w:color="auto"/>
            </w:tcBorders>
            <w:shd w:val="clear" w:color="auto" w:fill="auto"/>
            <w:noWrap/>
            <w:vAlign w:val="center"/>
            <w:hideMark/>
          </w:tcPr>
          <w:p w14:paraId="4C1611F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5BCB45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6,73</w:t>
            </w:r>
          </w:p>
        </w:tc>
        <w:tc>
          <w:tcPr>
            <w:tcW w:w="1860" w:type="dxa"/>
            <w:tcBorders>
              <w:top w:val="nil"/>
              <w:left w:val="nil"/>
              <w:bottom w:val="single" w:sz="4" w:space="0" w:color="auto"/>
              <w:right w:val="single" w:sz="4" w:space="0" w:color="auto"/>
            </w:tcBorders>
            <w:shd w:val="clear" w:color="auto" w:fill="auto"/>
            <w:vAlign w:val="center"/>
            <w:hideMark/>
          </w:tcPr>
          <w:p w14:paraId="335FEFA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1 575,00</w:t>
            </w:r>
          </w:p>
        </w:tc>
      </w:tr>
      <w:tr w:rsidR="00DB2AD7" w:rsidRPr="00DB2AD7" w14:paraId="0481A34D" w14:textId="77777777" w:rsidTr="00DB2AD7">
        <w:trPr>
          <w:trHeight w:val="69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AEF6BE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23</w:t>
            </w:r>
          </w:p>
        </w:tc>
        <w:tc>
          <w:tcPr>
            <w:tcW w:w="1161" w:type="dxa"/>
            <w:tcBorders>
              <w:top w:val="single" w:sz="4" w:space="0" w:color="auto"/>
              <w:left w:val="nil"/>
              <w:bottom w:val="nil"/>
              <w:right w:val="single" w:sz="4" w:space="0" w:color="auto"/>
            </w:tcBorders>
            <w:shd w:val="clear" w:color="auto" w:fill="auto"/>
            <w:vAlign w:val="center"/>
            <w:hideMark/>
          </w:tcPr>
          <w:p w14:paraId="6E0C080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5E9D472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2C006E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311121R000 Huyndai Santa Fe 2.4(2018г.в.)</w:t>
            </w:r>
          </w:p>
        </w:tc>
        <w:tc>
          <w:tcPr>
            <w:tcW w:w="498" w:type="dxa"/>
            <w:tcBorders>
              <w:top w:val="single" w:sz="4" w:space="0" w:color="auto"/>
              <w:left w:val="nil"/>
              <w:bottom w:val="nil"/>
              <w:right w:val="single" w:sz="4" w:space="0" w:color="auto"/>
            </w:tcBorders>
            <w:shd w:val="clear" w:color="000000" w:fill="FFFFFF"/>
            <w:vAlign w:val="center"/>
            <w:hideMark/>
          </w:tcPr>
          <w:p w14:paraId="2BD4997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60F444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62BAB1B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2500</w:t>
            </w:r>
          </w:p>
        </w:tc>
        <w:tc>
          <w:tcPr>
            <w:tcW w:w="986" w:type="dxa"/>
            <w:tcBorders>
              <w:top w:val="nil"/>
              <w:left w:val="nil"/>
              <w:bottom w:val="single" w:sz="8" w:space="0" w:color="auto"/>
              <w:right w:val="single" w:sz="4" w:space="0" w:color="auto"/>
            </w:tcBorders>
            <w:shd w:val="clear" w:color="auto" w:fill="auto"/>
            <w:noWrap/>
            <w:vAlign w:val="center"/>
            <w:hideMark/>
          </w:tcPr>
          <w:p w14:paraId="2F41224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2400</w:t>
            </w:r>
          </w:p>
        </w:tc>
        <w:tc>
          <w:tcPr>
            <w:tcW w:w="1329" w:type="dxa"/>
            <w:tcBorders>
              <w:top w:val="nil"/>
              <w:left w:val="nil"/>
              <w:bottom w:val="single" w:sz="4" w:space="0" w:color="auto"/>
              <w:right w:val="single" w:sz="4" w:space="0" w:color="auto"/>
            </w:tcBorders>
            <w:shd w:val="clear" w:color="auto" w:fill="auto"/>
            <w:vAlign w:val="center"/>
            <w:hideMark/>
          </w:tcPr>
          <w:p w14:paraId="70CD0BB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2 450,00</w:t>
            </w:r>
          </w:p>
        </w:tc>
        <w:tc>
          <w:tcPr>
            <w:tcW w:w="1161" w:type="dxa"/>
            <w:tcBorders>
              <w:top w:val="nil"/>
              <w:left w:val="nil"/>
              <w:bottom w:val="single" w:sz="4" w:space="0" w:color="auto"/>
              <w:right w:val="single" w:sz="4" w:space="0" w:color="auto"/>
            </w:tcBorders>
            <w:shd w:val="clear" w:color="auto" w:fill="auto"/>
            <w:noWrap/>
            <w:vAlign w:val="center"/>
            <w:hideMark/>
          </w:tcPr>
          <w:p w14:paraId="0546F9A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0EE3EF2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2,89</w:t>
            </w:r>
          </w:p>
        </w:tc>
        <w:tc>
          <w:tcPr>
            <w:tcW w:w="1860" w:type="dxa"/>
            <w:tcBorders>
              <w:top w:val="nil"/>
              <w:left w:val="nil"/>
              <w:bottom w:val="single" w:sz="4" w:space="0" w:color="auto"/>
              <w:right w:val="single" w:sz="4" w:space="0" w:color="auto"/>
            </w:tcBorders>
            <w:shd w:val="clear" w:color="auto" w:fill="auto"/>
            <w:vAlign w:val="center"/>
            <w:hideMark/>
          </w:tcPr>
          <w:p w14:paraId="595A9E8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2 450,00</w:t>
            </w:r>
          </w:p>
        </w:tc>
      </w:tr>
      <w:tr w:rsidR="00DB2AD7" w:rsidRPr="00DB2AD7" w14:paraId="3505A03F" w14:textId="77777777" w:rsidTr="00DB2AD7">
        <w:trPr>
          <w:trHeight w:val="112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C62822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24</w:t>
            </w:r>
          </w:p>
        </w:tc>
        <w:tc>
          <w:tcPr>
            <w:tcW w:w="1161" w:type="dxa"/>
            <w:tcBorders>
              <w:top w:val="single" w:sz="4" w:space="0" w:color="auto"/>
              <w:left w:val="nil"/>
              <w:bottom w:val="nil"/>
              <w:right w:val="single" w:sz="4" w:space="0" w:color="auto"/>
            </w:tcBorders>
            <w:shd w:val="clear" w:color="auto" w:fill="auto"/>
            <w:vAlign w:val="center"/>
            <w:hideMark/>
          </w:tcPr>
          <w:p w14:paraId="6A2839C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43D943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96C8ED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HU 612\2x Chevrolet Cruze 1.8(2012)</w:t>
            </w:r>
          </w:p>
        </w:tc>
        <w:tc>
          <w:tcPr>
            <w:tcW w:w="498" w:type="dxa"/>
            <w:tcBorders>
              <w:top w:val="single" w:sz="4" w:space="0" w:color="auto"/>
              <w:left w:val="nil"/>
              <w:bottom w:val="nil"/>
              <w:right w:val="single" w:sz="4" w:space="0" w:color="auto"/>
            </w:tcBorders>
            <w:shd w:val="clear" w:color="000000" w:fill="FFFFFF"/>
            <w:vAlign w:val="center"/>
            <w:hideMark/>
          </w:tcPr>
          <w:p w14:paraId="04B0040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F965B8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76430B1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900</w:t>
            </w:r>
          </w:p>
        </w:tc>
        <w:tc>
          <w:tcPr>
            <w:tcW w:w="986" w:type="dxa"/>
            <w:tcBorders>
              <w:top w:val="nil"/>
              <w:left w:val="nil"/>
              <w:bottom w:val="single" w:sz="8" w:space="0" w:color="auto"/>
              <w:right w:val="single" w:sz="4" w:space="0" w:color="auto"/>
            </w:tcBorders>
            <w:shd w:val="clear" w:color="auto" w:fill="auto"/>
            <w:noWrap/>
            <w:vAlign w:val="center"/>
            <w:hideMark/>
          </w:tcPr>
          <w:p w14:paraId="050E17C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800</w:t>
            </w:r>
          </w:p>
        </w:tc>
        <w:tc>
          <w:tcPr>
            <w:tcW w:w="1329" w:type="dxa"/>
            <w:tcBorders>
              <w:top w:val="nil"/>
              <w:left w:val="nil"/>
              <w:bottom w:val="single" w:sz="4" w:space="0" w:color="auto"/>
              <w:right w:val="single" w:sz="4" w:space="0" w:color="auto"/>
            </w:tcBorders>
            <w:shd w:val="clear" w:color="auto" w:fill="auto"/>
            <w:vAlign w:val="center"/>
            <w:hideMark/>
          </w:tcPr>
          <w:p w14:paraId="08B1EDD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850,00</w:t>
            </w:r>
          </w:p>
        </w:tc>
        <w:tc>
          <w:tcPr>
            <w:tcW w:w="1161" w:type="dxa"/>
            <w:tcBorders>
              <w:top w:val="nil"/>
              <w:left w:val="nil"/>
              <w:bottom w:val="single" w:sz="4" w:space="0" w:color="auto"/>
              <w:right w:val="single" w:sz="4" w:space="0" w:color="auto"/>
            </w:tcBorders>
            <w:shd w:val="clear" w:color="auto" w:fill="auto"/>
            <w:noWrap/>
            <w:vAlign w:val="center"/>
            <w:hideMark/>
          </w:tcPr>
          <w:p w14:paraId="2CFE9A8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E7A770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8,32</w:t>
            </w:r>
          </w:p>
        </w:tc>
        <w:tc>
          <w:tcPr>
            <w:tcW w:w="1860" w:type="dxa"/>
            <w:tcBorders>
              <w:top w:val="nil"/>
              <w:left w:val="nil"/>
              <w:bottom w:val="single" w:sz="4" w:space="0" w:color="auto"/>
              <w:right w:val="single" w:sz="4" w:space="0" w:color="auto"/>
            </w:tcBorders>
            <w:shd w:val="clear" w:color="auto" w:fill="auto"/>
            <w:vAlign w:val="center"/>
            <w:hideMark/>
          </w:tcPr>
          <w:p w14:paraId="7B34D61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1 700,00</w:t>
            </w:r>
          </w:p>
        </w:tc>
      </w:tr>
      <w:tr w:rsidR="00DB2AD7" w:rsidRPr="00DB2AD7" w14:paraId="7B2CBDE2" w14:textId="77777777" w:rsidTr="00DB2AD7">
        <w:trPr>
          <w:trHeight w:val="10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3E168C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25</w:t>
            </w:r>
          </w:p>
        </w:tc>
        <w:tc>
          <w:tcPr>
            <w:tcW w:w="1161" w:type="dxa"/>
            <w:tcBorders>
              <w:top w:val="single" w:sz="4" w:space="0" w:color="auto"/>
              <w:left w:val="nil"/>
              <w:bottom w:val="nil"/>
              <w:right w:val="single" w:sz="4" w:space="0" w:color="auto"/>
            </w:tcBorders>
            <w:shd w:val="clear" w:color="auto" w:fill="auto"/>
            <w:vAlign w:val="center"/>
            <w:hideMark/>
          </w:tcPr>
          <w:p w14:paraId="697D769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0D3BE9C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E837BF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C26106 Chevrolet Cruze 1.8(2012)</w:t>
            </w:r>
          </w:p>
        </w:tc>
        <w:tc>
          <w:tcPr>
            <w:tcW w:w="498" w:type="dxa"/>
            <w:tcBorders>
              <w:top w:val="single" w:sz="4" w:space="0" w:color="auto"/>
              <w:left w:val="nil"/>
              <w:bottom w:val="nil"/>
              <w:right w:val="single" w:sz="4" w:space="0" w:color="auto"/>
            </w:tcBorders>
            <w:shd w:val="clear" w:color="000000" w:fill="FFFFFF"/>
            <w:vAlign w:val="center"/>
            <w:hideMark/>
          </w:tcPr>
          <w:p w14:paraId="253766F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9758FA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0E14106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986" w:type="dxa"/>
            <w:tcBorders>
              <w:top w:val="nil"/>
              <w:left w:val="nil"/>
              <w:bottom w:val="single" w:sz="8" w:space="0" w:color="auto"/>
              <w:right w:val="single" w:sz="4" w:space="0" w:color="auto"/>
            </w:tcBorders>
            <w:shd w:val="clear" w:color="auto" w:fill="auto"/>
            <w:noWrap/>
            <w:vAlign w:val="center"/>
            <w:hideMark/>
          </w:tcPr>
          <w:p w14:paraId="32C5C4A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68167CA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575,00</w:t>
            </w:r>
          </w:p>
        </w:tc>
        <w:tc>
          <w:tcPr>
            <w:tcW w:w="1161" w:type="dxa"/>
            <w:tcBorders>
              <w:top w:val="nil"/>
              <w:left w:val="nil"/>
              <w:bottom w:val="single" w:sz="4" w:space="0" w:color="auto"/>
              <w:right w:val="single" w:sz="4" w:space="0" w:color="auto"/>
            </w:tcBorders>
            <w:shd w:val="clear" w:color="auto" w:fill="auto"/>
            <w:noWrap/>
            <w:vAlign w:val="center"/>
            <w:hideMark/>
          </w:tcPr>
          <w:p w14:paraId="41B91D2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759F94F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6,15</w:t>
            </w:r>
          </w:p>
        </w:tc>
        <w:tc>
          <w:tcPr>
            <w:tcW w:w="1860" w:type="dxa"/>
            <w:tcBorders>
              <w:top w:val="nil"/>
              <w:left w:val="nil"/>
              <w:bottom w:val="single" w:sz="4" w:space="0" w:color="auto"/>
              <w:right w:val="single" w:sz="4" w:space="0" w:color="auto"/>
            </w:tcBorders>
            <w:shd w:val="clear" w:color="auto" w:fill="auto"/>
            <w:vAlign w:val="center"/>
            <w:hideMark/>
          </w:tcPr>
          <w:p w14:paraId="0622ABF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1 150,00</w:t>
            </w:r>
          </w:p>
        </w:tc>
      </w:tr>
      <w:tr w:rsidR="00DB2AD7" w:rsidRPr="00DB2AD7" w14:paraId="546127B2" w14:textId="77777777" w:rsidTr="00DB2AD7">
        <w:trPr>
          <w:trHeight w:val="81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E7D710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26</w:t>
            </w:r>
          </w:p>
        </w:tc>
        <w:tc>
          <w:tcPr>
            <w:tcW w:w="1161" w:type="dxa"/>
            <w:tcBorders>
              <w:top w:val="single" w:sz="4" w:space="0" w:color="auto"/>
              <w:left w:val="nil"/>
              <w:bottom w:val="nil"/>
              <w:right w:val="single" w:sz="4" w:space="0" w:color="auto"/>
            </w:tcBorders>
            <w:shd w:val="clear" w:color="auto" w:fill="auto"/>
            <w:vAlign w:val="center"/>
            <w:hideMark/>
          </w:tcPr>
          <w:p w14:paraId="2D66D39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5CCF456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16A6778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CU2442 Chevrolet Cruze 1.8(2012)</w:t>
            </w:r>
          </w:p>
        </w:tc>
        <w:tc>
          <w:tcPr>
            <w:tcW w:w="498" w:type="dxa"/>
            <w:tcBorders>
              <w:top w:val="single" w:sz="4" w:space="0" w:color="auto"/>
              <w:left w:val="nil"/>
              <w:bottom w:val="nil"/>
              <w:right w:val="single" w:sz="4" w:space="0" w:color="auto"/>
            </w:tcBorders>
            <w:shd w:val="clear" w:color="000000" w:fill="FFFFFF"/>
            <w:vAlign w:val="center"/>
            <w:hideMark/>
          </w:tcPr>
          <w:p w14:paraId="0B45551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DDDDFF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43E50E2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700</w:t>
            </w:r>
          </w:p>
        </w:tc>
        <w:tc>
          <w:tcPr>
            <w:tcW w:w="986" w:type="dxa"/>
            <w:tcBorders>
              <w:top w:val="nil"/>
              <w:left w:val="nil"/>
              <w:bottom w:val="single" w:sz="8" w:space="0" w:color="auto"/>
              <w:right w:val="single" w:sz="4" w:space="0" w:color="auto"/>
            </w:tcBorders>
            <w:shd w:val="clear" w:color="auto" w:fill="auto"/>
            <w:noWrap/>
            <w:vAlign w:val="center"/>
            <w:hideMark/>
          </w:tcPr>
          <w:p w14:paraId="455D7DE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1329" w:type="dxa"/>
            <w:tcBorders>
              <w:top w:val="nil"/>
              <w:left w:val="nil"/>
              <w:bottom w:val="single" w:sz="4" w:space="0" w:color="auto"/>
              <w:right w:val="single" w:sz="4" w:space="0" w:color="auto"/>
            </w:tcBorders>
            <w:shd w:val="clear" w:color="auto" w:fill="auto"/>
            <w:vAlign w:val="center"/>
            <w:hideMark/>
          </w:tcPr>
          <w:p w14:paraId="2EB50C6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650,00</w:t>
            </w:r>
          </w:p>
        </w:tc>
        <w:tc>
          <w:tcPr>
            <w:tcW w:w="1161" w:type="dxa"/>
            <w:tcBorders>
              <w:top w:val="nil"/>
              <w:left w:val="nil"/>
              <w:bottom w:val="single" w:sz="4" w:space="0" w:color="auto"/>
              <w:right w:val="single" w:sz="4" w:space="0" w:color="auto"/>
            </w:tcBorders>
            <w:shd w:val="clear" w:color="auto" w:fill="auto"/>
            <w:noWrap/>
            <w:vAlign w:val="center"/>
            <w:hideMark/>
          </w:tcPr>
          <w:p w14:paraId="72A95EF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6AD5FF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10,88</w:t>
            </w:r>
          </w:p>
        </w:tc>
        <w:tc>
          <w:tcPr>
            <w:tcW w:w="1860" w:type="dxa"/>
            <w:tcBorders>
              <w:top w:val="nil"/>
              <w:left w:val="nil"/>
              <w:bottom w:val="single" w:sz="4" w:space="0" w:color="auto"/>
              <w:right w:val="single" w:sz="4" w:space="0" w:color="auto"/>
            </w:tcBorders>
            <w:shd w:val="clear" w:color="auto" w:fill="auto"/>
            <w:vAlign w:val="center"/>
            <w:hideMark/>
          </w:tcPr>
          <w:p w14:paraId="24470A4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1 300,00</w:t>
            </w:r>
          </w:p>
        </w:tc>
      </w:tr>
      <w:tr w:rsidR="00DB2AD7" w:rsidRPr="00DB2AD7" w14:paraId="004BC7C0" w14:textId="77777777" w:rsidTr="00DB2AD7">
        <w:trPr>
          <w:trHeight w:val="102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E3CA77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27</w:t>
            </w:r>
          </w:p>
        </w:tc>
        <w:tc>
          <w:tcPr>
            <w:tcW w:w="1161" w:type="dxa"/>
            <w:tcBorders>
              <w:top w:val="single" w:sz="4" w:space="0" w:color="auto"/>
              <w:left w:val="nil"/>
              <w:bottom w:val="nil"/>
              <w:right w:val="single" w:sz="4" w:space="0" w:color="auto"/>
            </w:tcBorders>
            <w:shd w:val="clear" w:color="auto" w:fill="auto"/>
            <w:vAlign w:val="center"/>
            <w:hideMark/>
          </w:tcPr>
          <w:p w14:paraId="67F144D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DEBBAD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76A7FF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val="en-US" w:eastAsia="ru-RU"/>
              </w:rPr>
            </w:pPr>
            <w:r w:rsidRPr="00DB2AD7">
              <w:rPr>
                <w:rFonts w:ascii="Times New Roman" w:eastAsia="Times New Roman" w:hAnsi="Times New Roman" w:cs="Times New Roman"/>
                <w:color w:val="000000"/>
                <w:sz w:val="18"/>
                <w:szCs w:val="18"/>
                <w:lang w:eastAsia="ru-RU"/>
              </w:rPr>
              <w:t>Фильтр</w:t>
            </w:r>
            <w:r w:rsidRPr="00DB2AD7">
              <w:rPr>
                <w:rFonts w:ascii="Times New Roman" w:eastAsia="Times New Roman" w:hAnsi="Times New Roman" w:cs="Times New Roman"/>
                <w:color w:val="000000"/>
                <w:sz w:val="18"/>
                <w:szCs w:val="18"/>
                <w:lang w:val="en-US" w:eastAsia="ru-RU"/>
              </w:rPr>
              <w:t xml:space="preserve">  </w:t>
            </w:r>
            <w:r w:rsidRPr="00DB2AD7">
              <w:rPr>
                <w:rFonts w:ascii="Times New Roman" w:eastAsia="Times New Roman" w:hAnsi="Times New Roman" w:cs="Times New Roman"/>
                <w:color w:val="000000"/>
                <w:sz w:val="18"/>
                <w:szCs w:val="18"/>
                <w:lang w:eastAsia="ru-RU"/>
              </w:rPr>
              <w:t>масляный</w:t>
            </w:r>
            <w:r w:rsidRPr="00DB2AD7">
              <w:rPr>
                <w:rFonts w:ascii="Times New Roman" w:eastAsia="Times New Roman" w:hAnsi="Times New Roman" w:cs="Times New Roman"/>
                <w:color w:val="000000"/>
                <w:sz w:val="18"/>
                <w:szCs w:val="18"/>
                <w:lang w:val="en-US" w:eastAsia="ru-RU"/>
              </w:rPr>
              <w:t xml:space="preserve">  W7056 Chevrolet Captiva 3.0(2012)</w:t>
            </w:r>
          </w:p>
        </w:tc>
        <w:tc>
          <w:tcPr>
            <w:tcW w:w="498" w:type="dxa"/>
            <w:tcBorders>
              <w:top w:val="single" w:sz="4" w:space="0" w:color="auto"/>
              <w:left w:val="nil"/>
              <w:bottom w:val="nil"/>
              <w:right w:val="single" w:sz="4" w:space="0" w:color="auto"/>
            </w:tcBorders>
            <w:shd w:val="clear" w:color="000000" w:fill="FFFFFF"/>
            <w:vAlign w:val="center"/>
            <w:hideMark/>
          </w:tcPr>
          <w:p w14:paraId="5BBB649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F0DFFF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1721992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800</w:t>
            </w:r>
          </w:p>
        </w:tc>
        <w:tc>
          <w:tcPr>
            <w:tcW w:w="986" w:type="dxa"/>
            <w:tcBorders>
              <w:top w:val="nil"/>
              <w:left w:val="nil"/>
              <w:bottom w:val="single" w:sz="8" w:space="0" w:color="auto"/>
              <w:right w:val="single" w:sz="4" w:space="0" w:color="auto"/>
            </w:tcBorders>
            <w:shd w:val="clear" w:color="auto" w:fill="auto"/>
            <w:noWrap/>
            <w:vAlign w:val="center"/>
            <w:hideMark/>
          </w:tcPr>
          <w:p w14:paraId="7EFD084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4C33F5A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775,00</w:t>
            </w:r>
          </w:p>
        </w:tc>
        <w:tc>
          <w:tcPr>
            <w:tcW w:w="1161" w:type="dxa"/>
            <w:tcBorders>
              <w:top w:val="nil"/>
              <w:left w:val="nil"/>
              <w:bottom w:val="single" w:sz="4" w:space="0" w:color="auto"/>
              <w:right w:val="single" w:sz="4" w:space="0" w:color="auto"/>
            </w:tcBorders>
            <w:shd w:val="clear" w:color="auto" w:fill="auto"/>
            <w:noWrap/>
            <w:vAlign w:val="center"/>
            <w:hideMark/>
          </w:tcPr>
          <w:p w14:paraId="0063910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6BFD4C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4,56</w:t>
            </w:r>
          </w:p>
        </w:tc>
        <w:tc>
          <w:tcPr>
            <w:tcW w:w="1860" w:type="dxa"/>
            <w:tcBorders>
              <w:top w:val="nil"/>
              <w:left w:val="nil"/>
              <w:bottom w:val="single" w:sz="4" w:space="0" w:color="auto"/>
              <w:right w:val="single" w:sz="4" w:space="0" w:color="auto"/>
            </w:tcBorders>
            <w:shd w:val="clear" w:color="auto" w:fill="auto"/>
            <w:vAlign w:val="center"/>
            <w:hideMark/>
          </w:tcPr>
          <w:p w14:paraId="0853576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1 550,00</w:t>
            </w:r>
          </w:p>
        </w:tc>
      </w:tr>
      <w:tr w:rsidR="00DB2AD7" w:rsidRPr="00DB2AD7" w14:paraId="7B810430" w14:textId="77777777" w:rsidTr="00DB2AD7">
        <w:trPr>
          <w:trHeight w:val="127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63AB8B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w:t>
            </w:r>
          </w:p>
        </w:tc>
        <w:tc>
          <w:tcPr>
            <w:tcW w:w="1161" w:type="dxa"/>
            <w:tcBorders>
              <w:top w:val="single" w:sz="4" w:space="0" w:color="auto"/>
              <w:left w:val="nil"/>
              <w:bottom w:val="nil"/>
              <w:right w:val="single" w:sz="4" w:space="0" w:color="auto"/>
            </w:tcBorders>
            <w:shd w:val="clear" w:color="auto" w:fill="auto"/>
            <w:vAlign w:val="center"/>
            <w:hideMark/>
          </w:tcPr>
          <w:p w14:paraId="45CD1E9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691C336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9EC72A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воздкушный  N1320919 Chevrolet Captiva 3.0(2012)</w:t>
            </w:r>
          </w:p>
        </w:tc>
        <w:tc>
          <w:tcPr>
            <w:tcW w:w="498" w:type="dxa"/>
            <w:tcBorders>
              <w:top w:val="single" w:sz="4" w:space="0" w:color="auto"/>
              <w:left w:val="nil"/>
              <w:bottom w:val="nil"/>
              <w:right w:val="single" w:sz="4" w:space="0" w:color="auto"/>
            </w:tcBorders>
            <w:shd w:val="clear" w:color="000000" w:fill="FFFFFF"/>
            <w:vAlign w:val="center"/>
            <w:hideMark/>
          </w:tcPr>
          <w:p w14:paraId="7EF8072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C38295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61966F9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1450</w:t>
            </w:r>
          </w:p>
        </w:tc>
        <w:tc>
          <w:tcPr>
            <w:tcW w:w="986" w:type="dxa"/>
            <w:tcBorders>
              <w:top w:val="nil"/>
              <w:left w:val="nil"/>
              <w:bottom w:val="single" w:sz="8" w:space="0" w:color="auto"/>
              <w:right w:val="single" w:sz="4" w:space="0" w:color="auto"/>
            </w:tcBorders>
            <w:shd w:val="clear" w:color="auto" w:fill="auto"/>
            <w:noWrap/>
            <w:vAlign w:val="center"/>
            <w:hideMark/>
          </w:tcPr>
          <w:p w14:paraId="6343687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1250</w:t>
            </w:r>
          </w:p>
        </w:tc>
        <w:tc>
          <w:tcPr>
            <w:tcW w:w="1329" w:type="dxa"/>
            <w:tcBorders>
              <w:top w:val="nil"/>
              <w:left w:val="nil"/>
              <w:bottom w:val="single" w:sz="4" w:space="0" w:color="auto"/>
              <w:right w:val="single" w:sz="4" w:space="0" w:color="auto"/>
            </w:tcBorders>
            <w:shd w:val="clear" w:color="auto" w:fill="auto"/>
            <w:vAlign w:val="center"/>
            <w:hideMark/>
          </w:tcPr>
          <w:p w14:paraId="2C0B860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1 350,00</w:t>
            </w:r>
          </w:p>
        </w:tc>
        <w:tc>
          <w:tcPr>
            <w:tcW w:w="1161" w:type="dxa"/>
            <w:tcBorders>
              <w:top w:val="nil"/>
              <w:left w:val="nil"/>
              <w:bottom w:val="single" w:sz="4" w:space="0" w:color="auto"/>
              <w:right w:val="single" w:sz="4" w:space="0" w:color="auto"/>
            </w:tcBorders>
            <w:shd w:val="clear" w:color="auto" w:fill="auto"/>
            <w:noWrap/>
            <w:vAlign w:val="center"/>
            <w:hideMark/>
          </w:tcPr>
          <w:p w14:paraId="5122A55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392E0E2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10,48</w:t>
            </w:r>
          </w:p>
        </w:tc>
        <w:tc>
          <w:tcPr>
            <w:tcW w:w="1860" w:type="dxa"/>
            <w:tcBorders>
              <w:top w:val="nil"/>
              <w:left w:val="nil"/>
              <w:bottom w:val="single" w:sz="4" w:space="0" w:color="auto"/>
              <w:right w:val="single" w:sz="4" w:space="0" w:color="auto"/>
            </w:tcBorders>
            <w:shd w:val="clear" w:color="auto" w:fill="auto"/>
            <w:vAlign w:val="center"/>
            <w:hideMark/>
          </w:tcPr>
          <w:p w14:paraId="36E1478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2 700,00</w:t>
            </w:r>
          </w:p>
        </w:tc>
      </w:tr>
      <w:tr w:rsidR="00DB2AD7" w:rsidRPr="00DB2AD7" w14:paraId="3686C81C" w14:textId="77777777" w:rsidTr="00DB2AD7">
        <w:trPr>
          <w:trHeight w:val="103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F8AADF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29</w:t>
            </w:r>
          </w:p>
        </w:tc>
        <w:tc>
          <w:tcPr>
            <w:tcW w:w="1161" w:type="dxa"/>
            <w:tcBorders>
              <w:top w:val="single" w:sz="4" w:space="0" w:color="auto"/>
              <w:left w:val="nil"/>
              <w:bottom w:val="nil"/>
              <w:right w:val="single" w:sz="4" w:space="0" w:color="auto"/>
            </w:tcBorders>
            <w:shd w:val="clear" w:color="auto" w:fill="auto"/>
            <w:vAlign w:val="center"/>
            <w:hideMark/>
          </w:tcPr>
          <w:p w14:paraId="2640680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0FE4583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461A321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val="en-US" w:eastAsia="ru-RU"/>
              </w:rPr>
            </w:pPr>
            <w:r w:rsidRPr="00DB2AD7">
              <w:rPr>
                <w:rFonts w:ascii="Times New Roman" w:eastAsia="Times New Roman" w:hAnsi="Times New Roman" w:cs="Times New Roman"/>
                <w:color w:val="000000"/>
                <w:sz w:val="18"/>
                <w:szCs w:val="18"/>
                <w:lang w:eastAsia="ru-RU"/>
              </w:rPr>
              <w:t>Фильтр</w:t>
            </w:r>
            <w:r w:rsidRPr="00DB2AD7">
              <w:rPr>
                <w:rFonts w:ascii="Times New Roman" w:eastAsia="Times New Roman" w:hAnsi="Times New Roman" w:cs="Times New Roman"/>
                <w:color w:val="000000"/>
                <w:sz w:val="18"/>
                <w:szCs w:val="18"/>
                <w:lang w:val="en-US" w:eastAsia="ru-RU"/>
              </w:rPr>
              <w:t xml:space="preserve"> </w:t>
            </w:r>
            <w:r w:rsidRPr="00DB2AD7">
              <w:rPr>
                <w:rFonts w:ascii="Times New Roman" w:eastAsia="Times New Roman" w:hAnsi="Times New Roman" w:cs="Times New Roman"/>
                <w:color w:val="000000"/>
                <w:sz w:val="18"/>
                <w:szCs w:val="18"/>
                <w:lang w:eastAsia="ru-RU"/>
              </w:rPr>
              <w:t>салона</w:t>
            </w:r>
            <w:r w:rsidRPr="00DB2AD7">
              <w:rPr>
                <w:rFonts w:ascii="Times New Roman" w:eastAsia="Times New Roman" w:hAnsi="Times New Roman" w:cs="Times New Roman"/>
                <w:color w:val="000000"/>
                <w:sz w:val="18"/>
                <w:szCs w:val="18"/>
                <w:lang w:val="en-US" w:eastAsia="ru-RU"/>
              </w:rPr>
              <w:t xml:space="preserve">  ADG02579 Chevrolet Captiva 3.0(2012)</w:t>
            </w:r>
          </w:p>
        </w:tc>
        <w:tc>
          <w:tcPr>
            <w:tcW w:w="498" w:type="dxa"/>
            <w:tcBorders>
              <w:top w:val="single" w:sz="4" w:space="0" w:color="auto"/>
              <w:left w:val="nil"/>
              <w:bottom w:val="nil"/>
              <w:right w:val="single" w:sz="4" w:space="0" w:color="auto"/>
            </w:tcBorders>
            <w:shd w:val="clear" w:color="000000" w:fill="FFFFFF"/>
            <w:vAlign w:val="center"/>
            <w:hideMark/>
          </w:tcPr>
          <w:p w14:paraId="760087F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D6C6F3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13F24C4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5165BA8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46B0B7D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048A5A5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AB7EF1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0D5CA73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1 600,00</w:t>
            </w:r>
          </w:p>
        </w:tc>
      </w:tr>
      <w:tr w:rsidR="00DB2AD7" w:rsidRPr="00DB2AD7" w14:paraId="5DCD606E"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BB7B4A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30</w:t>
            </w:r>
          </w:p>
        </w:tc>
        <w:tc>
          <w:tcPr>
            <w:tcW w:w="1161" w:type="dxa"/>
            <w:tcBorders>
              <w:top w:val="single" w:sz="4" w:space="0" w:color="auto"/>
              <w:left w:val="nil"/>
              <w:bottom w:val="nil"/>
              <w:right w:val="single" w:sz="4" w:space="0" w:color="auto"/>
            </w:tcBorders>
            <w:shd w:val="clear" w:color="auto" w:fill="auto"/>
            <w:vAlign w:val="center"/>
            <w:hideMark/>
          </w:tcPr>
          <w:p w14:paraId="019B879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46ADD35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590C95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OC456 Skoda Superb (1.8 T)2012г.в.</w:t>
            </w:r>
          </w:p>
        </w:tc>
        <w:tc>
          <w:tcPr>
            <w:tcW w:w="498" w:type="dxa"/>
            <w:tcBorders>
              <w:top w:val="single" w:sz="4" w:space="0" w:color="auto"/>
              <w:left w:val="nil"/>
              <w:bottom w:val="nil"/>
              <w:right w:val="single" w:sz="4" w:space="0" w:color="auto"/>
            </w:tcBorders>
            <w:shd w:val="clear" w:color="000000" w:fill="FFFFFF"/>
            <w:vAlign w:val="center"/>
            <w:hideMark/>
          </w:tcPr>
          <w:p w14:paraId="6E8981D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C46465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1F05EEA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41A104C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1329" w:type="dxa"/>
            <w:tcBorders>
              <w:top w:val="nil"/>
              <w:left w:val="nil"/>
              <w:bottom w:val="single" w:sz="4" w:space="0" w:color="auto"/>
              <w:right w:val="single" w:sz="4" w:space="0" w:color="auto"/>
            </w:tcBorders>
            <w:shd w:val="clear" w:color="auto" w:fill="auto"/>
            <w:vAlign w:val="center"/>
            <w:hideMark/>
          </w:tcPr>
          <w:p w14:paraId="594077F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625,00</w:t>
            </w:r>
          </w:p>
        </w:tc>
        <w:tc>
          <w:tcPr>
            <w:tcW w:w="1161" w:type="dxa"/>
            <w:tcBorders>
              <w:top w:val="nil"/>
              <w:left w:val="nil"/>
              <w:bottom w:val="single" w:sz="4" w:space="0" w:color="auto"/>
              <w:right w:val="single" w:sz="4" w:space="0" w:color="auto"/>
            </w:tcBorders>
            <w:shd w:val="clear" w:color="auto" w:fill="auto"/>
            <w:noWrap/>
            <w:vAlign w:val="center"/>
            <w:hideMark/>
          </w:tcPr>
          <w:p w14:paraId="19482C3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0D5AEE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5,66</w:t>
            </w:r>
          </w:p>
        </w:tc>
        <w:tc>
          <w:tcPr>
            <w:tcW w:w="1860" w:type="dxa"/>
            <w:tcBorders>
              <w:top w:val="nil"/>
              <w:left w:val="nil"/>
              <w:bottom w:val="single" w:sz="4" w:space="0" w:color="auto"/>
              <w:right w:val="single" w:sz="4" w:space="0" w:color="auto"/>
            </w:tcBorders>
            <w:shd w:val="clear" w:color="auto" w:fill="auto"/>
            <w:vAlign w:val="center"/>
            <w:hideMark/>
          </w:tcPr>
          <w:p w14:paraId="20A4654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2 500,00</w:t>
            </w:r>
          </w:p>
        </w:tc>
      </w:tr>
      <w:tr w:rsidR="00DB2AD7" w:rsidRPr="00DB2AD7" w14:paraId="57BA2107" w14:textId="77777777" w:rsidTr="00DB2AD7">
        <w:trPr>
          <w:trHeight w:val="129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AF93DE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31</w:t>
            </w:r>
          </w:p>
        </w:tc>
        <w:tc>
          <w:tcPr>
            <w:tcW w:w="1161" w:type="dxa"/>
            <w:tcBorders>
              <w:top w:val="single" w:sz="4" w:space="0" w:color="auto"/>
              <w:left w:val="nil"/>
              <w:bottom w:val="nil"/>
              <w:right w:val="single" w:sz="4" w:space="0" w:color="auto"/>
            </w:tcBorders>
            <w:shd w:val="clear" w:color="auto" w:fill="auto"/>
            <w:vAlign w:val="center"/>
            <w:hideMark/>
          </w:tcPr>
          <w:p w14:paraId="36C9AD1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7201950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1BF39A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C35154 Skoda Superb (1.8 T)2012г.в.</w:t>
            </w:r>
          </w:p>
        </w:tc>
        <w:tc>
          <w:tcPr>
            <w:tcW w:w="498" w:type="dxa"/>
            <w:tcBorders>
              <w:top w:val="single" w:sz="4" w:space="0" w:color="auto"/>
              <w:left w:val="nil"/>
              <w:bottom w:val="nil"/>
              <w:right w:val="single" w:sz="4" w:space="0" w:color="auto"/>
            </w:tcBorders>
            <w:shd w:val="clear" w:color="000000" w:fill="FFFFFF"/>
            <w:vAlign w:val="center"/>
            <w:hideMark/>
          </w:tcPr>
          <w:p w14:paraId="6013D5A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3F7FF3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0C05FC5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5CAEE4C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3C8BAF9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600,00</w:t>
            </w:r>
          </w:p>
        </w:tc>
        <w:tc>
          <w:tcPr>
            <w:tcW w:w="1161" w:type="dxa"/>
            <w:tcBorders>
              <w:top w:val="nil"/>
              <w:left w:val="nil"/>
              <w:bottom w:val="single" w:sz="4" w:space="0" w:color="auto"/>
              <w:right w:val="single" w:sz="4" w:space="0" w:color="auto"/>
            </w:tcBorders>
            <w:shd w:val="clear" w:color="auto" w:fill="auto"/>
            <w:noWrap/>
            <w:vAlign w:val="center"/>
            <w:hideMark/>
          </w:tcPr>
          <w:p w14:paraId="55DAF82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C6F165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11,79</w:t>
            </w:r>
          </w:p>
        </w:tc>
        <w:tc>
          <w:tcPr>
            <w:tcW w:w="1860" w:type="dxa"/>
            <w:tcBorders>
              <w:top w:val="nil"/>
              <w:left w:val="nil"/>
              <w:bottom w:val="single" w:sz="4" w:space="0" w:color="auto"/>
              <w:right w:val="single" w:sz="4" w:space="0" w:color="auto"/>
            </w:tcBorders>
            <w:shd w:val="clear" w:color="auto" w:fill="auto"/>
            <w:vAlign w:val="center"/>
            <w:hideMark/>
          </w:tcPr>
          <w:p w14:paraId="5CB99C9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2 400,00</w:t>
            </w:r>
          </w:p>
        </w:tc>
      </w:tr>
      <w:tr w:rsidR="00DB2AD7" w:rsidRPr="00DB2AD7" w14:paraId="4C1E51BE" w14:textId="77777777" w:rsidTr="00DB2AD7">
        <w:trPr>
          <w:trHeight w:val="117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A91FC4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32</w:t>
            </w:r>
          </w:p>
        </w:tc>
        <w:tc>
          <w:tcPr>
            <w:tcW w:w="1161" w:type="dxa"/>
            <w:tcBorders>
              <w:top w:val="single" w:sz="4" w:space="0" w:color="auto"/>
              <w:left w:val="nil"/>
              <w:bottom w:val="nil"/>
              <w:right w:val="single" w:sz="4" w:space="0" w:color="auto"/>
            </w:tcBorders>
            <w:shd w:val="clear" w:color="auto" w:fill="auto"/>
            <w:vAlign w:val="center"/>
            <w:hideMark/>
          </w:tcPr>
          <w:p w14:paraId="6D874D5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7AAEC28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1D693FE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LA181 Skoda Superb (1.8 T)2012г.в.</w:t>
            </w:r>
          </w:p>
        </w:tc>
        <w:tc>
          <w:tcPr>
            <w:tcW w:w="498" w:type="dxa"/>
            <w:tcBorders>
              <w:top w:val="single" w:sz="4" w:space="0" w:color="auto"/>
              <w:left w:val="nil"/>
              <w:bottom w:val="nil"/>
              <w:right w:val="single" w:sz="4" w:space="0" w:color="auto"/>
            </w:tcBorders>
            <w:shd w:val="clear" w:color="000000" w:fill="FFFFFF"/>
            <w:vAlign w:val="center"/>
            <w:hideMark/>
          </w:tcPr>
          <w:p w14:paraId="69C58E2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AEB7D6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1737CA3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52547C7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0E38943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2B9ABC6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A3B6F2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0523DE9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3 200,00</w:t>
            </w:r>
          </w:p>
        </w:tc>
      </w:tr>
      <w:tr w:rsidR="00DB2AD7" w:rsidRPr="00DB2AD7" w14:paraId="0452C34B" w14:textId="77777777" w:rsidTr="00DB2AD7">
        <w:trPr>
          <w:trHeight w:val="115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232C38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33</w:t>
            </w:r>
          </w:p>
        </w:tc>
        <w:tc>
          <w:tcPr>
            <w:tcW w:w="1161" w:type="dxa"/>
            <w:tcBorders>
              <w:top w:val="single" w:sz="4" w:space="0" w:color="auto"/>
              <w:left w:val="nil"/>
              <w:bottom w:val="nil"/>
              <w:right w:val="single" w:sz="4" w:space="0" w:color="auto"/>
            </w:tcBorders>
            <w:shd w:val="clear" w:color="auto" w:fill="auto"/>
            <w:vAlign w:val="center"/>
            <w:hideMark/>
          </w:tcPr>
          <w:p w14:paraId="30842C9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59B09F0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7D1FCD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WK 69 Skoda Superb (1.8 T)2012г.в.</w:t>
            </w:r>
          </w:p>
        </w:tc>
        <w:tc>
          <w:tcPr>
            <w:tcW w:w="498" w:type="dxa"/>
            <w:tcBorders>
              <w:top w:val="single" w:sz="4" w:space="0" w:color="auto"/>
              <w:left w:val="nil"/>
              <w:bottom w:val="nil"/>
              <w:right w:val="single" w:sz="4" w:space="0" w:color="auto"/>
            </w:tcBorders>
            <w:shd w:val="clear" w:color="000000" w:fill="FFFFFF"/>
            <w:vAlign w:val="center"/>
            <w:hideMark/>
          </w:tcPr>
          <w:p w14:paraId="7DDE163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C06AF0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37751C7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2450</w:t>
            </w:r>
          </w:p>
        </w:tc>
        <w:tc>
          <w:tcPr>
            <w:tcW w:w="986" w:type="dxa"/>
            <w:tcBorders>
              <w:top w:val="nil"/>
              <w:left w:val="nil"/>
              <w:bottom w:val="single" w:sz="8" w:space="0" w:color="auto"/>
              <w:right w:val="single" w:sz="4" w:space="0" w:color="auto"/>
            </w:tcBorders>
            <w:shd w:val="clear" w:color="auto" w:fill="auto"/>
            <w:noWrap/>
            <w:vAlign w:val="center"/>
            <w:hideMark/>
          </w:tcPr>
          <w:p w14:paraId="22D216A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2350</w:t>
            </w:r>
          </w:p>
        </w:tc>
        <w:tc>
          <w:tcPr>
            <w:tcW w:w="1329" w:type="dxa"/>
            <w:tcBorders>
              <w:top w:val="nil"/>
              <w:left w:val="nil"/>
              <w:bottom w:val="single" w:sz="4" w:space="0" w:color="auto"/>
              <w:right w:val="single" w:sz="4" w:space="0" w:color="auto"/>
            </w:tcBorders>
            <w:shd w:val="clear" w:color="auto" w:fill="auto"/>
            <w:vAlign w:val="center"/>
            <w:hideMark/>
          </w:tcPr>
          <w:p w14:paraId="70BB4C6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2 400,00</w:t>
            </w:r>
          </w:p>
        </w:tc>
        <w:tc>
          <w:tcPr>
            <w:tcW w:w="1161" w:type="dxa"/>
            <w:tcBorders>
              <w:top w:val="nil"/>
              <w:left w:val="nil"/>
              <w:bottom w:val="single" w:sz="4" w:space="0" w:color="auto"/>
              <w:right w:val="single" w:sz="4" w:space="0" w:color="auto"/>
            </w:tcBorders>
            <w:shd w:val="clear" w:color="auto" w:fill="auto"/>
            <w:noWrap/>
            <w:vAlign w:val="center"/>
            <w:hideMark/>
          </w:tcPr>
          <w:p w14:paraId="5C6EAF1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D3FA42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2,95</w:t>
            </w:r>
          </w:p>
        </w:tc>
        <w:tc>
          <w:tcPr>
            <w:tcW w:w="1860" w:type="dxa"/>
            <w:tcBorders>
              <w:top w:val="nil"/>
              <w:left w:val="nil"/>
              <w:bottom w:val="single" w:sz="4" w:space="0" w:color="auto"/>
              <w:right w:val="single" w:sz="4" w:space="0" w:color="auto"/>
            </w:tcBorders>
            <w:shd w:val="clear" w:color="auto" w:fill="auto"/>
            <w:vAlign w:val="center"/>
            <w:hideMark/>
          </w:tcPr>
          <w:p w14:paraId="2D8938B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9 600,00</w:t>
            </w:r>
          </w:p>
        </w:tc>
      </w:tr>
      <w:tr w:rsidR="00DB2AD7" w:rsidRPr="00DB2AD7" w14:paraId="2692C1D1" w14:textId="77777777" w:rsidTr="00DB2AD7">
        <w:trPr>
          <w:trHeight w:val="97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61AC7C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34</w:t>
            </w:r>
          </w:p>
        </w:tc>
        <w:tc>
          <w:tcPr>
            <w:tcW w:w="1161" w:type="dxa"/>
            <w:tcBorders>
              <w:top w:val="single" w:sz="4" w:space="0" w:color="auto"/>
              <w:left w:val="nil"/>
              <w:bottom w:val="nil"/>
              <w:right w:val="single" w:sz="4" w:space="0" w:color="auto"/>
            </w:tcBorders>
            <w:shd w:val="clear" w:color="auto" w:fill="auto"/>
            <w:vAlign w:val="center"/>
            <w:hideMark/>
          </w:tcPr>
          <w:p w14:paraId="7C6FB5B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649C5C1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D85DA5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OC456 Skoda Oktavia A5 (1.8 T)2012г.в.</w:t>
            </w:r>
          </w:p>
        </w:tc>
        <w:tc>
          <w:tcPr>
            <w:tcW w:w="498" w:type="dxa"/>
            <w:tcBorders>
              <w:top w:val="single" w:sz="4" w:space="0" w:color="auto"/>
              <w:left w:val="nil"/>
              <w:bottom w:val="nil"/>
              <w:right w:val="single" w:sz="4" w:space="0" w:color="auto"/>
            </w:tcBorders>
            <w:shd w:val="clear" w:color="000000" w:fill="FFFFFF"/>
            <w:vAlign w:val="center"/>
            <w:hideMark/>
          </w:tcPr>
          <w:p w14:paraId="7316ECD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189B44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2AD5C11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655E4DA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1329" w:type="dxa"/>
            <w:tcBorders>
              <w:top w:val="nil"/>
              <w:left w:val="nil"/>
              <w:bottom w:val="single" w:sz="4" w:space="0" w:color="auto"/>
              <w:right w:val="single" w:sz="4" w:space="0" w:color="auto"/>
            </w:tcBorders>
            <w:shd w:val="clear" w:color="auto" w:fill="auto"/>
            <w:vAlign w:val="center"/>
            <w:hideMark/>
          </w:tcPr>
          <w:p w14:paraId="6DD5CA8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625,00</w:t>
            </w:r>
          </w:p>
        </w:tc>
        <w:tc>
          <w:tcPr>
            <w:tcW w:w="1161" w:type="dxa"/>
            <w:tcBorders>
              <w:top w:val="nil"/>
              <w:left w:val="nil"/>
              <w:bottom w:val="single" w:sz="4" w:space="0" w:color="auto"/>
              <w:right w:val="single" w:sz="4" w:space="0" w:color="auto"/>
            </w:tcBorders>
            <w:shd w:val="clear" w:color="auto" w:fill="auto"/>
            <w:noWrap/>
            <w:vAlign w:val="center"/>
            <w:hideMark/>
          </w:tcPr>
          <w:p w14:paraId="3DC73BC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F4C93F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5,66</w:t>
            </w:r>
          </w:p>
        </w:tc>
        <w:tc>
          <w:tcPr>
            <w:tcW w:w="1860" w:type="dxa"/>
            <w:tcBorders>
              <w:top w:val="nil"/>
              <w:left w:val="nil"/>
              <w:bottom w:val="single" w:sz="4" w:space="0" w:color="auto"/>
              <w:right w:val="single" w:sz="4" w:space="0" w:color="auto"/>
            </w:tcBorders>
            <w:shd w:val="clear" w:color="auto" w:fill="auto"/>
            <w:vAlign w:val="center"/>
            <w:hideMark/>
          </w:tcPr>
          <w:p w14:paraId="57D5225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2 500,00</w:t>
            </w:r>
          </w:p>
        </w:tc>
      </w:tr>
      <w:tr w:rsidR="00DB2AD7" w:rsidRPr="00DB2AD7" w14:paraId="255F78CD" w14:textId="77777777" w:rsidTr="00DB2AD7">
        <w:trPr>
          <w:trHeight w:val="123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722257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35</w:t>
            </w:r>
          </w:p>
        </w:tc>
        <w:tc>
          <w:tcPr>
            <w:tcW w:w="1161" w:type="dxa"/>
            <w:tcBorders>
              <w:top w:val="single" w:sz="4" w:space="0" w:color="auto"/>
              <w:left w:val="nil"/>
              <w:bottom w:val="nil"/>
              <w:right w:val="single" w:sz="4" w:space="0" w:color="auto"/>
            </w:tcBorders>
            <w:shd w:val="clear" w:color="auto" w:fill="auto"/>
            <w:vAlign w:val="center"/>
            <w:hideMark/>
          </w:tcPr>
          <w:p w14:paraId="240475C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5A27904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AD637E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C35154 Skoda Oktavia A5 (1.8 T)2012г.в.</w:t>
            </w:r>
          </w:p>
        </w:tc>
        <w:tc>
          <w:tcPr>
            <w:tcW w:w="498" w:type="dxa"/>
            <w:tcBorders>
              <w:top w:val="single" w:sz="4" w:space="0" w:color="auto"/>
              <w:left w:val="nil"/>
              <w:bottom w:val="nil"/>
              <w:right w:val="single" w:sz="4" w:space="0" w:color="auto"/>
            </w:tcBorders>
            <w:shd w:val="clear" w:color="000000" w:fill="FFFFFF"/>
            <w:vAlign w:val="center"/>
            <w:hideMark/>
          </w:tcPr>
          <w:p w14:paraId="472C53E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A9C298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23F1DAA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105D7AB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6D391CE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600,00</w:t>
            </w:r>
          </w:p>
        </w:tc>
        <w:tc>
          <w:tcPr>
            <w:tcW w:w="1161" w:type="dxa"/>
            <w:tcBorders>
              <w:top w:val="nil"/>
              <w:left w:val="nil"/>
              <w:bottom w:val="single" w:sz="4" w:space="0" w:color="auto"/>
              <w:right w:val="single" w:sz="4" w:space="0" w:color="auto"/>
            </w:tcBorders>
            <w:shd w:val="clear" w:color="auto" w:fill="auto"/>
            <w:noWrap/>
            <w:vAlign w:val="center"/>
            <w:hideMark/>
          </w:tcPr>
          <w:p w14:paraId="4317087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5AC6D6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11,79</w:t>
            </w:r>
          </w:p>
        </w:tc>
        <w:tc>
          <w:tcPr>
            <w:tcW w:w="1860" w:type="dxa"/>
            <w:tcBorders>
              <w:top w:val="nil"/>
              <w:left w:val="nil"/>
              <w:bottom w:val="single" w:sz="4" w:space="0" w:color="auto"/>
              <w:right w:val="single" w:sz="4" w:space="0" w:color="auto"/>
            </w:tcBorders>
            <w:shd w:val="clear" w:color="auto" w:fill="auto"/>
            <w:vAlign w:val="center"/>
            <w:hideMark/>
          </w:tcPr>
          <w:p w14:paraId="22EE271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2 400,00</w:t>
            </w:r>
          </w:p>
        </w:tc>
      </w:tr>
      <w:tr w:rsidR="00DB2AD7" w:rsidRPr="00DB2AD7" w14:paraId="71578B79" w14:textId="77777777" w:rsidTr="00DB2AD7">
        <w:trPr>
          <w:trHeight w:val="99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AAA0E3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36</w:t>
            </w:r>
          </w:p>
        </w:tc>
        <w:tc>
          <w:tcPr>
            <w:tcW w:w="1161" w:type="dxa"/>
            <w:tcBorders>
              <w:top w:val="single" w:sz="4" w:space="0" w:color="auto"/>
              <w:left w:val="nil"/>
              <w:bottom w:val="nil"/>
              <w:right w:val="single" w:sz="4" w:space="0" w:color="auto"/>
            </w:tcBorders>
            <w:shd w:val="clear" w:color="auto" w:fill="auto"/>
            <w:vAlign w:val="center"/>
            <w:hideMark/>
          </w:tcPr>
          <w:p w14:paraId="48F0213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3F37B8B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57B5132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LA181 Skoda Oktavia A5 (1.8 T)2012г.в.</w:t>
            </w:r>
          </w:p>
        </w:tc>
        <w:tc>
          <w:tcPr>
            <w:tcW w:w="498" w:type="dxa"/>
            <w:tcBorders>
              <w:top w:val="single" w:sz="4" w:space="0" w:color="auto"/>
              <w:left w:val="nil"/>
              <w:bottom w:val="nil"/>
              <w:right w:val="single" w:sz="4" w:space="0" w:color="auto"/>
            </w:tcBorders>
            <w:shd w:val="clear" w:color="000000" w:fill="FFFFFF"/>
            <w:vAlign w:val="center"/>
            <w:hideMark/>
          </w:tcPr>
          <w:p w14:paraId="58AB8EA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88BDF2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38FCB02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50FE07C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3C7E428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52CBF77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75E1345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5BA202F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3 200,00</w:t>
            </w:r>
          </w:p>
        </w:tc>
      </w:tr>
      <w:tr w:rsidR="00DB2AD7" w:rsidRPr="00DB2AD7" w14:paraId="29263E3D" w14:textId="77777777" w:rsidTr="00DB2AD7">
        <w:trPr>
          <w:trHeight w:val="10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68E9C7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37</w:t>
            </w:r>
          </w:p>
        </w:tc>
        <w:tc>
          <w:tcPr>
            <w:tcW w:w="1161" w:type="dxa"/>
            <w:tcBorders>
              <w:top w:val="single" w:sz="4" w:space="0" w:color="auto"/>
              <w:left w:val="nil"/>
              <w:bottom w:val="nil"/>
              <w:right w:val="single" w:sz="4" w:space="0" w:color="auto"/>
            </w:tcBorders>
            <w:shd w:val="clear" w:color="auto" w:fill="auto"/>
            <w:vAlign w:val="center"/>
            <w:hideMark/>
          </w:tcPr>
          <w:p w14:paraId="68145BB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700F4BF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5E1ACA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WK 69 Skoda Oktavia A5 (1.8 T)2012г.в.</w:t>
            </w:r>
          </w:p>
        </w:tc>
        <w:tc>
          <w:tcPr>
            <w:tcW w:w="498" w:type="dxa"/>
            <w:tcBorders>
              <w:top w:val="single" w:sz="4" w:space="0" w:color="auto"/>
              <w:left w:val="nil"/>
              <w:bottom w:val="nil"/>
              <w:right w:val="single" w:sz="4" w:space="0" w:color="auto"/>
            </w:tcBorders>
            <w:shd w:val="clear" w:color="000000" w:fill="FFFFFF"/>
            <w:vAlign w:val="center"/>
            <w:hideMark/>
          </w:tcPr>
          <w:p w14:paraId="0DA8600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F77ACB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7D2A356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2550</w:t>
            </w:r>
          </w:p>
        </w:tc>
        <w:tc>
          <w:tcPr>
            <w:tcW w:w="986" w:type="dxa"/>
            <w:tcBorders>
              <w:top w:val="nil"/>
              <w:left w:val="nil"/>
              <w:bottom w:val="single" w:sz="8" w:space="0" w:color="auto"/>
              <w:right w:val="single" w:sz="4" w:space="0" w:color="auto"/>
            </w:tcBorders>
            <w:shd w:val="clear" w:color="auto" w:fill="auto"/>
            <w:noWrap/>
            <w:vAlign w:val="center"/>
            <w:hideMark/>
          </w:tcPr>
          <w:p w14:paraId="574FCED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2350</w:t>
            </w:r>
          </w:p>
        </w:tc>
        <w:tc>
          <w:tcPr>
            <w:tcW w:w="1329" w:type="dxa"/>
            <w:tcBorders>
              <w:top w:val="nil"/>
              <w:left w:val="nil"/>
              <w:bottom w:val="single" w:sz="4" w:space="0" w:color="auto"/>
              <w:right w:val="single" w:sz="4" w:space="0" w:color="auto"/>
            </w:tcBorders>
            <w:shd w:val="clear" w:color="auto" w:fill="auto"/>
            <w:vAlign w:val="center"/>
            <w:hideMark/>
          </w:tcPr>
          <w:p w14:paraId="2BBE017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2 450,00</w:t>
            </w:r>
          </w:p>
        </w:tc>
        <w:tc>
          <w:tcPr>
            <w:tcW w:w="1161" w:type="dxa"/>
            <w:tcBorders>
              <w:top w:val="nil"/>
              <w:left w:val="nil"/>
              <w:bottom w:val="single" w:sz="4" w:space="0" w:color="auto"/>
              <w:right w:val="single" w:sz="4" w:space="0" w:color="auto"/>
            </w:tcBorders>
            <w:shd w:val="clear" w:color="auto" w:fill="auto"/>
            <w:noWrap/>
            <w:vAlign w:val="center"/>
            <w:hideMark/>
          </w:tcPr>
          <w:p w14:paraId="334B0E6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6173FC3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5,77</w:t>
            </w:r>
          </w:p>
        </w:tc>
        <w:tc>
          <w:tcPr>
            <w:tcW w:w="1860" w:type="dxa"/>
            <w:tcBorders>
              <w:top w:val="nil"/>
              <w:left w:val="nil"/>
              <w:bottom w:val="single" w:sz="4" w:space="0" w:color="auto"/>
              <w:right w:val="single" w:sz="4" w:space="0" w:color="auto"/>
            </w:tcBorders>
            <w:shd w:val="clear" w:color="auto" w:fill="auto"/>
            <w:vAlign w:val="center"/>
            <w:hideMark/>
          </w:tcPr>
          <w:p w14:paraId="399F239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9 800,00</w:t>
            </w:r>
          </w:p>
        </w:tc>
      </w:tr>
      <w:tr w:rsidR="00DB2AD7" w:rsidRPr="00DB2AD7" w14:paraId="4C8AB2EB"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B2E7BD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38</w:t>
            </w:r>
          </w:p>
        </w:tc>
        <w:tc>
          <w:tcPr>
            <w:tcW w:w="1161" w:type="dxa"/>
            <w:tcBorders>
              <w:top w:val="single" w:sz="4" w:space="0" w:color="auto"/>
              <w:left w:val="nil"/>
              <w:bottom w:val="nil"/>
              <w:right w:val="single" w:sz="4" w:space="0" w:color="auto"/>
            </w:tcBorders>
            <w:shd w:val="clear" w:color="auto" w:fill="auto"/>
            <w:vAlign w:val="center"/>
            <w:hideMark/>
          </w:tcPr>
          <w:p w14:paraId="015173C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CD31AC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9B7A98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HU7019Z Toyota Camry 2.4</w:t>
            </w:r>
          </w:p>
        </w:tc>
        <w:tc>
          <w:tcPr>
            <w:tcW w:w="498" w:type="dxa"/>
            <w:tcBorders>
              <w:top w:val="single" w:sz="4" w:space="0" w:color="auto"/>
              <w:left w:val="nil"/>
              <w:bottom w:val="nil"/>
              <w:right w:val="single" w:sz="4" w:space="0" w:color="auto"/>
            </w:tcBorders>
            <w:shd w:val="clear" w:color="000000" w:fill="FFFFFF"/>
            <w:vAlign w:val="center"/>
            <w:hideMark/>
          </w:tcPr>
          <w:p w14:paraId="55EE6AF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68AE85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09FF29B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1250</w:t>
            </w:r>
          </w:p>
        </w:tc>
        <w:tc>
          <w:tcPr>
            <w:tcW w:w="986" w:type="dxa"/>
            <w:tcBorders>
              <w:top w:val="nil"/>
              <w:left w:val="nil"/>
              <w:bottom w:val="single" w:sz="8" w:space="0" w:color="auto"/>
              <w:right w:val="single" w:sz="4" w:space="0" w:color="auto"/>
            </w:tcBorders>
            <w:shd w:val="clear" w:color="auto" w:fill="auto"/>
            <w:noWrap/>
            <w:vAlign w:val="center"/>
            <w:hideMark/>
          </w:tcPr>
          <w:p w14:paraId="1CEF42F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1150</w:t>
            </w:r>
          </w:p>
        </w:tc>
        <w:tc>
          <w:tcPr>
            <w:tcW w:w="1329" w:type="dxa"/>
            <w:tcBorders>
              <w:top w:val="nil"/>
              <w:left w:val="nil"/>
              <w:bottom w:val="single" w:sz="4" w:space="0" w:color="auto"/>
              <w:right w:val="single" w:sz="4" w:space="0" w:color="auto"/>
            </w:tcBorders>
            <w:shd w:val="clear" w:color="auto" w:fill="auto"/>
            <w:vAlign w:val="center"/>
            <w:hideMark/>
          </w:tcPr>
          <w:p w14:paraId="21E8EB8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1 200,00</w:t>
            </w:r>
          </w:p>
        </w:tc>
        <w:tc>
          <w:tcPr>
            <w:tcW w:w="1161" w:type="dxa"/>
            <w:tcBorders>
              <w:top w:val="nil"/>
              <w:left w:val="nil"/>
              <w:bottom w:val="single" w:sz="4" w:space="0" w:color="auto"/>
              <w:right w:val="single" w:sz="4" w:space="0" w:color="auto"/>
            </w:tcBorders>
            <w:shd w:val="clear" w:color="auto" w:fill="auto"/>
            <w:noWrap/>
            <w:vAlign w:val="center"/>
            <w:hideMark/>
          </w:tcPr>
          <w:p w14:paraId="7F9F6B4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1E49F6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5,89</w:t>
            </w:r>
          </w:p>
        </w:tc>
        <w:tc>
          <w:tcPr>
            <w:tcW w:w="1860" w:type="dxa"/>
            <w:tcBorders>
              <w:top w:val="nil"/>
              <w:left w:val="nil"/>
              <w:bottom w:val="single" w:sz="4" w:space="0" w:color="auto"/>
              <w:right w:val="single" w:sz="4" w:space="0" w:color="auto"/>
            </w:tcBorders>
            <w:shd w:val="clear" w:color="auto" w:fill="auto"/>
            <w:vAlign w:val="center"/>
            <w:hideMark/>
          </w:tcPr>
          <w:p w14:paraId="5AC4D77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3 600,00</w:t>
            </w:r>
          </w:p>
        </w:tc>
      </w:tr>
      <w:tr w:rsidR="00DB2AD7" w:rsidRPr="00DB2AD7" w14:paraId="15B06F2B" w14:textId="77777777" w:rsidTr="00DB2AD7">
        <w:trPr>
          <w:trHeight w:val="99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FFEAE2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39</w:t>
            </w:r>
          </w:p>
        </w:tc>
        <w:tc>
          <w:tcPr>
            <w:tcW w:w="1161" w:type="dxa"/>
            <w:tcBorders>
              <w:top w:val="single" w:sz="4" w:space="0" w:color="auto"/>
              <w:left w:val="nil"/>
              <w:bottom w:val="nil"/>
              <w:right w:val="single" w:sz="4" w:space="0" w:color="auto"/>
            </w:tcBorders>
            <w:shd w:val="clear" w:color="auto" w:fill="auto"/>
            <w:vAlign w:val="center"/>
            <w:hideMark/>
          </w:tcPr>
          <w:p w14:paraId="686CAEC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2C7A6F4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00C905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1780128030 Toyota Camry 2.4</w:t>
            </w:r>
          </w:p>
        </w:tc>
        <w:tc>
          <w:tcPr>
            <w:tcW w:w="498" w:type="dxa"/>
            <w:tcBorders>
              <w:top w:val="single" w:sz="4" w:space="0" w:color="auto"/>
              <w:left w:val="nil"/>
              <w:bottom w:val="nil"/>
              <w:right w:val="single" w:sz="4" w:space="0" w:color="auto"/>
            </w:tcBorders>
            <w:shd w:val="clear" w:color="000000" w:fill="FFFFFF"/>
            <w:vAlign w:val="center"/>
            <w:hideMark/>
          </w:tcPr>
          <w:p w14:paraId="2D0B7D9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CDD745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46C5758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986" w:type="dxa"/>
            <w:tcBorders>
              <w:top w:val="nil"/>
              <w:left w:val="nil"/>
              <w:bottom w:val="single" w:sz="8" w:space="0" w:color="auto"/>
              <w:right w:val="single" w:sz="4" w:space="0" w:color="auto"/>
            </w:tcBorders>
            <w:shd w:val="clear" w:color="auto" w:fill="auto"/>
            <w:noWrap/>
            <w:vAlign w:val="center"/>
            <w:hideMark/>
          </w:tcPr>
          <w:p w14:paraId="203A141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900</w:t>
            </w:r>
          </w:p>
        </w:tc>
        <w:tc>
          <w:tcPr>
            <w:tcW w:w="1329" w:type="dxa"/>
            <w:tcBorders>
              <w:top w:val="nil"/>
              <w:left w:val="nil"/>
              <w:bottom w:val="single" w:sz="4" w:space="0" w:color="auto"/>
              <w:right w:val="single" w:sz="4" w:space="0" w:color="auto"/>
            </w:tcBorders>
            <w:shd w:val="clear" w:color="auto" w:fill="auto"/>
            <w:vAlign w:val="center"/>
            <w:hideMark/>
          </w:tcPr>
          <w:p w14:paraId="6F2230C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925,00</w:t>
            </w:r>
          </w:p>
        </w:tc>
        <w:tc>
          <w:tcPr>
            <w:tcW w:w="1161" w:type="dxa"/>
            <w:tcBorders>
              <w:top w:val="nil"/>
              <w:left w:val="nil"/>
              <w:bottom w:val="single" w:sz="4" w:space="0" w:color="auto"/>
              <w:right w:val="single" w:sz="4" w:space="0" w:color="auto"/>
            </w:tcBorders>
            <w:shd w:val="clear" w:color="auto" w:fill="auto"/>
            <w:noWrap/>
            <w:vAlign w:val="center"/>
            <w:hideMark/>
          </w:tcPr>
          <w:p w14:paraId="0DB5AAB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D6219E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3,82</w:t>
            </w:r>
          </w:p>
        </w:tc>
        <w:tc>
          <w:tcPr>
            <w:tcW w:w="1860" w:type="dxa"/>
            <w:tcBorders>
              <w:top w:val="nil"/>
              <w:left w:val="nil"/>
              <w:bottom w:val="single" w:sz="4" w:space="0" w:color="auto"/>
              <w:right w:val="single" w:sz="4" w:space="0" w:color="auto"/>
            </w:tcBorders>
            <w:shd w:val="clear" w:color="auto" w:fill="auto"/>
            <w:vAlign w:val="center"/>
            <w:hideMark/>
          </w:tcPr>
          <w:p w14:paraId="07885EF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2 775,00</w:t>
            </w:r>
          </w:p>
        </w:tc>
      </w:tr>
      <w:tr w:rsidR="00DB2AD7" w:rsidRPr="00DB2AD7" w14:paraId="3B260EA4" w14:textId="77777777" w:rsidTr="00DB2AD7">
        <w:trPr>
          <w:trHeight w:val="90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CA5900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40</w:t>
            </w:r>
          </w:p>
        </w:tc>
        <w:tc>
          <w:tcPr>
            <w:tcW w:w="1161" w:type="dxa"/>
            <w:tcBorders>
              <w:top w:val="single" w:sz="4" w:space="0" w:color="auto"/>
              <w:left w:val="nil"/>
              <w:bottom w:val="nil"/>
              <w:right w:val="single" w:sz="4" w:space="0" w:color="auto"/>
            </w:tcBorders>
            <w:shd w:val="clear" w:color="auto" w:fill="auto"/>
            <w:vAlign w:val="center"/>
            <w:hideMark/>
          </w:tcPr>
          <w:p w14:paraId="66921F7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0ECF40A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3FEF0CC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CU1919 Toyota Camry 2.4</w:t>
            </w:r>
          </w:p>
        </w:tc>
        <w:tc>
          <w:tcPr>
            <w:tcW w:w="498" w:type="dxa"/>
            <w:tcBorders>
              <w:top w:val="single" w:sz="4" w:space="0" w:color="auto"/>
              <w:left w:val="nil"/>
              <w:bottom w:val="nil"/>
              <w:right w:val="single" w:sz="4" w:space="0" w:color="auto"/>
            </w:tcBorders>
            <w:shd w:val="clear" w:color="000000" w:fill="FFFFFF"/>
            <w:vAlign w:val="center"/>
            <w:hideMark/>
          </w:tcPr>
          <w:p w14:paraId="50C9C8D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829DF4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296883F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986" w:type="dxa"/>
            <w:tcBorders>
              <w:top w:val="nil"/>
              <w:left w:val="nil"/>
              <w:bottom w:val="single" w:sz="8" w:space="0" w:color="auto"/>
              <w:right w:val="single" w:sz="4" w:space="0" w:color="auto"/>
            </w:tcBorders>
            <w:shd w:val="clear" w:color="auto" w:fill="auto"/>
            <w:noWrap/>
            <w:vAlign w:val="center"/>
            <w:hideMark/>
          </w:tcPr>
          <w:p w14:paraId="299B38E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900</w:t>
            </w:r>
          </w:p>
        </w:tc>
        <w:tc>
          <w:tcPr>
            <w:tcW w:w="1329" w:type="dxa"/>
            <w:tcBorders>
              <w:top w:val="nil"/>
              <w:left w:val="nil"/>
              <w:bottom w:val="single" w:sz="4" w:space="0" w:color="auto"/>
              <w:right w:val="single" w:sz="4" w:space="0" w:color="auto"/>
            </w:tcBorders>
            <w:shd w:val="clear" w:color="auto" w:fill="auto"/>
            <w:vAlign w:val="center"/>
            <w:hideMark/>
          </w:tcPr>
          <w:p w14:paraId="42E3BDA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925,00</w:t>
            </w:r>
          </w:p>
        </w:tc>
        <w:tc>
          <w:tcPr>
            <w:tcW w:w="1161" w:type="dxa"/>
            <w:tcBorders>
              <w:top w:val="nil"/>
              <w:left w:val="nil"/>
              <w:bottom w:val="single" w:sz="4" w:space="0" w:color="auto"/>
              <w:right w:val="single" w:sz="4" w:space="0" w:color="auto"/>
            </w:tcBorders>
            <w:shd w:val="clear" w:color="auto" w:fill="auto"/>
            <w:noWrap/>
            <w:vAlign w:val="center"/>
            <w:hideMark/>
          </w:tcPr>
          <w:p w14:paraId="35EF9C8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4455310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3,82</w:t>
            </w:r>
          </w:p>
        </w:tc>
        <w:tc>
          <w:tcPr>
            <w:tcW w:w="1860" w:type="dxa"/>
            <w:tcBorders>
              <w:top w:val="nil"/>
              <w:left w:val="nil"/>
              <w:bottom w:val="single" w:sz="4" w:space="0" w:color="auto"/>
              <w:right w:val="single" w:sz="4" w:space="0" w:color="auto"/>
            </w:tcBorders>
            <w:shd w:val="clear" w:color="auto" w:fill="auto"/>
            <w:vAlign w:val="center"/>
            <w:hideMark/>
          </w:tcPr>
          <w:p w14:paraId="13478E2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2 775,00</w:t>
            </w:r>
          </w:p>
        </w:tc>
      </w:tr>
      <w:tr w:rsidR="00DB2AD7" w:rsidRPr="00DB2AD7" w14:paraId="1365415D"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E0C8F8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41</w:t>
            </w:r>
          </w:p>
        </w:tc>
        <w:tc>
          <w:tcPr>
            <w:tcW w:w="1161" w:type="dxa"/>
            <w:tcBorders>
              <w:top w:val="single" w:sz="4" w:space="0" w:color="auto"/>
              <w:left w:val="nil"/>
              <w:bottom w:val="nil"/>
              <w:right w:val="single" w:sz="4" w:space="0" w:color="auto"/>
            </w:tcBorders>
            <w:shd w:val="clear" w:color="auto" w:fill="auto"/>
            <w:vAlign w:val="center"/>
            <w:hideMark/>
          </w:tcPr>
          <w:p w14:paraId="02EC1C9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3711BD2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E93258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7702433090 Toyota Camry 2.4</w:t>
            </w:r>
          </w:p>
        </w:tc>
        <w:tc>
          <w:tcPr>
            <w:tcW w:w="498" w:type="dxa"/>
            <w:tcBorders>
              <w:top w:val="single" w:sz="4" w:space="0" w:color="auto"/>
              <w:left w:val="nil"/>
              <w:bottom w:val="nil"/>
              <w:right w:val="single" w:sz="4" w:space="0" w:color="auto"/>
            </w:tcBorders>
            <w:shd w:val="clear" w:color="000000" w:fill="FFFFFF"/>
            <w:vAlign w:val="center"/>
            <w:hideMark/>
          </w:tcPr>
          <w:p w14:paraId="2E1406D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157023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11FC632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10500</w:t>
            </w:r>
          </w:p>
        </w:tc>
        <w:tc>
          <w:tcPr>
            <w:tcW w:w="986" w:type="dxa"/>
            <w:tcBorders>
              <w:top w:val="nil"/>
              <w:left w:val="nil"/>
              <w:bottom w:val="single" w:sz="8" w:space="0" w:color="auto"/>
              <w:right w:val="single" w:sz="4" w:space="0" w:color="auto"/>
            </w:tcBorders>
            <w:shd w:val="clear" w:color="auto" w:fill="auto"/>
            <w:noWrap/>
            <w:vAlign w:val="center"/>
            <w:hideMark/>
          </w:tcPr>
          <w:p w14:paraId="1A7495F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10000</w:t>
            </w:r>
          </w:p>
        </w:tc>
        <w:tc>
          <w:tcPr>
            <w:tcW w:w="1329" w:type="dxa"/>
            <w:tcBorders>
              <w:top w:val="nil"/>
              <w:left w:val="nil"/>
              <w:bottom w:val="single" w:sz="4" w:space="0" w:color="auto"/>
              <w:right w:val="single" w:sz="4" w:space="0" w:color="auto"/>
            </w:tcBorders>
            <w:shd w:val="clear" w:color="auto" w:fill="auto"/>
            <w:vAlign w:val="center"/>
            <w:hideMark/>
          </w:tcPr>
          <w:p w14:paraId="05AA6440" w14:textId="77777777" w:rsidR="00DB2AD7" w:rsidRPr="00DB2AD7" w:rsidRDefault="00DB2AD7" w:rsidP="00DB2AD7">
            <w:pPr>
              <w:spacing w:after="0" w:line="240" w:lineRule="auto"/>
              <w:jc w:val="center"/>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w:t>
            </w:r>
          </w:p>
        </w:tc>
        <w:tc>
          <w:tcPr>
            <w:tcW w:w="1161" w:type="dxa"/>
            <w:tcBorders>
              <w:top w:val="nil"/>
              <w:left w:val="nil"/>
              <w:bottom w:val="single" w:sz="4" w:space="0" w:color="auto"/>
              <w:right w:val="single" w:sz="4" w:space="0" w:color="auto"/>
            </w:tcBorders>
            <w:shd w:val="clear" w:color="auto" w:fill="auto"/>
            <w:noWrap/>
            <w:vAlign w:val="center"/>
            <w:hideMark/>
          </w:tcPr>
          <w:p w14:paraId="74D4A93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353,55</w:t>
            </w:r>
          </w:p>
        </w:tc>
        <w:tc>
          <w:tcPr>
            <w:tcW w:w="1163" w:type="dxa"/>
            <w:tcBorders>
              <w:top w:val="nil"/>
              <w:left w:val="nil"/>
              <w:bottom w:val="single" w:sz="4" w:space="0" w:color="auto"/>
              <w:right w:val="single" w:sz="4" w:space="0" w:color="auto"/>
            </w:tcBorders>
            <w:shd w:val="clear" w:color="auto" w:fill="auto"/>
            <w:noWrap/>
            <w:vAlign w:val="center"/>
            <w:hideMark/>
          </w:tcPr>
          <w:p w14:paraId="1D6C852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3,45</w:t>
            </w:r>
          </w:p>
        </w:tc>
        <w:tc>
          <w:tcPr>
            <w:tcW w:w="1860" w:type="dxa"/>
            <w:tcBorders>
              <w:top w:val="nil"/>
              <w:left w:val="nil"/>
              <w:bottom w:val="single" w:sz="4" w:space="0" w:color="auto"/>
              <w:right w:val="single" w:sz="4" w:space="0" w:color="auto"/>
            </w:tcBorders>
            <w:shd w:val="clear" w:color="auto" w:fill="auto"/>
            <w:vAlign w:val="center"/>
            <w:hideMark/>
          </w:tcPr>
          <w:p w14:paraId="673C67C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30 750,00</w:t>
            </w:r>
          </w:p>
        </w:tc>
      </w:tr>
      <w:tr w:rsidR="00DB2AD7" w:rsidRPr="00DB2AD7" w14:paraId="262B8592" w14:textId="77777777" w:rsidTr="00DB2AD7">
        <w:trPr>
          <w:trHeight w:val="106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E8955F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42</w:t>
            </w:r>
          </w:p>
        </w:tc>
        <w:tc>
          <w:tcPr>
            <w:tcW w:w="1161" w:type="dxa"/>
            <w:tcBorders>
              <w:top w:val="single" w:sz="4" w:space="0" w:color="auto"/>
              <w:left w:val="nil"/>
              <w:bottom w:val="nil"/>
              <w:right w:val="single" w:sz="4" w:space="0" w:color="auto"/>
            </w:tcBorders>
            <w:shd w:val="clear" w:color="auto" w:fill="auto"/>
            <w:vAlign w:val="center"/>
            <w:hideMark/>
          </w:tcPr>
          <w:p w14:paraId="65B4B68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60CA6CC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0BBAFB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26320-3C100 Huyndai Sonata 3.3(2008г.в.)</w:t>
            </w:r>
          </w:p>
        </w:tc>
        <w:tc>
          <w:tcPr>
            <w:tcW w:w="498" w:type="dxa"/>
            <w:tcBorders>
              <w:top w:val="single" w:sz="4" w:space="0" w:color="auto"/>
              <w:left w:val="nil"/>
              <w:bottom w:val="nil"/>
              <w:right w:val="single" w:sz="4" w:space="0" w:color="auto"/>
            </w:tcBorders>
            <w:shd w:val="clear" w:color="000000" w:fill="FFFFFF"/>
            <w:vAlign w:val="center"/>
            <w:hideMark/>
          </w:tcPr>
          <w:p w14:paraId="4B50B36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1FF71E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6FC16B9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1050</w:t>
            </w:r>
          </w:p>
        </w:tc>
        <w:tc>
          <w:tcPr>
            <w:tcW w:w="986" w:type="dxa"/>
            <w:tcBorders>
              <w:top w:val="nil"/>
              <w:left w:val="nil"/>
              <w:bottom w:val="single" w:sz="8" w:space="0" w:color="auto"/>
              <w:right w:val="single" w:sz="4" w:space="0" w:color="auto"/>
            </w:tcBorders>
            <w:shd w:val="clear" w:color="auto" w:fill="auto"/>
            <w:noWrap/>
            <w:vAlign w:val="center"/>
            <w:hideMark/>
          </w:tcPr>
          <w:p w14:paraId="6A4903A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1329" w:type="dxa"/>
            <w:tcBorders>
              <w:top w:val="nil"/>
              <w:left w:val="nil"/>
              <w:bottom w:val="single" w:sz="4" w:space="0" w:color="auto"/>
              <w:right w:val="single" w:sz="4" w:space="0" w:color="auto"/>
            </w:tcBorders>
            <w:shd w:val="clear" w:color="auto" w:fill="auto"/>
            <w:vAlign w:val="center"/>
            <w:hideMark/>
          </w:tcPr>
          <w:p w14:paraId="0E1EE7E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c>
          <w:tcPr>
            <w:tcW w:w="1161" w:type="dxa"/>
            <w:tcBorders>
              <w:top w:val="nil"/>
              <w:left w:val="nil"/>
              <w:bottom w:val="single" w:sz="4" w:space="0" w:color="auto"/>
              <w:right w:val="single" w:sz="4" w:space="0" w:color="auto"/>
            </w:tcBorders>
            <w:shd w:val="clear" w:color="auto" w:fill="auto"/>
            <w:noWrap/>
            <w:vAlign w:val="center"/>
            <w:hideMark/>
          </w:tcPr>
          <w:p w14:paraId="52B2690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173CD3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w:t>
            </w:r>
          </w:p>
        </w:tc>
        <w:tc>
          <w:tcPr>
            <w:tcW w:w="1860" w:type="dxa"/>
            <w:tcBorders>
              <w:top w:val="nil"/>
              <w:left w:val="nil"/>
              <w:bottom w:val="single" w:sz="4" w:space="0" w:color="auto"/>
              <w:right w:val="single" w:sz="4" w:space="0" w:color="auto"/>
            </w:tcBorders>
            <w:shd w:val="clear" w:color="auto" w:fill="auto"/>
            <w:vAlign w:val="center"/>
            <w:hideMark/>
          </w:tcPr>
          <w:p w14:paraId="7293AB9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2 000,00</w:t>
            </w:r>
          </w:p>
        </w:tc>
      </w:tr>
      <w:tr w:rsidR="00DB2AD7" w:rsidRPr="00DB2AD7" w14:paraId="3D88D9F8" w14:textId="77777777" w:rsidTr="00DB2AD7">
        <w:trPr>
          <w:trHeight w:val="13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EAFFC4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43</w:t>
            </w:r>
          </w:p>
        </w:tc>
        <w:tc>
          <w:tcPr>
            <w:tcW w:w="1161" w:type="dxa"/>
            <w:tcBorders>
              <w:top w:val="single" w:sz="4" w:space="0" w:color="auto"/>
              <w:left w:val="nil"/>
              <w:bottom w:val="nil"/>
              <w:right w:val="single" w:sz="4" w:space="0" w:color="auto"/>
            </w:tcBorders>
            <w:shd w:val="clear" w:color="auto" w:fill="auto"/>
            <w:vAlign w:val="center"/>
            <w:hideMark/>
          </w:tcPr>
          <w:p w14:paraId="706EA34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5F7BF46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15CD4A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281133K200 Huyndai Sonata 3.3(2008г.в.)</w:t>
            </w:r>
          </w:p>
        </w:tc>
        <w:tc>
          <w:tcPr>
            <w:tcW w:w="498" w:type="dxa"/>
            <w:tcBorders>
              <w:top w:val="single" w:sz="4" w:space="0" w:color="auto"/>
              <w:left w:val="nil"/>
              <w:bottom w:val="nil"/>
              <w:right w:val="single" w:sz="4" w:space="0" w:color="auto"/>
            </w:tcBorders>
            <w:shd w:val="clear" w:color="000000" w:fill="FFFFFF"/>
            <w:vAlign w:val="center"/>
            <w:hideMark/>
          </w:tcPr>
          <w:p w14:paraId="51563F4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4C6DE0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0C41E00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1250</w:t>
            </w:r>
          </w:p>
        </w:tc>
        <w:tc>
          <w:tcPr>
            <w:tcW w:w="986" w:type="dxa"/>
            <w:tcBorders>
              <w:top w:val="nil"/>
              <w:left w:val="nil"/>
              <w:bottom w:val="single" w:sz="8" w:space="0" w:color="auto"/>
              <w:right w:val="single" w:sz="4" w:space="0" w:color="auto"/>
            </w:tcBorders>
            <w:shd w:val="clear" w:color="auto" w:fill="auto"/>
            <w:noWrap/>
            <w:vAlign w:val="center"/>
            <w:hideMark/>
          </w:tcPr>
          <w:p w14:paraId="563C730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1150</w:t>
            </w:r>
          </w:p>
        </w:tc>
        <w:tc>
          <w:tcPr>
            <w:tcW w:w="1329" w:type="dxa"/>
            <w:tcBorders>
              <w:top w:val="nil"/>
              <w:left w:val="nil"/>
              <w:bottom w:val="single" w:sz="4" w:space="0" w:color="auto"/>
              <w:right w:val="single" w:sz="4" w:space="0" w:color="auto"/>
            </w:tcBorders>
            <w:shd w:val="clear" w:color="auto" w:fill="auto"/>
            <w:vAlign w:val="center"/>
            <w:hideMark/>
          </w:tcPr>
          <w:p w14:paraId="6816223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1 200,00</w:t>
            </w:r>
          </w:p>
        </w:tc>
        <w:tc>
          <w:tcPr>
            <w:tcW w:w="1161" w:type="dxa"/>
            <w:tcBorders>
              <w:top w:val="nil"/>
              <w:left w:val="nil"/>
              <w:bottom w:val="single" w:sz="4" w:space="0" w:color="auto"/>
              <w:right w:val="single" w:sz="4" w:space="0" w:color="auto"/>
            </w:tcBorders>
            <w:shd w:val="clear" w:color="auto" w:fill="auto"/>
            <w:noWrap/>
            <w:vAlign w:val="center"/>
            <w:hideMark/>
          </w:tcPr>
          <w:p w14:paraId="342AB0A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4C7E45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5,89</w:t>
            </w:r>
          </w:p>
        </w:tc>
        <w:tc>
          <w:tcPr>
            <w:tcW w:w="1860" w:type="dxa"/>
            <w:tcBorders>
              <w:top w:val="nil"/>
              <w:left w:val="nil"/>
              <w:bottom w:val="single" w:sz="4" w:space="0" w:color="auto"/>
              <w:right w:val="single" w:sz="4" w:space="0" w:color="auto"/>
            </w:tcBorders>
            <w:shd w:val="clear" w:color="auto" w:fill="auto"/>
            <w:vAlign w:val="center"/>
            <w:hideMark/>
          </w:tcPr>
          <w:p w14:paraId="63909AA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2 400,00</w:t>
            </w:r>
          </w:p>
        </w:tc>
      </w:tr>
      <w:tr w:rsidR="00DB2AD7" w:rsidRPr="00DB2AD7" w14:paraId="59FC3547" w14:textId="77777777" w:rsidTr="00DB2AD7">
        <w:trPr>
          <w:trHeight w:val="11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61EE3D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44</w:t>
            </w:r>
          </w:p>
        </w:tc>
        <w:tc>
          <w:tcPr>
            <w:tcW w:w="1161" w:type="dxa"/>
            <w:tcBorders>
              <w:top w:val="single" w:sz="4" w:space="0" w:color="auto"/>
              <w:left w:val="nil"/>
              <w:bottom w:val="nil"/>
              <w:right w:val="single" w:sz="4" w:space="0" w:color="auto"/>
            </w:tcBorders>
            <w:shd w:val="clear" w:color="auto" w:fill="auto"/>
            <w:vAlign w:val="center"/>
            <w:hideMark/>
          </w:tcPr>
          <w:p w14:paraId="2A18C79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13AEB79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30C4EDE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CU2362 Huyndai Sonata 3.3(2008г.в.)</w:t>
            </w:r>
          </w:p>
        </w:tc>
        <w:tc>
          <w:tcPr>
            <w:tcW w:w="498" w:type="dxa"/>
            <w:tcBorders>
              <w:top w:val="single" w:sz="4" w:space="0" w:color="auto"/>
              <w:left w:val="nil"/>
              <w:bottom w:val="nil"/>
              <w:right w:val="single" w:sz="4" w:space="0" w:color="auto"/>
            </w:tcBorders>
            <w:shd w:val="clear" w:color="000000" w:fill="FFFFFF"/>
            <w:vAlign w:val="center"/>
            <w:hideMark/>
          </w:tcPr>
          <w:p w14:paraId="0DE666B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AFE769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6F18FE2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1050</w:t>
            </w:r>
          </w:p>
        </w:tc>
        <w:tc>
          <w:tcPr>
            <w:tcW w:w="986" w:type="dxa"/>
            <w:tcBorders>
              <w:top w:val="nil"/>
              <w:left w:val="nil"/>
              <w:bottom w:val="single" w:sz="8" w:space="0" w:color="auto"/>
              <w:right w:val="single" w:sz="4" w:space="0" w:color="auto"/>
            </w:tcBorders>
            <w:shd w:val="clear" w:color="auto" w:fill="auto"/>
            <w:noWrap/>
            <w:vAlign w:val="center"/>
            <w:hideMark/>
          </w:tcPr>
          <w:p w14:paraId="2CDA58C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1329" w:type="dxa"/>
            <w:tcBorders>
              <w:top w:val="nil"/>
              <w:left w:val="nil"/>
              <w:bottom w:val="single" w:sz="4" w:space="0" w:color="auto"/>
              <w:right w:val="single" w:sz="4" w:space="0" w:color="auto"/>
            </w:tcBorders>
            <w:shd w:val="clear" w:color="auto" w:fill="auto"/>
            <w:vAlign w:val="center"/>
            <w:hideMark/>
          </w:tcPr>
          <w:p w14:paraId="4F8CE95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c>
          <w:tcPr>
            <w:tcW w:w="1161" w:type="dxa"/>
            <w:tcBorders>
              <w:top w:val="nil"/>
              <w:left w:val="nil"/>
              <w:bottom w:val="single" w:sz="4" w:space="0" w:color="auto"/>
              <w:right w:val="single" w:sz="4" w:space="0" w:color="auto"/>
            </w:tcBorders>
            <w:shd w:val="clear" w:color="auto" w:fill="auto"/>
            <w:noWrap/>
            <w:vAlign w:val="center"/>
            <w:hideMark/>
          </w:tcPr>
          <w:p w14:paraId="6BE1868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5F2B88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w:t>
            </w:r>
          </w:p>
        </w:tc>
        <w:tc>
          <w:tcPr>
            <w:tcW w:w="1860" w:type="dxa"/>
            <w:tcBorders>
              <w:top w:val="nil"/>
              <w:left w:val="nil"/>
              <w:bottom w:val="single" w:sz="4" w:space="0" w:color="auto"/>
              <w:right w:val="single" w:sz="4" w:space="0" w:color="auto"/>
            </w:tcBorders>
            <w:shd w:val="clear" w:color="auto" w:fill="auto"/>
            <w:vAlign w:val="center"/>
            <w:hideMark/>
          </w:tcPr>
          <w:p w14:paraId="0B9E7BB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2 000,00</w:t>
            </w:r>
          </w:p>
        </w:tc>
      </w:tr>
      <w:tr w:rsidR="00DB2AD7" w:rsidRPr="00DB2AD7" w14:paraId="4286AD0B" w14:textId="77777777" w:rsidTr="00DB2AD7">
        <w:trPr>
          <w:trHeight w:val="133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B94C7E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45</w:t>
            </w:r>
          </w:p>
        </w:tc>
        <w:tc>
          <w:tcPr>
            <w:tcW w:w="1161" w:type="dxa"/>
            <w:tcBorders>
              <w:top w:val="single" w:sz="4" w:space="0" w:color="auto"/>
              <w:left w:val="nil"/>
              <w:bottom w:val="nil"/>
              <w:right w:val="single" w:sz="4" w:space="0" w:color="auto"/>
            </w:tcBorders>
            <w:shd w:val="clear" w:color="auto" w:fill="auto"/>
            <w:vAlign w:val="center"/>
            <w:hideMark/>
          </w:tcPr>
          <w:p w14:paraId="55C68E7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3D551E8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5805DE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31911-09000 Huyndai Sonata 3.3(2008г.в.)</w:t>
            </w:r>
          </w:p>
        </w:tc>
        <w:tc>
          <w:tcPr>
            <w:tcW w:w="498" w:type="dxa"/>
            <w:tcBorders>
              <w:top w:val="single" w:sz="4" w:space="0" w:color="auto"/>
              <w:left w:val="nil"/>
              <w:bottom w:val="nil"/>
              <w:right w:val="single" w:sz="4" w:space="0" w:color="auto"/>
            </w:tcBorders>
            <w:shd w:val="clear" w:color="000000" w:fill="FFFFFF"/>
            <w:vAlign w:val="center"/>
            <w:hideMark/>
          </w:tcPr>
          <w:p w14:paraId="289F70B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7B3D16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1874593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1250</w:t>
            </w:r>
          </w:p>
        </w:tc>
        <w:tc>
          <w:tcPr>
            <w:tcW w:w="986" w:type="dxa"/>
            <w:tcBorders>
              <w:top w:val="nil"/>
              <w:left w:val="nil"/>
              <w:bottom w:val="single" w:sz="8" w:space="0" w:color="auto"/>
              <w:right w:val="single" w:sz="4" w:space="0" w:color="auto"/>
            </w:tcBorders>
            <w:shd w:val="clear" w:color="auto" w:fill="auto"/>
            <w:noWrap/>
            <w:vAlign w:val="center"/>
            <w:hideMark/>
          </w:tcPr>
          <w:p w14:paraId="428F912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1200</w:t>
            </w:r>
          </w:p>
        </w:tc>
        <w:tc>
          <w:tcPr>
            <w:tcW w:w="1329" w:type="dxa"/>
            <w:tcBorders>
              <w:top w:val="nil"/>
              <w:left w:val="nil"/>
              <w:bottom w:val="single" w:sz="4" w:space="0" w:color="auto"/>
              <w:right w:val="single" w:sz="4" w:space="0" w:color="auto"/>
            </w:tcBorders>
            <w:shd w:val="clear" w:color="auto" w:fill="auto"/>
            <w:vAlign w:val="center"/>
            <w:hideMark/>
          </w:tcPr>
          <w:p w14:paraId="18C0A73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1 225,00</w:t>
            </w:r>
          </w:p>
        </w:tc>
        <w:tc>
          <w:tcPr>
            <w:tcW w:w="1161" w:type="dxa"/>
            <w:tcBorders>
              <w:top w:val="nil"/>
              <w:left w:val="nil"/>
              <w:bottom w:val="single" w:sz="4" w:space="0" w:color="auto"/>
              <w:right w:val="single" w:sz="4" w:space="0" w:color="auto"/>
            </w:tcBorders>
            <w:shd w:val="clear" w:color="auto" w:fill="auto"/>
            <w:noWrap/>
            <w:vAlign w:val="center"/>
            <w:hideMark/>
          </w:tcPr>
          <w:p w14:paraId="31DCA4B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78A85E0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2,89</w:t>
            </w:r>
          </w:p>
        </w:tc>
        <w:tc>
          <w:tcPr>
            <w:tcW w:w="1860" w:type="dxa"/>
            <w:tcBorders>
              <w:top w:val="nil"/>
              <w:left w:val="nil"/>
              <w:bottom w:val="single" w:sz="4" w:space="0" w:color="auto"/>
              <w:right w:val="single" w:sz="4" w:space="0" w:color="auto"/>
            </w:tcBorders>
            <w:shd w:val="clear" w:color="auto" w:fill="auto"/>
            <w:vAlign w:val="center"/>
            <w:hideMark/>
          </w:tcPr>
          <w:p w14:paraId="6E2CAA1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2 450,00</w:t>
            </w:r>
          </w:p>
        </w:tc>
      </w:tr>
      <w:tr w:rsidR="00DB2AD7" w:rsidRPr="00DB2AD7" w14:paraId="4838FA9A" w14:textId="77777777" w:rsidTr="00DB2AD7">
        <w:trPr>
          <w:trHeight w:val="10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3A953B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46</w:t>
            </w:r>
          </w:p>
        </w:tc>
        <w:tc>
          <w:tcPr>
            <w:tcW w:w="1161" w:type="dxa"/>
            <w:tcBorders>
              <w:top w:val="single" w:sz="4" w:space="0" w:color="auto"/>
              <w:left w:val="nil"/>
              <w:bottom w:val="nil"/>
              <w:right w:val="single" w:sz="4" w:space="0" w:color="auto"/>
            </w:tcBorders>
            <w:shd w:val="clear" w:color="auto" w:fill="auto"/>
            <w:vAlign w:val="center"/>
            <w:hideMark/>
          </w:tcPr>
          <w:p w14:paraId="51FE643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7572A5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5FFD9F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HU 6013z Skoda Oktavia A7 (1.8 T)2013г.в.</w:t>
            </w:r>
          </w:p>
        </w:tc>
        <w:tc>
          <w:tcPr>
            <w:tcW w:w="498" w:type="dxa"/>
            <w:tcBorders>
              <w:top w:val="single" w:sz="4" w:space="0" w:color="auto"/>
              <w:left w:val="nil"/>
              <w:bottom w:val="nil"/>
              <w:right w:val="single" w:sz="4" w:space="0" w:color="auto"/>
            </w:tcBorders>
            <w:shd w:val="clear" w:color="000000" w:fill="FFFFFF"/>
            <w:vAlign w:val="center"/>
            <w:hideMark/>
          </w:tcPr>
          <w:p w14:paraId="535ABA5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AAA957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5D358AA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1250</w:t>
            </w:r>
          </w:p>
        </w:tc>
        <w:tc>
          <w:tcPr>
            <w:tcW w:w="986" w:type="dxa"/>
            <w:tcBorders>
              <w:top w:val="nil"/>
              <w:left w:val="nil"/>
              <w:bottom w:val="single" w:sz="8" w:space="0" w:color="auto"/>
              <w:right w:val="single" w:sz="4" w:space="0" w:color="auto"/>
            </w:tcBorders>
            <w:shd w:val="clear" w:color="auto" w:fill="auto"/>
            <w:noWrap/>
            <w:vAlign w:val="center"/>
            <w:hideMark/>
          </w:tcPr>
          <w:p w14:paraId="6A14923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1050</w:t>
            </w:r>
          </w:p>
        </w:tc>
        <w:tc>
          <w:tcPr>
            <w:tcW w:w="1329" w:type="dxa"/>
            <w:tcBorders>
              <w:top w:val="nil"/>
              <w:left w:val="nil"/>
              <w:bottom w:val="single" w:sz="4" w:space="0" w:color="auto"/>
              <w:right w:val="single" w:sz="4" w:space="0" w:color="auto"/>
            </w:tcBorders>
            <w:shd w:val="clear" w:color="auto" w:fill="auto"/>
            <w:vAlign w:val="center"/>
            <w:hideMark/>
          </w:tcPr>
          <w:p w14:paraId="323928C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1 150,00</w:t>
            </w:r>
          </w:p>
        </w:tc>
        <w:tc>
          <w:tcPr>
            <w:tcW w:w="1161" w:type="dxa"/>
            <w:tcBorders>
              <w:top w:val="nil"/>
              <w:left w:val="nil"/>
              <w:bottom w:val="single" w:sz="4" w:space="0" w:color="auto"/>
              <w:right w:val="single" w:sz="4" w:space="0" w:color="auto"/>
            </w:tcBorders>
            <w:shd w:val="clear" w:color="auto" w:fill="auto"/>
            <w:noWrap/>
            <w:vAlign w:val="center"/>
            <w:hideMark/>
          </w:tcPr>
          <w:p w14:paraId="55DD74D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2BD8383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12,30</w:t>
            </w:r>
          </w:p>
        </w:tc>
        <w:tc>
          <w:tcPr>
            <w:tcW w:w="1860" w:type="dxa"/>
            <w:tcBorders>
              <w:top w:val="nil"/>
              <w:left w:val="nil"/>
              <w:bottom w:val="single" w:sz="4" w:space="0" w:color="auto"/>
              <w:right w:val="single" w:sz="4" w:space="0" w:color="auto"/>
            </w:tcBorders>
            <w:shd w:val="clear" w:color="auto" w:fill="auto"/>
            <w:vAlign w:val="center"/>
            <w:hideMark/>
          </w:tcPr>
          <w:p w14:paraId="20F092B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4 600,00</w:t>
            </w:r>
          </w:p>
        </w:tc>
      </w:tr>
      <w:tr w:rsidR="00DB2AD7" w:rsidRPr="00DB2AD7" w14:paraId="7C10EBF2" w14:textId="77777777" w:rsidTr="00DB2AD7">
        <w:trPr>
          <w:trHeight w:val="13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CF2BF6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47</w:t>
            </w:r>
          </w:p>
        </w:tc>
        <w:tc>
          <w:tcPr>
            <w:tcW w:w="1161" w:type="dxa"/>
            <w:tcBorders>
              <w:top w:val="single" w:sz="4" w:space="0" w:color="auto"/>
              <w:left w:val="nil"/>
              <w:bottom w:val="nil"/>
              <w:right w:val="single" w:sz="4" w:space="0" w:color="auto"/>
            </w:tcBorders>
            <w:shd w:val="clear" w:color="auto" w:fill="auto"/>
            <w:vAlign w:val="center"/>
            <w:hideMark/>
          </w:tcPr>
          <w:p w14:paraId="17A5F45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549B753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AED718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C30005 Skoda Oktavia A7 (1.8 T)2013г.в.</w:t>
            </w:r>
          </w:p>
        </w:tc>
        <w:tc>
          <w:tcPr>
            <w:tcW w:w="498" w:type="dxa"/>
            <w:tcBorders>
              <w:top w:val="single" w:sz="4" w:space="0" w:color="auto"/>
              <w:left w:val="nil"/>
              <w:bottom w:val="nil"/>
              <w:right w:val="single" w:sz="4" w:space="0" w:color="auto"/>
            </w:tcBorders>
            <w:shd w:val="clear" w:color="000000" w:fill="FFFFFF"/>
            <w:vAlign w:val="center"/>
            <w:hideMark/>
          </w:tcPr>
          <w:p w14:paraId="32288BF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88DCFB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536611D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0DC7631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35301D4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11DF022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363881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0C67902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3 200,00</w:t>
            </w:r>
          </w:p>
        </w:tc>
      </w:tr>
      <w:tr w:rsidR="00DB2AD7" w:rsidRPr="00DB2AD7" w14:paraId="1C79EBC0" w14:textId="77777777" w:rsidTr="00DB2AD7">
        <w:trPr>
          <w:trHeight w:val="11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038985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48</w:t>
            </w:r>
          </w:p>
        </w:tc>
        <w:tc>
          <w:tcPr>
            <w:tcW w:w="1161" w:type="dxa"/>
            <w:tcBorders>
              <w:top w:val="single" w:sz="4" w:space="0" w:color="auto"/>
              <w:left w:val="nil"/>
              <w:bottom w:val="nil"/>
              <w:right w:val="single" w:sz="4" w:space="0" w:color="auto"/>
            </w:tcBorders>
            <w:shd w:val="clear" w:color="auto" w:fill="auto"/>
            <w:vAlign w:val="center"/>
            <w:hideMark/>
          </w:tcPr>
          <w:p w14:paraId="06389A4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4483150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73CB27E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CU26009 Skoda Oktavia A7 (1.8 T)2013г.в.</w:t>
            </w:r>
          </w:p>
        </w:tc>
        <w:tc>
          <w:tcPr>
            <w:tcW w:w="498" w:type="dxa"/>
            <w:tcBorders>
              <w:top w:val="single" w:sz="4" w:space="0" w:color="auto"/>
              <w:left w:val="nil"/>
              <w:bottom w:val="nil"/>
              <w:right w:val="single" w:sz="4" w:space="0" w:color="auto"/>
            </w:tcBorders>
            <w:shd w:val="clear" w:color="000000" w:fill="FFFFFF"/>
            <w:vAlign w:val="center"/>
            <w:hideMark/>
          </w:tcPr>
          <w:p w14:paraId="53C5B74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314349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193382D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682F4C1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7987145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4E23ABA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97D67C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6B043BE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3 200,00</w:t>
            </w:r>
          </w:p>
        </w:tc>
      </w:tr>
      <w:tr w:rsidR="00DB2AD7" w:rsidRPr="00DB2AD7" w14:paraId="145D6B5D" w14:textId="77777777" w:rsidTr="00DB2AD7">
        <w:trPr>
          <w:trHeight w:val="124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C55E37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49</w:t>
            </w:r>
          </w:p>
        </w:tc>
        <w:tc>
          <w:tcPr>
            <w:tcW w:w="1161" w:type="dxa"/>
            <w:tcBorders>
              <w:top w:val="single" w:sz="4" w:space="0" w:color="auto"/>
              <w:left w:val="nil"/>
              <w:bottom w:val="nil"/>
              <w:right w:val="single" w:sz="4" w:space="0" w:color="auto"/>
            </w:tcBorders>
            <w:shd w:val="clear" w:color="auto" w:fill="auto"/>
            <w:vAlign w:val="center"/>
            <w:hideMark/>
          </w:tcPr>
          <w:p w14:paraId="5604275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7866300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34CC32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5Q0919051BH Skoda Oktavia A7 (1.8 T)г.в.</w:t>
            </w:r>
          </w:p>
        </w:tc>
        <w:tc>
          <w:tcPr>
            <w:tcW w:w="498" w:type="dxa"/>
            <w:tcBorders>
              <w:top w:val="single" w:sz="4" w:space="0" w:color="auto"/>
              <w:left w:val="nil"/>
              <w:bottom w:val="nil"/>
              <w:right w:val="single" w:sz="4" w:space="0" w:color="auto"/>
            </w:tcBorders>
            <w:shd w:val="clear" w:color="000000" w:fill="FFFFFF"/>
            <w:vAlign w:val="center"/>
            <w:hideMark/>
          </w:tcPr>
          <w:p w14:paraId="32E75D8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0FCAE6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28BBC7D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16000</w:t>
            </w:r>
          </w:p>
        </w:tc>
        <w:tc>
          <w:tcPr>
            <w:tcW w:w="986" w:type="dxa"/>
            <w:tcBorders>
              <w:top w:val="nil"/>
              <w:left w:val="nil"/>
              <w:bottom w:val="single" w:sz="8" w:space="0" w:color="auto"/>
              <w:right w:val="single" w:sz="4" w:space="0" w:color="auto"/>
            </w:tcBorders>
            <w:shd w:val="clear" w:color="auto" w:fill="auto"/>
            <w:noWrap/>
            <w:vAlign w:val="center"/>
            <w:hideMark/>
          </w:tcPr>
          <w:p w14:paraId="46EF3B5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15500</w:t>
            </w:r>
          </w:p>
        </w:tc>
        <w:tc>
          <w:tcPr>
            <w:tcW w:w="1329" w:type="dxa"/>
            <w:tcBorders>
              <w:top w:val="nil"/>
              <w:left w:val="nil"/>
              <w:bottom w:val="single" w:sz="4" w:space="0" w:color="auto"/>
              <w:right w:val="single" w:sz="4" w:space="0" w:color="auto"/>
            </w:tcBorders>
            <w:shd w:val="clear" w:color="auto" w:fill="auto"/>
            <w:vAlign w:val="center"/>
            <w:hideMark/>
          </w:tcPr>
          <w:p w14:paraId="62C401BF" w14:textId="77777777" w:rsidR="00DB2AD7" w:rsidRPr="00DB2AD7" w:rsidRDefault="00DB2AD7" w:rsidP="00DB2AD7">
            <w:pPr>
              <w:spacing w:after="0" w:line="240" w:lineRule="auto"/>
              <w:jc w:val="center"/>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w:t>
            </w:r>
          </w:p>
        </w:tc>
        <w:tc>
          <w:tcPr>
            <w:tcW w:w="1161" w:type="dxa"/>
            <w:tcBorders>
              <w:top w:val="nil"/>
              <w:left w:val="nil"/>
              <w:bottom w:val="single" w:sz="4" w:space="0" w:color="auto"/>
              <w:right w:val="single" w:sz="4" w:space="0" w:color="auto"/>
            </w:tcBorders>
            <w:shd w:val="clear" w:color="auto" w:fill="auto"/>
            <w:noWrap/>
            <w:vAlign w:val="center"/>
            <w:hideMark/>
          </w:tcPr>
          <w:p w14:paraId="1483DC5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353,55</w:t>
            </w:r>
          </w:p>
        </w:tc>
        <w:tc>
          <w:tcPr>
            <w:tcW w:w="1163" w:type="dxa"/>
            <w:tcBorders>
              <w:top w:val="nil"/>
              <w:left w:val="nil"/>
              <w:bottom w:val="single" w:sz="4" w:space="0" w:color="auto"/>
              <w:right w:val="single" w:sz="4" w:space="0" w:color="auto"/>
            </w:tcBorders>
            <w:shd w:val="clear" w:color="auto" w:fill="auto"/>
            <w:noWrap/>
            <w:vAlign w:val="center"/>
            <w:hideMark/>
          </w:tcPr>
          <w:p w14:paraId="21A9F62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2,24</w:t>
            </w:r>
          </w:p>
        </w:tc>
        <w:tc>
          <w:tcPr>
            <w:tcW w:w="1860" w:type="dxa"/>
            <w:tcBorders>
              <w:top w:val="nil"/>
              <w:left w:val="nil"/>
              <w:bottom w:val="single" w:sz="4" w:space="0" w:color="auto"/>
              <w:right w:val="single" w:sz="4" w:space="0" w:color="auto"/>
            </w:tcBorders>
            <w:shd w:val="clear" w:color="auto" w:fill="auto"/>
            <w:vAlign w:val="center"/>
            <w:hideMark/>
          </w:tcPr>
          <w:p w14:paraId="10547D7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63 000,00</w:t>
            </w:r>
          </w:p>
        </w:tc>
      </w:tr>
      <w:tr w:rsidR="00DB2AD7" w:rsidRPr="00DB2AD7" w14:paraId="381C9A9F" w14:textId="77777777" w:rsidTr="00DB2AD7">
        <w:trPr>
          <w:trHeight w:val="81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EEC864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50</w:t>
            </w:r>
          </w:p>
        </w:tc>
        <w:tc>
          <w:tcPr>
            <w:tcW w:w="1161" w:type="dxa"/>
            <w:tcBorders>
              <w:top w:val="single" w:sz="4" w:space="0" w:color="auto"/>
              <w:left w:val="nil"/>
              <w:bottom w:val="nil"/>
              <w:right w:val="single" w:sz="4" w:space="0" w:color="auto"/>
            </w:tcBorders>
            <w:shd w:val="clear" w:color="auto" w:fill="auto"/>
            <w:vAlign w:val="center"/>
            <w:hideMark/>
          </w:tcPr>
          <w:p w14:paraId="32E94F0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3B89A09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29E209D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OE6823 Fiat Doblo 1.6 D 2020г.в</w:t>
            </w:r>
          </w:p>
        </w:tc>
        <w:tc>
          <w:tcPr>
            <w:tcW w:w="498" w:type="dxa"/>
            <w:tcBorders>
              <w:top w:val="single" w:sz="4" w:space="0" w:color="auto"/>
              <w:left w:val="nil"/>
              <w:bottom w:val="nil"/>
              <w:right w:val="single" w:sz="4" w:space="0" w:color="auto"/>
            </w:tcBorders>
            <w:shd w:val="clear" w:color="000000" w:fill="FFFFFF"/>
            <w:vAlign w:val="center"/>
            <w:hideMark/>
          </w:tcPr>
          <w:p w14:paraId="5FA10A5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015DDF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21F1B92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1050</w:t>
            </w:r>
          </w:p>
        </w:tc>
        <w:tc>
          <w:tcPr>
            <w:tcW w:w="986" w:type="dxa"/>
            <w:tcBorders>
              <w:top w:val="nil"/>
              <w:left w:val="nil"/>
              <w:bottom w:val="single" w:sz="8" w:space="0" w:color="auto"/>
              <w:right w:val="single" w:sz="4" w:space="0" w:color="auto"/>
            </w:tcBorders>
            <w:shd w:val="clear" w:color="auto" w:fill="auto"/>
            <w:noWrap/>
            <w:vAlign w:val="center"/>
            <w:hideMark/>
          </w:tcPr>
          <w:p w14:paraId="515803C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1329" w:type="dxa"/>
            <w:tcBorders>
              <w:top w:val="nil"/>
              <w:left w:val="nil"/>
              <w:bottom w:val="single" w:sz="4" w:space="0" w:color="auto"/>
              <w:right w:val="single" w:sz="4" w:space="0" w:color="auto"/>
            </w:tcBorders>
            <w:shd w:val="clear" w:color="auto" w:fill="auto"/>
            <w:vAlign w:val="center"/>
            <w:hideMark/>
          </w:tcPr>
          <w:p w14:paraId="3894B1A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c>
          <w:tcPr>
            <w:tcW w:w="1161" w:type="dxa"/>
            <w:tcBorders>
              <w:top w:val="nil"/>
              <w:left w:val="nil"/>
              <w:bottom w:val="single" w:sz="4" w:space="0" w:color="auto"/>
              <w:right w:val="single" w:sz="4" w:space="0" w:color="auto"/>
            </w:tcBorders>
            <w:shd w:val="clear" w:color="auto" w:fill="auto"/>
            <w:noWrap/>
            <w:vAlign w:val="center"/>
            <w:hideMark/>
          </w:tcPr>
          <w:p w14:paraId="3B6FD91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CE717A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w:t>
            </w:r>
          </w:p>
        </w:tc>
        <w:tc>
          <w:tcPr>
            <w:tcW w:w="1860" w:type="dxa"/>
            <w:tcBorders>
              <w:top w:val="nil"/>
              <w:left w:val="nil"/>
              <w:bottom w:val="single" w:sz="4" w:space="0" w:color="auto"/>
              <w:right w:val="single" w:sz="4" w:space="0" w:color="auto"/>
            </w:tcBorders>
            <w:shd w:val="clear" w:color="auto" w:fill="auto"/>
            <w:vAlign w:val="center"/>
            <w:hideMark/>
          </w:tcPr>
          <w:p w14:paraId="5883172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14 000,00</w:t>
            </w:r>
          </w:p>
        </w:tc>
      </w:tr>
      <w:tr w:rsidR="00DB2AD7" w:rsidRPr="00DB2AD7" w14:paraId="6545ACC2" w14:textId="77777777" w:rsidTr="00DB2AD7">
        <w:trPr>
          <w:trHeight w:val="94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C64A2F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51</w:t>
            </w:r>
          </w:p>
        </w:tc>
        <w:tc>
          <w:tcPr>
            <w:tcW w:w="1161" w:type="dxa"/>
            <w:tcBorders>
              <w:top w:val="single" w:sz="4" w:space="0" w:color="auto"/>
              <w:left w:val="nil"/>
              <w:bottom w:val="nil"/>
              <w:right w:val="single" w:sz="4" w:space="0" w:color="auto"/>
            </w:tcBorders>
            <w:shd w:val="clear" w:color="auto" w:fill="auto"/>
            <w:vAlign w:val="center"/>
            <w:hideMark/>
          </w:tcPr>
          <w:p w14:paraId="7BCD02C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02F12BD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92CC2E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AP0983 Fiat Doblo 1.6 D 2020г.в</w:t>
            </w:r>
          </w:p>
        </w:tc>
        <w:tc>
          <w:tcPr>
            <w:tcW w:w="498" w:type="dxa"/>
            <w:tcBorders>
              <w:top w:val="single" w:sz="4" w:space="0" w:color="auto"/>
              <w:left w:val="nil"/>
              <w:bottom w:val="nil"/>
              <w:right w:val="single" w:sz="4" w:space="0" w:color="auto"/>
            </w:tcBorders>
            <w:shd w:val="clear" w:color="000000" w:fill="FFFFFF"/>
            <w:vAlign w:val="center"/>
            <w:hideMark/>
          </w:tcPr>
          <w:p w14:paraId="453D2CC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6EB7C3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23097DC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1250</w:t>
            </w:r>
          </w:p>
        </w:tc>
        <w:tc>
          <w:tcPr>
            <w:tcW w:w="986" w:type="dxa"/>
            <w:tcBorders>
              <w:top w:val="nil"/>
              <w:left w:val="nil"/>
              <w:bottom w:val="single" w:sz="8" w:space="0" w:color="auto"/>
              <w:right w:val="single" w:sz="4" w:space="0" w:color="auto"/>
            </w:tcBorders>
            <w:shd w:val="clear" w:color="auto" w:fill="auto"/>
            <w:noWrap/>
            <w:vAlign w:val="center"/>
            <w:hideMark/>
          </w:tcPr>
          <w:p w14:paraId="3E2C45A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1150</w:t>
            </w:r>
          </w:p>
        </w:tc>
        <w:tc>
          <w:tcPr>
            <w:tcW w:w="1329" w:type="dxa"/>
            <w:tcBorders>
              <w:top w:val="nil"/>
              <w:left w:val="nil"/>
              <w:bottom w:val="single" w:sz="4" w:space="0" w:color="auto"/>
              <w:right w:val="single" w:sz="4" w:space="0" w:color="auto"/>
            </w:tcBorders>
            <w:shd w:val="clear" w:color="auto" w:fill="auto"/>
            <w:vAlign w:val="center"/>
            <w:hideMark/>
          </w:tcPr>
          <w:p w14:paraId="43787D7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1 200,00</w:t>
            </w:r>
          </w:p>
        </w:tc>
        <w:tc>
          <w:tcPr>
            <w:tcW w:w="1161" w:type="dxa"/>
            <w:tcBorders>
              <w:top w:val="nil"/>
              <w:left w:val="nil"/>
              <w:bottom w:val="single" w:sz="4" w:space="0" w:color="auto"/>
              <w:right w:val="single" w:sz="4" w:space="0" w:color="auto"/>
            </w:tcBorders>
            <w:shd w:val="clear" w:color="auto" w:fill="auto"/>
            <w:noWrap/>
            <w:vAlign w:val="center"/>
            <w:hideMark/>
          </w:tcPr>
          <w:p w14:paraId="0071423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4066D4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5,89</w:t>
            </w:r>
          </w:p>
        </w:tc>
        <w:tc>
          <w:tcPr>
            <w:tcW w:w="1860" w:type="dxa"/>
            <w:tcBorders>
              <w:top w:val="nil"/>
              <w:left w:val="nil"/>
              <w:bottom w:val="single" w:sz="4" w:space="0" w:color="auto"/>
              <w:right w:val="single" w:sz="4" w:space="0" w:color="auto"/>
            </w:tcBorders>
            <w:shd w:val="clear" w:color="auto" w:fill="auto"/>
            <w:vAlign w:val="center"/>
            <w:hideMark/>
          </w:tcPr>
          <w:p w14:paraId="559C390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16 800,00</w:t>
            </w:r>
          </w:p>
        </w:tc>
      </w:tr>
      <w:tr w:rsidR="00DB2AD7" w:rsidRPr="00DB2AD7" w14:paraId="6536B470" w14:textId="77777777" w:rsidTr="00DB2AD7">
        <w:trPr>
          <w:trHeight w:val="90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D01686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52</w:t>
            </w:r>
          </w:p>
        </w:tc>
        <w:tc>
          <w:tcPr>
            <w:tcW w:w="1161" w:type="dxa"/>
            <w:tcBorders>
              <w:top w:val="single" w:sz="4" w:space="0" w:color="auto"/>
              <w:left w:val="nil"/>
              <w:bottom w:val="nil"/>
              <w:right w:val="single" w:sz="4" w:space="0" w:color="auto"/>
            </w:tcBorders>
            <w:shd w:val="clear" w:color="auto" w:fill="auto"/>
            <w:vAlign w:val="center"/>
            <w:hideMark/>
          </w:tcPr>
          <w:p w14:paraId="7A0E9CF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1DA8AB5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6AC2DD8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K1228 Fiat Doblo 1.6 D 2020г.в</w:t>
            </w:r>
          </w:p>
        </w:tc>
        <w:tc>
          <w:tcPr>
            <w:tcW w:w="498" w:type="dxa"/>
            <w:tcBorders>
              <w:top w:val="single" w:sz="4" w:space="0" w:color="auto"/>
              <w:left w:val="nil"/>
              <w:bottom w:val="nil"/>
              <w:right w:val="single" w:sz="4" w:space="0" w:color="auto"/>
            </w:tcBorders>
            <w:shd w:val="clear" w:color="000000" w:fill="FFFFFF"/>
            <w:vAlign w:val="center"/>
            <w:hideMark/>
          </w:tcPr>
          <w:p w14:paraId="50B9A6F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D461AA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057A68B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986" w:type="dxa"/>
            <w:tcBorders>
              <w:top w:val="nil"/>
              <w:left w:val="nil"/>
              <w:bottom w:val="single" w:sz="8" w:space="0" w:color="auto"/>
              <w:right w:val="single" w:sz="4" w:space="0" w:color="auto"/>
            </w:tcBorders>
            <w:shd w:val="clear" w:color="auto" w:fill="auto"/>
            <w:noWrap/>
            <w:vAlign w:val="center"/>
            <w:hideMark/>
          </w:tcPr>
          <w:p w14:paraId="441016B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384422F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575,00</w:t>
            </w:r>
          </w:p>
        </w:tc>
        <w:tc>
          <w:tcPr>
            <w:tcW w:w="1161" w:type="dxa"/>
            <w:tcBorders>
              <w:top w:val="nil"/>
              <w:left w:val="nil"/>
              <w:bottom w:val="single" w:sz="4" w:space="0" w:color="auto"/>
              <w:right w:val="single" w:sz="4" w:space="0" w:color="auto"/>
            </w:tcBorders>
            <w:shd w:val="clear" w:color="auto" w:fill="auto"/>
            <w:noWrap/>
            <w:vAlign w:val="center"/>
            <w:hideMark/>
          </w:tcPr>
          <w:p w14:paraId="28FEA90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4CA6A9E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6,15</w:t>
            </w:r>
          </w:p>
        </w:tc>
        <w:tc>
          <w:tcPr>
            <w:tcW w:w="1860" w:type="dxa"/>
            <w:tcBorders>
              <w:top w:val="nil"/>
              <w:left w:val="nil"/>
              <w:bottom w:val="single" w:sz="4" w:space="0" w:color="auto"/>
              <w:right w:val="single" w:sz="4" w:space="0" w:color="auto"/>
            </w:tcBorders>
            <w:shd w:val="clear" w:color="auto" w:fill="auto"/>
            <w:vAlign w:val="center"/>
            <w:hideMark/>
          </w:tcPr>
          <w:p w14:paraId="30D136F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8 050,00</w:t>
            </w:r>
          </w:p>
        </w:tc>
      </w:tr>
      <w:tr w:rsidR="00DB2AD7" w:rsidRPr="00DB2AD7" w14:paraId="74FB8EC9" w14:textId="77777777" w:rsidTr="00DB2AD7">
        <w:trPr>
          <w:trHeight w:val="129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EB51F8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53</w:t>
            </w:r>
          </w:p>
        </w:tc>
        <w:tc>
          <w:tcPr>
            <w:tcW w:w="1161" w:type="dxa"/>
            <w:tcBorders>
              <w:top w:val="single" w:sz="4" w:space="0" w:color="auto"/>
              <w:left w:val="nil"/>
              <w:bottom w:val="nil"/>
              <w:right w:val="single" w:sz="4" w:space="0" w:color="auto"/>
            </w:tcBorders>
            <w:shd w:val="clear" w:color="auto" w:fill="auto"/>
            <w:vAlign w:val="center"/>
            <w:hideMark/>
          </w:tcPr>
          <w:p w14:paraId="05884F8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595F7F5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FA577F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2605200 Fiat Doblo 1.6 D 2020г.в</w:t>
            </w:r>
          </w:p>
        </w:tc>
        <w:tc>
          <w:tcPr>
            <w:tcW w:w="498" w:type="dxa"/>
            <w:tcBorders>
              <w:top w:val="single" w:sz="4" w:space="0" w:color="auto"/>
              <w:left w:val="nil"/>
              <w:bottom w:val="nil"/>
              <w:right w:val="single" w:sz="4" w:space="0" w:color="auto"/>
            </w:tcBorders>
            <w:shd w:val="clear" w:color="000000" w:fill="FFFFFF"/>
            <w:vAlign w:val="center"/>
            <w:hideMark/>
          </w:tcPr>
          <w:p w14:paraId="49F7F12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7EB6EB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w:t>
            </w:r>
          </w:p>
        </w:tc>
        <w:tc>
          <w:tcPr>
            <w:tcW w:w="986" w:type="dxa"/>
            <w:tcBorders>
              <w:top w:val="single" w:sz="4" w:space="0" w:color="auto"/>
              <w:left w:val="nil"/>
              <w:bottom w:val="nil"/>
              <w:right w:val="single" w:sz="4" w:space="0" w:color="auto"/>
            </w:tcBorders>
            <w:shd w:val="clear" w:color="auto" w:fill="auto"/>
            <w:vAlign w:val="center"/>
            <w:hideMark/>
          </w:tcPr>
          <w:p w14:paraId="2E040F0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5450</w:t>
            </w:r>
          </w:p>
        </w:tc>
        <w:tc>
          <w:tcPr>
            <w:tcW w:w="986" w:type="dxa"/>
            <w:tcBorders>
              <w:top w:val="nil"/>
              <w:left w:val="nil"/>
              <w:bottom w:val="single" w:sz="8" w:space="0" w:color="auto"/>
              <w:right w:val="single" w:sz="4" w:space="0" w:color="auto"/>
            </w:tcBorders>
            <w:shd w:val="clear" w:color="auto" w:fill="auto"/>
            <w:noWrap/>
            <w:vAlign w:val="center"/>
            <w:hideMark/>
          </w:tcPr>
          <w:p w14:paraId="6CC0FBC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5350</w:t>
            </w:r>
          </w:p>
        </w:tc>
        <w:tc>
          <w:tcPr>
            <w:tcW w:w="1329" w:type="dxa"/>
            <w:tcBorders>
              <w:top w:val="nil"/>
              <w:left w:val="nil"/>
              <w:bottom w:val="single" w:sz="4" w:space="0" w:color="auto"/>
              <w:right w:val="single" w:sz="4" w:space="0" w:color="auto"/>
            </w:tcBorders>
            <w:shd w:val="clear" w:color="auto" w:fill="auto"/>
            <w:vAlign w:val="center"/>
            <w:hideMark/>
          </w:tcPr>
          <w:p w14:paraId="428897C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5 400,00</w:t>
            </w:r>
          </w:p>
        </w:tc>
        <w:tc>
          <w:tcPr>
            <w:tcW w:w="1161" w:type="dxa"/>
            <w:tcBorders>
              <w:top w:val="nil"/>
              <w:left w:val="nil"/>
              <w:bottom w:val="single" w:sz="4" w:space="0" w:color="auto"/>
              <w:right w:val="single" w:sz="4" w:space="0" w:color="auto"/>
            </w:tcBorders>
            <w:shd w:val="clear" w:color="auto" w:fill="auto"/>
            <w:noWrap/>
            <w:vAlign w:val="center"/>
            <w:hideMark/>
          </w:tcPr>
          <w:p w14:paraId="0D34737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03E1D2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1,31</w:t>
            </w:r>
          </w:p>
        </w:tc>
        <w:tc>
          <w:tcPr>
            <w:tcW w:w="1860" w:type="dxa"/>
            <w:tcBorders>
              <w:top w:val="nil"/>
              <w:left w:val="nil"/>
              <w:bottom w:val="single" w:sz="4" w:space="0" w:color="auto"/>
              <w:right w:val="single" w:sz="4" w:space="0" w:color="auto"/>
            </w:tcBorders>
            <w:shd w:val="clear" w:color="auto" w:fill="auto"/>
            <w:vAlign w:val="center"/>
            <w:hideMark/>
          </w:tcPr>
          <w:p w14:paraId="59F05BB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75 600,00</w:t>
            </w:r>
          </w:p>
        </w:tc>
      </w:tr>
      <w:tr w:rsidR="00DB2AD7" w:rsidRPr="00DB2AD7" w14:paraId="1F14AF88" w14:textId="77777777" w:rsidTr="00DB2AD7">
        <w:trPr>
          <w:trHeight w:val="100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1A1B94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54</w:t>
            </w:r>
          </w:p>
        </w:tc>
        <w:tc>
          <w:tcPr>
            <w:tcW w:w="1161" w:type="dxa"/>
            <w:tcBorders>
              <w:top w:val="single" w:sz="4" w:space="0" w:color="auto"/>
              <w:left w:val="nil"/>
              <w:bottom w:val="nil"/>
              <w:right w:val="single" w:sz="4" w:space="0" w:color="auto"/>
            </w:tcBorders>
            <w:shd w:val="clear" w:color="auto" w:fill="auto"/>
            <w:vAlign w:val="center"/>
            <w:hideMark/>
          </w:tcPr>
          <w:p w14:paraId="644D567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05FB21A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E47826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2108-1012005-010  Lada Niva Travel 1.7 2022г.в.</w:t>
            </w:r>
          </w:p>
        </w:tc>
        <w:tc>
          <w:tcPr>
            <w:tcW w:w="498" w:type="dxa"/>
            <w:tcBorders>
              <w:top w:val="single" w:sz="4" w:space="0" w:color="auto"/>
              <w:left w:val="nil"/>
              <w:bottom w:val="nil"/>
              <w:right w:val="single" w:sz="4" w:space="0" w:color="auto"/>
            </w:tcBorders>
            <w:shd w:val="clear" w:color="000000" w:fill="FFFFFF"/>
            <w:vAlign w:val="center"/>
            <w:hideMark/>
          </w:tcPr>
          <w:p w14:paraId="6863594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663DB4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7FE0AD6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986" w:type="dxa"/>
            <w:tcBorders>
              <w:top w:val="nil"/>
              <w:left w:val="nil"/>
              <w:bottom w:val="single" w:sz="8" w:space="0" w:color="auto"/>
              <w:right w:val="single" w:sz="4" w:space="0" w:color="auto"/>
            </w:tcBorders>
            <w:shd w:val="clear" w:color="auto" w:fill="auto"/>
            <w:noWrap/>
            <w:vAlign w:val="center"/>
            <w:hideMark/>
          </w:tcPr>
          <w:p w14:paraId="696A1EF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2733BB6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575,00</w:t>
            </w:r>
          </w:p>
        </w:tc>
        <w:tc>
          <w:tcPr>
            <w:tcW w:w="1161" w:type="dxa"/>
            <w:tcBorders>
              <w:top w:val="nil"/>
              <w:left w:val="nil"/>
              <w:bottom w:val="single" w:sz="4" w:space="0" w:color="auto"/>
              <w:right w:val="single" w:sz="4" w:space="0" w:color="auto"/>
            </w:tcBorders>
            <w:shd w:val="clear" w:color="auto" w:fill="auto"/>
            <w:noWrap/>
            <w:vAlign w:val="center"/>
            <w:hideMark/>
          </w:tcPr>
          <w:p w14:paraId="06AA5DE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50E132D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6,15</w:t>
            </w:r>
          </w:p>
        </w:tc>
        <w:tc>
          <w:tcPr>
            <w:tcW w:w="1860" w:type="dxa"/>
            <w:tcBorders>
              <w:top w:val="nil"/>
              <w:left w:val="nil"/>
              <w:bottom w:val="single" w:sz="4" w:space="0" w:color="auto"/>
              <w:right w:val="single" w:sz="4" w:space="0" w:color="auto"/>
            </w:tcBorders>
            <w:shd w:val="clear" w:color="auto" w:fill="auto"/>
            <w:vAlign w:val="center"/>
            <w:hideMark/>
          </w:tcPr>
          <w:p w14:paraId="6A677C3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5 750,00</w:t>
            </w:r>
          </w:p>
        </w:tc>
      </w:tr>
      <w:tr w:rsidR="00DB2AD7" w:rsidRPr="00DB2AD7" w14:paraId="5E728734" w14:textId="77777777" w:rsidTr="00DB2AD7">
        <w:trPr>
          <w:trHeight w:val="111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79EC9A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55</w:t>
            </w:r>
          </w:p>
        </w:tc>
        <w:tc>
          <w:tcPr>
            <w:tcW w:w="1161" w:type="dxa"/>
            <w:tcBorders>
              <w:top w:val="single" w:sz="4" w:space="0" w:color="auto"/>
              <w:left w:val="nil"/>
              <w:bottom w:val="nil"/>
              <w:right w:val="single" w:sz="4" w:space="0" w:color="auto"/>
            </w:tcBorders>
            <w:shd w:val="clear" w:color="auto" w:fill="auto"/>
            <w:vAlign w:val="center"/>
            <w:hideMark/>
          </w:tcPr>
          <w:p w14:paraId="21ABC07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5502C41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6293E5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AP006 Lada Niva Travel 1.7 2022г.в.</w:t>
            </w:r>
          </w:p>
        </w:tc>
        <w:tc>
          <w:tcPr>
            <w:tcW w:w="498" w:type="dxa"/>
            <w:tcBorders>
              <w:top w:val="single" w:sz="4" w:space="0" w:color="auto"/>
              <w:left w:val="nil"/>
              <w:bottom w:val="nil"/>
              <w:right w:val="single" w:sz="4" w:space="0" w:color="auto"/>
            </w:tcBorders>
            <w:shd w:val="clear" w:color="000000" w:fill="FFFFFF"/>
            <w:vAlign w:val="center"/>
            <w:hideMark/>
          </w:tcPr>
          <w:p w14:paraId="5749218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B97883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6F526A5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350</w:t>
            </w:r>
          </w:p>
        </w:tc>
        <w:tc>
          <w:tcPr>
            <w:tcW w:w="986" w:type="dxa"/>
            <w:tcBorders>
              <w:top w:val="nil"/>
              <w:left w:val="nil"/>
              <w:bottom w:val="single" w:sz="8" w:space="0" w:color="auto"/>
              <w:right w:val="single" w:sz="4" w:space="0" w:color="auto"/>
            </w:tcBorders>
            <w:shd w:val="clear" w:color="auto" w:fill="auto"/>
            <w:noWrap/>
            <w:vAlign w:val="center"/>
            <w:hideMark/>
          </w:tcPr>
          <w:p w14:paraId="47C6982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300</w:t>
            </w:r>
          </w:p>
        </w:tc>
        <w:tc>
          <w:tcPr>
            <w:tcW w:w="1329" w:type="dxa"/>
            <w:tcBorders>
              <w:top w:val="nil"/>
              <w:left w:val="nil"/>
              <w:bottom w:val="single" w:sz="4" w:space="0" w:color="auto"/>
              <w:right w:val="single" w:sz="4" w:space="0" w:color="auto"/>
            </w:tcBorders>
            <w:shd w:val="clear" w:color="auto" w:fill="auto"/>
            <w:vAlign w:val="center"/>
            <w:hideMark/>
          </w:tcPr>
          <w:p w14:paraId="28C8A08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325,00</w:t>
            </w:r>
          </w:p>
        </w:tc>
        <w:tc>
          <w:tcPr>
            <w:tcW w:w="1161" w:type="dxa"/>
            <w:tcBorders>
              <w:top w:val="nil"/>
              <w:left w:val="nil"/>
              <w:bottom w:val="single" w:sz="4" w:space="0" w:color="auto"/>
              <w:right w:val="single" w:sz="4" w:space="0" w:color="auto"/>
            </w:tcBorders>
            <w:shd w:val="clear" w:color="auto" w:fill="auto"/>
            <w:noWrap/>
            <w:vAlign w:val="center"/>
            <w:hideMark/>
          </w:tcPr>
          <w:p w14:paraId="33C3655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6A14601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10,88</w:t>
            </w:r>
          </w:p>
        </w:tc>
        <w:tc>
          <w:tcPr>
            <w:tcW w:w="1860" w:type="dxa"/>
            <w:tcBorders>
              <w:top w:val="nil"/>
              <w:left w:val="nil"/>
              <w:bottom w:val="single" w:sz="4" w:space="0" w:color="auto"/>
              <w:right w:val="single" w:sz="4" w:space="0" w:color="auto"/>
            </w:tcBorders>
            <w:shd w:val="clear" w:color="auto" w:fill="auto"/>
            <w:vAlign w:val="center"/>
            <w:hideMark/>
          </w:tcPr>
          <w:p w14:paraId="2AB78B9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3 250,00</w:t>
            </w:r>
          </w:p>
        </w:tc>
      </w:tr>
      <w:tr w:rsidR="00DB2AD7" w:rsidRPr="00DB2AD7" w14:paraId="3305F7FC" w14:textId="77777777" w:rsidTr="00DB2AD7">
        <w:trPr>
          <w:trHeight w:val="102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AB9B8F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56</w:t>
            </w:r>
          </w:p>
        </w:tc>
        <w:tc>
          <w:tcPr>
            <w:tcW w:w="1161" w:type="dxa"/>
            <w:tcBorders>
              <w:top w:val="single" w:sz="4" w:space="0" w:color="auto"/>
              <w:left w:val="nil"/>
              <w:bottom w:val="nil"/>
              <w:right w:val="single" w:sz="4" w:space="0" w:color="auto"/>
            </w:tcBorders>
            <w:shd w:val="clear" w:color="auto" w:fill="auto"/>
            <w:vAlign w:val="center"/>
            <w:hideMark/>
          </w:tcPr>
          <w:p w14:paraId="71F8FAB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77B6763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2DE34B3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GB-9831 Lada Niva Travel 1.7 2022г.в</w:t>
            </w:r>
          </w:p>
        </w:tc>
        <w:tc>
          <w:tcPr>
            <w:tcW w:w="498" w:type="dxa"/>
            <w:tcBorders>
              <w:top w:val="single" w:sz="4" w:space="0" w:color="auto"/>
              <w:left w:val="nil"/>
              <w:bottom w:val="nil"/>
              <w:right w:val="single" w:sz="4" w:space="0" w:color="auto"/>
            </w:tcBorders>
            <w:shd w:val="clear" w:color="000000" w:fill="FFFFFF"/>
            <w:vAlign w:val="center"/>
            <w:hideMark/>
          </w:tcPr>
          <w:p w14:paraId="03C87DD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D8FFE7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5822DE6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800</w:t>
            </w:r>
          </w:p>
        </w:tc>
        <w:tc>
          <w:tcPr>
            <w:tcW w:w="986" w:type="dxa"/>
            <w:tcBorders>
              <w:top w:val="nil"/>
              <w:left w:val="nil"/>
              <w:bottom w:val="single" w:sz="8" w:space="0" w:color="auto"/>
              <w:right w:val="single" w:sz="4" w:space="0" w:color="auto"/>
            </w:tcBorders>
            <w:shd w:val="clear" w:color="auto" w:fill="auto"/>
            <w:noWrap/>
            <w:vAlign w:val="center"/>
            <w:hideMark/>
          </w:tcPr>
          <w:p w14:paraId="4CBAB27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315E518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775,00</w:t>
            </w:r>
          </w:p>
        </w:tc>
        <w:tc>
          <w:tcPr>
            <w:tcW w:w="1161" w:type="dxa"/>
            <w:tcBorders>
              <w:top w:val="nil"/>
              <w:left w:val="nil"/>
              <w:bottom w:val="single" w:sz="4" w:space="0" w:color="auto"/>
              <w:right w:val="single" w:sz="4" w:space="0" w:color="auto"/>
            </w:tcBorders>
            <w:shd w:val="clear" w:color="auto" w:fill="auto"/>
            <w:noWrap/>
            <w:vAlign w:val="center"/>
            <w:hideMark/>
          </w:tcPr>
          <w:p w14:paraId="0A6AAC5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3963637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4,56</w:t>
            </w:r>
          </w:p>
        </w:tc>
        <w:tc>
          <w:tcPr>
            <w:tcW w:w="1860" w:type="dxa"/>
            <w:tcBorders>
              <w:top w:val="nil"/>
              <w:left w:val="nil"/>
              <w:bottom w:val="single" w:sz="4" w:space="0" w:color="auto"/>
              <w:right w:val="single" w:sz="4" w:space="0" w:color="auto"/>
            </w:tcBorders>
            <w:shd w:val="clear" w:color="auto" w:fill="auto"/>
            <w:vAlign w:val="center"/>
            <w:hideMark/>
          </w:tcPr>
          <w:p w14:paraId="34EAE95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7 750,00</w:t>
            </w:r>
          </w:p>
        </w:tc>
      </w:tr>
      <w:tr w:rsidR="00DB2AD7" w:rsidRPr="00DB2AD7" w14:paraId="5D4D823F" w14:textId="77777777" w:rsidTr="00DB2AD7">
        <w:trPr>
          <w:trHeight w:val="121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707486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57</w:t>
            </w:r>
          </w:p>
        </w:tc>
        <w:tc>
          <w:tcPr>
            <w:tcW w:w="1161" w:type="dxa"/>
            <w:tcBorders>
              <w:top w:val="single" w:sz="4" w:space="0" w:color="auto"/>
              <w:left w:val="nil"/>
              <w:bottom w:val="nil"/>
              <w:right w:val="single" w:sz="4" w:space="0" w:color="auto"/>
            </w:tcBorders>
            <w:shd w:val="clear" w:color="auto" w:fill="auto"/>
            <w:vAlign w:val="center"/>
            <w:hideMark/>
          </w:tcPr>
          <w:p w14:paraId="3D725B2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6720EEE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579925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PF001M Lada Niva Travel 1.7 2022г.в</w:t>
            </w:r>
          </w:p>
        </w:tc>
        <w:tc>
          <w:tcPr>
            <w:tcW w:w="498" w:type="dxa"/>
            <w:tcBorders>
              <w:top w:val="single" w:sz="4" w:space="0" w:color="auto"/>
              <w:left w:val="nil"/>
              <w:bottom w:val="nil"/>
              <w:right w:val="single" w:sz="4" w:space="0" w:color="auto"/>
            </w:tcBorders>
            <w:shd w:val="clear" w:color="000000" w:fill="FFFFFF"/>
            <w:vAlign w:val="center"/>
            <w:hideMark/>
          </w:tcPr>
          <w:p w14:paraId="53F01AE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D45D1B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3A8BF8C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26D2EDB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1329" w:type="dxa"/>
            <w:tcBorders>
              <w:top w:val="nil"/>
              <w:left w:val="nil"/>
              <w:bottom w:val="single" w:sz="4" w:space="0" w:color="auto"/>
              <w:right w:val="single" w:sz="4" w:space="0" w:color="auto"/>
            </w:tcBorders>
            <w:shd w:val="clear" w:color="auto" w:fill="auto"/>
            <w:vAlign w:val="center"/>
            <w:hideMark/>
          </w:tcPr>
          <w:p w14:paraId="04F5502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500,00</w:t>
            </w:r>
          </w:p>
        </w:tc>
        <w:tc>
          <w:tcPr>
            <w:tcW w:w="1161" w:type="dxa"/>
            <w:tcBorders>
              <w:top w:val="nil"/>
              <w:left w:val="nil"/>
              <w:bottom w:val="single" w:sz="4" w:space="0" w:color="auto"/>
              <w:right w:val="single" w:sz="4" w:space="0" w:color="auto"/>
            </w:tcBorders>
            <w:shd w:val="clear" w:color="auto" w:fill="auto"/>
            <w:noWrap/>
            <w:vAlign w:val="center"/>
            <w:hideMark/>
          </w:tcPr>
          <w:p w14:paraId="5210D27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A67FBF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w:t>
            </w:r>
          </w:p>
        </w:tc>
        <w:tc>
          <w:tcPr>
            <w:tcW w:w="1860" w:type="dxa"/>
            <w:tcBorders>
              <w:top w:val="nil"/>
              <w:left w:val="nil"/>
              <w:bottom w:val="single" w:sz="4" w:space="0" w:color="auto"/>
              <w:right w:val="single" w:sz="4" w:space="0" w:color="auto"/>
            </w:tcBorders>
            <w:shd w:val="clear" w:color="auto" w:fill="auto"/>
            <w:vAlign w:val="center"/>
            <w:hideMark/>
          </w:tcPr>
          <w:p w14:paraId="32395A6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5 000,00</w:t>
            </w:r>
          </w:p>
        </w:tc>
      </w:tr>
      <w:tr w:rsidR="00DB2AD7" w:rsidRPr="00DB2AD7" w14:paraId="0F792171" w14:textId="77777777" w:rsidTr="00DB2AD7">
        <w:trPr>
          <w:trHeight w:val="112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18A958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58</w:t>
            </w:r>
          </w:p>
        </w:tc>
        <w:tc>
          <w:tcPr>
            <w:tcW w:w="1161" w:type="dxa"/>
            <w:tcBorders>
              <w:top w:val="single" w:sz="4" w:space="0" w:color="auto"/>
              <w:left w:val="nil"/>
              <w:bottom w:val="nil"/>
              <w:right w:val="single" w:sz="4" w:space="0" w:color="auto"/>
            </w:tcBorders>
            <w:shd w:val="clear" w:color="auto" w:fill="auto"/>
            <w:vAlign w:val="center"/>
            <w:hideMark/>
          </w:tcPr>
          <w:p w14:paraId="3C96884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75F6BC6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5A75C1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04E115561H Skoda Karoq(1.4T 150 л.с.)2022г.в.</w:t>
            </w:r>
          </w:p>
        </w:tc>
        <w:tc>
          <w:tcPr>
            <w:tcW w:w="498" w:type="dxa"/>
            <w:tcBorders>
              <w:top w:val="single" w:sz="4" w:space="0" w:color="auto"/>
              <w:left w:val="nil"/>
              <w:bottom w:val="nil"/>
              <w:right w:val="single" w:sz="4" w:space="0" w:color="auto"/>
            </w:tcBorders>
            <w:shd w:val="clear" w:color="000000" w:fill="FFFFFF"/>
            <w:vAlign w:val="center"/>
            <w:hideMark/>
          </w:tcPr>
          <w:p w14:paraId="5085BF7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610216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23DD99E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0766CD1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w:t>
            </w:r>
          </w:p>
        </w:tc>
        <w:tc>
          <w:tcPr>
            <w:tcW w:w="1329" w:type="dxa"/>
            <w:tcBorders>
              <w:top w:val="nil"/>
              <w:left w:val="nil"/>
              <w:bottom w:val="single" w:sz="4" w:space="0" w:color="auto"/>
              <w:right w:val="single" w:sz="4" w:space="0" w:color="auto"/>
            </w:tcBorders>
            <w:shd w:val="clear" w:color="auto" w:fill="auto"/>
            <w:vAlign w:val="center"/>
            <w:hideMark/>
          </w:tcPr>
          <w:p w14:paraId="0DD7142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625,00</w:t>
            </w:r>
          </w:p>
        </w:tc>
        <w:tc>
          <w:tcPr>
            <w:tcW w:w="1161" w:type="dxa"/>
            <w:tcBorders>
              <w:top w:val="nil"/>
              <w:left w:val="nil"/>
              <w:bottom w:val="single" w:sz="4" w:space="0" w:color="auto"/>
              <w:right w:val="single" w:sz="4" w:space="0" w:color="auto"/>
            </w:tcBorders>
            <w:shd w:val="clear" w:color="auto" w:fill="auto"/>
            <w:noWrap/>
            <w:vAlign w:val="center"/>
            <w:hideMark/>
          </w:tcPr>
          <w:p w14:paraId="0F2D988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634143E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5,66</w:t>
            </w:r>
          </w:p>
        </w:tc>
        <w:tc>
          <w:tcPr>
            <w:tcW w:w="1860" w:type="dxa"/>
            <w:tcBorders>
              <w:top w:val="nil"/>
              <w:left w:val="nil"/>
              <w:bottom w:val="single" w:sz="4" w:space="0" w:color="auto"/>
              <w:right w:val="single" w:sz="4" w:space="0" w:color="auto"/>
            </w:tcBorders>
            <w:shd w:val="clear" w:color="auto" w:fill="auto"/>
            <w:vAlign w:val="center"/>
            <w:hideMark/>
          </w:tcPr>
          <w:p w14:paraId="59D65B4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1 250,00</w:t>
            </w:r>
          </w:p>
        </w:tc>
      </w:tr>
      <w:tr w:rsidR="00DB2AD7" w:rsidRPr="00DB2AD7" w14:paraId="779DB58F" w14:textId="77777777" w:rsidTr="00DB2AD7">
        <w:trPr>
          <w:trHeight w:val="118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504B3A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59</w:t>
            </w:r>
          </w:p>
        </w:tc>
        <w:tc>
          <w:tcPr>
            <w:tcW w:w="1161" w:type="dxa"/>
            <w:tcBorders>
              <w:top w:val="single" w:sz="4" w:space="0" w:color="auto"/>
              <w:left w:val="nil"/>
              <w:bottom w:val="nil"/>
              <w:right w:val="single" w:sz="4" w:space="0" w:color="auto"/>
            </w:tcBorders>
            <w:shd w:val="clear" w:color="auto" w:fill="auto"/>
            <w:vAlign w:val="center"/>
            <w:hideMark/>
          </w:tcPr>
          <w:p w14:paraId="106E0CE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68F2BD7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35B17C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04E129620 Skoda Karoq(1.4T 150 л.с.)2022г.в.</w:t>
            </w:r>
          </w:p>
        </w:tc>
        <w:tc>
          <w:tcPr>
            <w:tcW w:w="498" w:type="dxa"/>
            <w:tcBorders>
              <w:top w:val="single" w:sz="4" w:space="0" w:color="auto"/>
              <w:left w:val="nil"/>
              <w:bottom w:val="nil"/>
              <w:right w:val="single" w:sz="4" w:space="0" w:color="auto"/>
            </w:tcBorders>
            <w:shd w:val="clear" w:color="000000" w:fill="FFFFFF"/>
            <w:vAlign w:val="center"/>
            <w:hideMark/>
          </w:tcPr>
          <w:p w14:paraId="18AC2B2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00116D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64D535F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986" w:type="dxa"/>
            <w:tcBorders>
              <w:top w:val="nil"/>
              <w:left w:val="nil"/>
              <w:bottom w:val="single" w:sz="8" w:space="0" w:color="auto"/>
              <w:right w:val="single" w:sz="4" w:space="0" w:color="auto"/>
            </w:tcBorders>
            <w:shd w:val="clear" w:color="auto" w:fill="auto"/>
            <w:noWrap/>
            <w:vAlign w:val="center"/>
            <w:hideMark/>
          </w:tcPr>
          <w:p w14:paraId="6284A0C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1329" w:type="dxa"/>
            <w:tcBorders>
              <w:top w:val="nil"/>
              <w:left w:val="nil"/>
              <w:bottom w:val="single" w:sz="4" w:space="0" w:color="auto"/>
              <w:right w:val="single" w:sz="4" w:space="0" w:color="auto"/>
            </w:tcBorders>
            <w:shd w:val="clear" w:color="auto" w:fill="auto"/>
            <w:vAlign w:val="center"/>
            <w:hideMark/>
          </w:tcPr>
          <w:p w14:paraId="151977F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700,00</w:t>
            </w:r>
          </w:p>
        </w:tc>
        <w:tc>
          <w:tcPr>
            <w:tcW w:w="1161" w:type="dxa"/>
            <w:tcBorders>
              <w:top w:val="nil"/>
              <w:left w:val="nil"/>
              <w:bottom w:val="single" w:sz="4" w:space="0" w:color="auto"/>
              <w:right w:val="single" w:sz="4" w:space="0" w:color="auto"/>
            </w:tcBorders>
            <w:shd w:val="clear" w:color="auto" w:fill="auto"/>
            <w:noWrap/>
            <w:vAlign w:val="center"/>
            <w:hideMark/>
          </w:tcPr>
          <w:p w14:paraId="0D1B3D7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91264D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10,10</w:t>
            </w:r>
          </w:p>
        </w:tc>
        <w:tc>
          <w:tcPr>
            <w:tcW w:w="1860" w:type="dxa"/>
            <w:tcBorders>
              <w:top w:val="nil"/>
              <w:left w:val="nil"/>
              <w:bottom w:val="single" w:sz="4" w:space="0" w:color="auto"/>
              <w:right w:val="single" w:sz="4" w:space="0" w:color="auto"/>
            </w:tcBorders>
            <w:shd w:val="clear" w:color="auto" w:fill="auto"/>
            <w:vAlign w:val="center"/>
            <w:hideMark/>
          </w:tcPr>
          <w:p w14:paraId="01B4293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1 400,00</w:t>
            </w:r>
          </w:p>
        </w:tc>
      </w:tr>
      <w:tr w:rsidR="00DB2AD7" w:rsidRPr="00DB2AD7" w14:paraId="4423E9AE" w14:textId="77777777" w:rsidTr="00DB2AD7">
        <w:trPr>
          <w:trHeight w:val="102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84B30F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60</w:t>
            </w:r>
          </w:p>
        </w:tc>
        <w:tc>
          <w:tcPr>
            <w:tcW w:w="1161" w:type="dxa"/>
            <w:tcBorders>
              <w:top w:val="single" w:sz="4" w:space="0" w:color="auto"/>
              <w:left w:val="nil"/>
              <w:bottom w:val="nil"/>
              <w:right w:val="single" w:sz="4" w:space="0" w:color="auto"/>
            </w:tcBorders>
            <w:shd w:val="clear" w:color="auto" w:fill="auto"/>
            <w:vAlign w:val="center"/>
            <w:hideMark/>
          </w:tcPr>
          <w:p w14:paraId="77A1D0B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15D1C33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2B3C009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5Q0819669 Skoda Karoq(1.4T 150 л.с.)2022г.в.</w:t>
            </w:r>
          </w:p>
        </w:tc>
        <w:tc>
          <w:tcPr>
            <w:tcW w:w="498" w:type="dxa"/>
            <w:tcBorders>
              <w:top w:val="single" w:sz="4" w:space="0" w:color="auto"/>
              <w:left w:val="nil"/>
              <w:bottom w:val="nil"/>
              <w:right w:val="single" w:sz="4" w:space="0" w:color="auto"/>
            </w:tcBorders>
            <w:shd w:val="clear" w:color="000000" w:fill="FFFFFF"/>
            <w:vAlign w:val="center"/>
            <w:hideMark/>
          </w:tcPr>
          <w:p w14:paraId="37F0276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324863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7B3EBA9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986" w:type="dxa"/>
            <w:tcBorders>
              <w:top w:val="nil"/>
              <w:left w:val="nil"/>
              <w:bottom w:val="single" w:sz="8" w:space="0" w:color="auto"/>
              <w:right w:val="single" w:sz="4" w:space="0" w:color="auto"/>
            </w:tcBorders>
            <w:shd w:val="clear" w:color="auto" w:fill="auto"/>
            <w:noWrap/>
            <w:vAlign w:val="center"/>
            <w:hideMark/>
          </w:tcPr>
          <w:p w14:paraId="3089D47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1329" w:type="dxa"/>
            <w:tcBorders>
              <w:top w:val="nil"/>
              <w:left w:val="nil"/>
              <w:bottom w:val="single" w:sz="4" w:space="0" w:color="auto"/>
              <w:right w:val="single" w:sz="4" w:space="0" w:color="auto"/>
            </w:tcBorders>
            <w:shd w:val="clear" w:color="auto" w:fill="auto"/>
            <w:vAlign w:val="center"/>
            <w:hideMark/>
          </w:tcPr>
          <w:p w14:paraId="32A841A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700,00</w:t>
            </w:r>
          </w:p>
        </w:tc>
        <w:tc>
          <w:tcPr>
            <w:tcW w:w="1161" w:type="dxa"/>
            <w:tcBorders>
              <w:top w:val="nil"/>
              <w:left w:val="nil"/>
              <w:bottom w:val="single" w:sz="4" w:space="0" w:color="auto"/>
              <w:right w:val="single" w:sz="4" w:space="0" w:color="auto"/>
            </w:tcBorders>
            <w:shd w:val="clear" w:color="auto" w:fill="auto"/>
            <w:noWrap/>
            <w:vAlign w:val="center"/>
            <w:hideMark/>
          </w:tcPr>
          <w:p w14:paraId="7BEA8F0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707D318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10,10</w:t>
            </w:r>
          </w:p>
        </w:tc>
        <w:tc>
          <w:tcPr>
            <w:tcW w:w="1860" w:type="dxa"/>
            <w:tcBorders>
              <w:top w:val="nil"/>
              <w:left w:val="nil"/>
              <w:bottom w:val="single" w:sz="4" w:space="0" w:color="auto"/>
              <w:right w:val="single" w:sz="4" w:space="0" w:color="auto"/>
            </w:tcBorders>
            <w:shd w:val="clear" w:color="auto" w:fill="auto"/>
            <w:vAlign w:val="center"/>
            <w:hideMark/>
          </w:tcPr>
          <w:p w14:paraId="0DE2780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1 400,00</w:t>
            </w:r>
          </w:p>
        </w:tc>
      </w:tr>
      <w:tr w:rsidR="00DB2AD7" w:rsidRPr="00DB2AD7" w14:paraId="5C71BF45" w14:textId="77777777" w:rsidTr="00DB2AD7">
        <w:trPr>
          <w:trHeight w:val="115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0C88E1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61</w:t>
            </w:r>
          </w:p>
        </w:tc>
        <w:tc>
          <w:tcPr>
            <w:tcW w:w="1161" w:type="dxa"/>
            <w:tcBorders>
              <w:top w:val="single" w:sz="4" w:space="0" w:color="auto"/>
              <w:left w:val="nil"/>
              <w:bottom w:val="nil"/>
              <w:right w:val="single" w:sz="4" w:space="0" w:color="auto"/>
            </w:tcBorders>
            <w:shd w:val="clear" w:color="auto" w:fill="auto"/>
            <w:vAlign w:val="center"/>
            <w:hideMark/>
          </w:tcPr>
          <w:p w14:paraId="18FF754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1B41E5E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A1CA31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грубой очистки топлива 93270 ГАЗ 33098(ЯМЗ53442)</w:t>
            </w:r>
          </w:p>
        </w:tc>
        <w:tc>
          <w:tcPr>
            <w:tcW w:w="498" w:type="dxa"/>
            <w:tcBorders>
              <w:top w:val="single" w:sz="4" w:space="0" w:color="auto"/>
              <w:left w:val="nil"/>
              <w:bottom w:val="nil"/>
              <w:right w:val="single" w:sz="4" w:space="0" w:color="auto"/>
            </w:tcBorders>
            <w:shd w:val="clear" w:color="000000" w:fill="FFFFFF"/>
            <w:vAlign w:val="center"/>
            <w:hideMark/>
          </w:tcPr>
          <w:p w14:paraId="47AA2FC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6F6DCF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16</w:t>
            </w:r>
          </w:p>
        </w:tc>
        <w:tc>
          <w:tcPr>
            <w:tcW w:w="986" w:type="dxa"/>
            <w:tcBorders>
              <w:top w:val="single" w:sz="4" w:space="0" w:color="auto"/>
              <w:left w:val="nil"/>
              <w:bottom w:val="nil"/>
              <w:right w:val="single" w:sz="4" w:space="0" w:color="auto"/>
            </w:tcBorders>
            <w:shd w:val="clear" w:color="auto" w:fill="auto"/>
            <w:vAlign w:val="center"/>
            <w:hideMark/>
          </w:tcPr>
          <w:p w14:paraId="2789135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1400</w:t>
            </w:r>
          </w:p>
        </w:tc>
        <w:tc>
          <w:tcPr>
            <w:tcW w:w="986" w:type="dxa"/>
            <w:tcBorders>
              <w:top w:val="nil"/>
              <w:left w:val="nil"/>
              <w:bottom w:val="single" w:sz="8" w:space="0" w:color="auto"/>
              <w:right w:val="single" w:sz="4" w:space="0" w:color="auto"/>
            </w:tcBorders>
            <w:shd w:val="clear" w:color="auto" w:fill="auto"/>
            <w:noWrap/>
            <w:vAlign w:val="center"/>
            <w:hideMark/>
          </w:tcPr>
          <w:p w14:paraId="50B75E8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1300</w:t>
            </w:r>
          </w:p>
        </w:tc>
        <w:tc>
          <w:tcPr>
            <w:tcW w:w="1329" w:type="dxa"/>
            <w:tcBorders>
              <w:top w:val="nil"/>
              <w:left w:val="nil"/>
              <w:bottom w:val="single" w:sz="4" w:space="0" w:color="auto"/>
              <w:right w:val="single" w:sz="4" w:space="0" w:color="auto"/>
            </w:tcBorders>
            <w:shd w:val="clear" w:color="auto" w:fill="auto"/>
            <w:vAlign w:val="center"/>
            <w:hideMark/>
          </w:tcPr>
          <w:p w14:paraId="25B3035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1 350,00</w:t>
            </w:r>
          </w:p>
        </w:tc>
        <w:tc>
          <w:tcPr>
            <w:tcW w:w="1161" w:type="dxa"/>
            <w:tcBorders>
              <w:top w:val="nil"/>
              <w:left w:val="nil"/>
              <w:bottom w:val="single" w:sz="4" w:space="0" w:color="auto"/>
              <w:right w:val="single" w:sz="4" w:space="0" w:color="auto"/>
            </w:tcBorders>
            <w:shd w:val="clear" w:color="auto" w:fill="auto"/>
            <w:noWrap/>
            <w:vAlign w:val="center"/>
            <w:hideMark/>
          </w:tcPr>
          <w:p w14:paraId="5F9307D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6A01BD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5,24</w:t>
            </w:r>
          </w:p>
        </w:tc>
        <w:tc>
          <w:tcPr>
            <w:tcW w:w="1860" w:type="dxa"/>
            <w:tcBorders>
              <w:top w:val="nil"/>
              <w:left w:val="nil"/>
              <w:bottom w:val="single" w:sz="4" w:space="0" w:color="auto"/>
              <w:right w:val="single" w:sz="4" w:space="0" w:color="auto"/>
            </w:tcBorders>
            <w:shd w:val="clear" w:color="auto" w:fill="auto"/>
            <w:vAlign w:val="center"/>
            <w:hideMark/>
          </w:tcPr>
          <w:p w14:paraId="6759006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21 600,00</w:t>
            </w:r>
          </w:p>
        </w:tc>
      </w:tr>
      <w:tr w:rsidR="00DB2AD7" w:rsidRPr="00DB2AD7" w14:paraId="44AD49A7" w14:textId="77777777" w:rsidTr="00DB2AD7">
        <w:trPr>
          <w:trHeight w:val="11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2C38EF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62</w:t>
            </w:r>
          </w:p>
        </w:tc>
        <w:tc>
          <w:tcPr>
            <w:tcW w:w="1161" w:type="dxa"/>
            <w:tcBorders>
              <w:top w:val="single" w:sz="4" w:space="0" w:color="auto"/>
              <w:left w:val="nil"/>
              <w:bottom w:val="nil"/>
              <w:right w:val="single" w:sz="4" w:space="0" w:color="auto"/>
            </w:tcBorders>
            <w:shd w:val="clear" w:color="auto" w:fill="auto"/>
            <w:vAlign w:val="center"/>
            <w:hideMark/>
          </w:tcPr>
          <w:p w14:paraId="7350457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6986A93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E17B1D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тонкой очистки топлива  FG123 ГАЗ 33098(ЯМЗ53442)</w:t>
            </w:r>
          </w:p>
        </w:tc>
        <w:tc>
          <w:tcPr>
            <w:tcW w:w="498" w:type="dxa"/>
            <w:tcBorders>
              <w:top w:val="single" w:sz="4" w:space="0" w:color="auto"/>
              <w:left w:val="nil"/>
              <w:bottom w:val="nil"/>
              <w:right w:val="single" w:sz="4" w:space="0" w:color="auto"/>
            </w:tcBorders>
            <w:shd w:val="clear" w:color="000000" w:fill="FFFFFF"/>
            <w:vAlign w:val="center"/>
            <w:hideMark/>
          </w:tcPr>
          <w:p w14:paraId="1E0DC0A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0A36D0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16</w:t>
            </w:r>
          </w:p>
        </w:tc>
        <w:tc>
          <w:tcPr>
            <w:tcW w:w="986" w:type="dxa"/>
            <w:tcBorders>
              <w:top w:val="single" w:sz="4" w:space="0" w:color="auto"/>
              <w:left w:val="nil"/>
              <w:bottom w:val="nil"/>
              <w:right w:val="single" w:sz="4" w:space="0" w:color="auto"/>
            </w:tcBorders>
            <w:shd w:val="clear" w:color="auto" w:fill="auto"/>
            <w:vAlign w:val="center"/>
            <w:hideMark/>
          </w:tcPr>
          <w:p w14:paraId="68997FA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986" w:type="dxa"/>
            <w:tcBorders>
              <w:top w:val="nil"/>
              <w:left w:val="nil"/>
              <w:bottom w:val="single" w:sz="8" w:space="0" w:color="auto"/>
              <w:right w:val="single" w:sz="4" w:space="0" w:color="auto"/>
            </w:tcBorders>
            <w:shd w:val="clear" w:color="auto" w:fill="auto"/>
            <w:noWrap/>
            <w:vAlign w:val="center"/>
            <w:hideMark/>
          </w:tcPr>
          <w:p w14:paraId="63C2FDA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900</w:t>
            </w:r>
          </w:p>
        </w:tc>
        <w:tc>
          <w:tcPr>
            <w:tcW w:w="1329" w:type="dxa"/>
            <w:tcBorders>
              <w:top w:val="nil"/>
              <w:left w:val="nil"/>
              <w:bottom w:val="single" w:sz="4" w:space="0" w:color="auto"/>
              <w:right w:val="single" w:sz="4" w:space="0" w:color="auto"/>
            </w:tcBorders>
            <w:shd w:val="clear" w:color="auto" w:fill="auto"/>
            <w:vAlign w:val="center"/>
            <w:hideMark/>
          </w:tcPr>
          <w:p w14:paraId="4A8A2DF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925,00</w:t>
            </w:r>
          </w:p>
        </w:tc>
        <w:tc>
          <w:tcPr>
            <w:tcW w:w="1161" w:type="dxa"/>
            <w:tcBorders>
              <w:top w:val="nil"/>
              <w:left w:val="nil"/>
              <w:bottom w:val="single" w:sz="4" w:space="0" w:color="auto"/>
              <w:right w:val="single" w:sz="4" w:space="0" w:color="auto"/>
            </w:tcBorders>
            <w:shd w:val="clear" w:color="auto" w:fill="auto"/>
            <w:noWrap/>
            <w:vAlign w:val="center"/>
            <w:hideMark/>
          </w:tcPr>
          <w:p w14:paraId="3213047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E9F6D5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3,82</w:t>
            </w:r>
          </w:p>
        </w:tc>
        <w:tc>
          <w:tcPr>
            <w:tcW w:w="1860" w:type="dxa"/>
            <w:tcBorders>
              <w:top w:val="nil"/>
              <w:left w:val="nil"/>
              <w:bottom w:val="single" w:sz="4" w:space="0" w:color="auto"/>
              <w:right w:val="single" w:sz="4" w:space="0" w:color="auto"/>
            </w:tcBorders>
            <w:shd w:val="clear" w:color="auto" w:fill="auto"/>
            <w:vAlign w:val="center"/>
            <w:hideMark/>
          </w:tcPr>
          <w:p w14:paraId="6531DB0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14 800,00</w:t>
            </w:r>
          </w:p>
        </w:tc>
      </w:tr>
      <w:tr w:rsidR="00DB2AD7" w:rsidRPr="00DB2AD7" w14:paraId="13568F75" w14:textId="77777777" w:rsidTr="00DB2AD7">
        <w:trPr>
          <w:trHeight w:val="123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6EF73E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63</w:t>
            </w:r>
          </w:p>
        </w:tc>
        <w:tc>
          <w:tcPr>
            <w:tcW w:w="1161" w:type="dxa"/>
            <w:tcBorders>
              <w:top w:val="single" w:sz="4" w:space="0" w:color="auto"/>
              <w:left w:val="nil"/>
              <w:bottom w:val="nil"/>
              <w:right w:val="single" w:sz="4" w:space="0" w:color="auto"/>
            </w:tcBorders>
            <w:shd w:val="clear" w:color="auto" w:fill="auto"/>
            <w:vAlign w:val="center"/>
            <w:hideMark/>
          </w:tcPr>
          <w:p w14:paraId="6B3DE51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4089A4F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B89EE2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5340-1012075 ГАЗ 33098(ЯМЗ53442)</w:t>
            </w:r>
          </w:p>
        </w:tc>
        <w:tc>
          <w:tcPr>
            <w:tcW w:w="498" w:type="dxa"/>
            <w:tcBorders>
              <w:top w:val="single" w:sz="4" w:space="0" w:color="auto"/>
              <w:left w:val="nil"/>
              <w:bottom w:val="nil"/>
              <w:right w:val="single" w:sz="4" w:space="0" w:color="auto"/>
            </w:tcBorders>
            <w:shd w:val="clear" w:color="000000" w:fill="FFFFFF"/>
            <w:vAlign w:val="center"/>
            <w:hideMark/>
          </w:tcPr>
          <w:p w14:paraId="7581E28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2DCFE4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16</w:t>
            </w:r>
          </w:p>
        </w:tc>
        <w:tc>
          <w:tcPr>
            <w:tcW w:w="986" w:type="dxa"/>
            <w:tcBorders>
              <w:top w:val="single" w:sz="4" w:space="0" w:color="auto"/>
              <w:left w:val="nil"/>
              <w:bottom w:val="nil"/>
              <w:right w:val="single" w:sz="4" w:space="0" w:color="auto"/>
            </w:tcBorders>
            <w:shd w:val="clear" w:color="auto" w:fill="auto"/>
            <w:vAlign w:val="center"/>
            <w:hideMark/>
          </w:tcPr>
          <w:p w14:paraId="4313FFE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1450</w:t>
            </w:r>
          </w:p>
        </w:tc>
        <w:tc>
          <w:tcPr>
            <w:tcW w:w="986" w:type="dxa"/>
            <w:tcBorders>
              <w:top w:val="nil"/>
              <w:left w:val="nil"/>
              <w:bottom w:val="single" w:sz="8" w:space="0" w:color="auto"/>
              <w:right w:val="single" w:sz="4" w:space="0" w:color="auto"/>
            </w:tcBorders>
            <w:shd w:val="clear" w:color="auto" w:fill="auto"/>
            <w:noWrap/>
            <w:vAlign w:val="center"/>
            <w:hideMark/>
          </w:tcPr>
          <w:p w14:paraId="714C078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1350</w:t>
            </w:r>
          </w:p>
        </w:tc>
        <w:tc>
          <w:tcPr>
            <w:tcW w:w="1329" w:type="dxa"/>
            <w:tcBorders>
              <w:top w:val="nil"/>
              <w:left w:val="nil"/>
              <w:bottom w:val="single" w:sz="4" w:space="0" w:color="auto"/>
              <w:right w:val="single" w:sz="4" w:space="0" w:color="auto"/>
            </w:tcBorders>
            <w:shd w:val="clear" w:color="auto" w:fill="auto"/>
            <w:vAlign w:val="center"/>
            <w:hideMark/>
          </w:tcPr>
          <w:p w14:paraId="0CCA512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1 400,00</w:t>
            </w:r>
          </w:p>
        </w:tc>
        <w:tc>
          <w:tcPr>
            <w:tcW w:w="1161" w:type="dxa"/>
            <w:tcBorders>
              <w:top w:val="nil"/>
              <w:left w:val="nil"/>
              <w:bottom w:val="single" w:sz="4" w:space="0" w:color="auto"/>
              <w:right w:val="single" w:sz="4" w:space="0" w:color="auto"/>
            </w:tcBorders>
            <w:shd w:val="clear" w:color="auto" w:fill="auto"/>
            <w:noWrap/>
            <w:vAlign w:val="center"/>
            <w:hideMark/>
          </w:tcPr>
          <w:p w14:paraId="489880D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D94788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5,05</w:t>
            </w:r>
          </w:p>
        </w:tc>
        <w:tc>
          <w:tcPr>
            <w:tcW w:w="1860" w:type="dxa"/>
            <w:tcBorders>
              <w:top w:val="nil"/>
              <w:left w:val="nil"/>
              <w:bottom w:val="single" w:sz="4" w:space="0" w:color="auto"/>
              <w:right w:val="single" w:sz="4" w:space="0" w:color="auto"/>
            </w:tcBorders>
            <w:shd w:val="clear" w:color="auto" w:fill="auto"/>
            <w:vAlign w:val="center"/>
            <w:hideMark/>
          </w:tcPr>
          <w:p w14:paraId="63DF94A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22 400,00</w:t>
            </w:r>
          </w:p>
        </w:tc>
      </w:tr>
      <w:tr w:rsidR="00DB2AD7" w:rsidRPr="00DB2AD7" w14:paraId="596F06E4" w14:textId="77777777" w:rsidTr="00DB2AD7">
        <w:trPr>
          <w:trHeight w:val="111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ACA253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64</w:t>
            </w:r>
          </w:p>
        </w:tc>
        <w:tc>
          <w:tcPr>
            <w:tcW w:w="1161" w:type="dxa"/>
            <w:tcBorders>
              <w:top w:val="single" w:sz="4" w:space="0" w:color="auto"/>
              <w:left w:val="nil"/>
              <w:bottom w:val="nil"/>
              <w:right w:val="single" w:sz="4" w:space="0" w:color="auto"/>
            </w:tcBorders>
            <w:shd w:val="clear" w:color="auto" w:fill="auto"/>
            <w:vAlign w:val="center"/>
            <w:hideMark/>
          </w:tcPr>
          <w:p w14:paraId="380375A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77C5F92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0F4842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AG1009 ГАЗ 33098(ЯМЗ53442)</w:t>
            </w:r>
          </w:p>
        </w:tc>
        <w:tc>
          <w:tcPr>
            <w:tcW w:w="498" w:type="dxa"/>
            <w:tcBorders>
              <w:top w:val="single" w:sz="4" w:space="0" w:color="auto"/>
              <w:left w:val="nil"/>
              <w:bottom w:val="nil"/>
              <w:right w:val="single" w:sz="4" w:space="0" w:color="auto"/>
            </w:tcBorders>
            <w:shd w:val="clear" w:color="000000" w:fill="FFFFFF"/>
            <w:vAlign w:val="center"/>
            <w:hideMark/>
          </w:tcPr>
          <w:p w14:paraId="3F7E48C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ABB8D4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16</w:t>
            </w:r>
          </w:p>
        </w:tc>
        <w:tc>
          <w:tcPr>
            <w:tcW w:w="986" w:type="dxa"/>
            <w:tcBorders>
              <w:top w:val="single" w:sz="4" w:space="0" w:color="auto"/>
              <w:left w:val="nil"/>
              <w:bottom w:val="nil"/>
              <w:right w:val="single" w:sz="4" w:space="0" w:color="auto"/>
            </w:tcBorders>
            <w:shd w:val="clear" w:color="auto" w:fill="auto"/>
            <w:vAlign w:val="center"/>
            <w:hideMark/>
          </w:tcPr>
          <w:p w14:paraId="3827D9E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2450</w:t>
            </w:r>
          </w:p>
        </w:tc>
        <w:tc>
          <w:tcPr>
            <w:tcW w:w="986" w:type="dxa"/>
            <w:tcBorders>
              <w:top w:val="nil"/>
              <w:left w:val="nil"/>
              <w:bottom w:val="single" w:sz="8" w:space="0" w:color="auto"/>
              <w:right w:val="single" w:sz="4" w:space="0" w:color="auto"/>
            </w:tcBorders>
            <w:shd w:val="clear" w:color="auto" w:fill="auto"/>
            <w:noWrap/>
            <w:vAlign w:val="center"/>
            <w:hideMark/>
          </w:tcPr>
          <w:p w14:paraId="6BE0199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2350</w:t>
            </w:r>
          </w:p>
        </w:tc>
        <w:tc>
          <w:tcPr>
            <w:tcW w:w="1329" w:type="dxa"/>
            <w:tcBorders>
              <w:top w:val="nil"/>
              <w:left w:val="nil"/>
              <w:bottom w:val="single" w:sz="4" w:space="0" w:color="auto"/>
              <w:right w:val="single" w:sz="4" w:space="0" w:color="auto"/>
            </w:tcBorders>
            <w:shd w:val="clear" w:color="auto" w:fill="auto"/>
            <w:vAlign w:val="center"/>
            <w:hideMark/>
          </w:tcPr>
          <w:p w14:paraId="0F435E9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2 400,00</w:t>
            </w:r>
          </w:p>
        </w:tc>
        <w:tc>
          <w:tcPr>
            <w:tcW w:w="1161" w:type="dxa"/>
            <w:tcBorders>
              <w:top w:val="nil"/>
              <w:left w:val="nil"/>
              <w:bottom w:val="single" w:sz="4" w:space="0" w:color="auto"/>
              <w:right w:val="single" w:sz="4" w:space="0" w:color="auto"/>
            </w:tcBorders>
            <w:shd w:val="clear" w:color="auto" w:fill="auto"/>
            <w:noWrap/>
            <w:vAlign w:val="center"/>
            <w:hideMark/>
          </w:tcPr>
          <w:p w14:paraId="268FEC4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7A67D5C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2,95</w:t>
            </w:r>
          </w:p>
        </w:tc>
        <w:tc>
          <w:tcPr>
            <w:tcW w:w="1860" w:type="dxa"/>
            <w:tcBorders>
              <w:top w:val="nil"/>
              <w:left w:val="nil"/>
              <w:bottom w:val="single" w:sz="4" w:space="0" w:color="auto"/>
              <w:right w:val="single" w:sz="4" w:space="0" w:color="auto"/>
            </w:tcBorders>
            <w:shd w:val="clear" w:color="auto" w:fill="auto"/>
            <w:vAlign w:val="center"/>
            <w:hideMark/>
          </w:tcPr>
          <w:p w14:paraId="7C8019E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38 400,00</w:t>
            </w:r>
          </w:p>
        </w:tc>
      </w:tr>
      <w:tr w:rsidR="00DB2AD7" w:rsidRPr="00DB2AD7" w14:paraId="0243B25C" w14:textId="77777777" w:rsidTr="00DB2AD7">
        <w:trPr>
          <w:trHeight w:val="13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3682D6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65</w:t>
            </w:r>
          </w:p>
        </w:tc>
        <w:tc>
          <w:tcPr>
            <w:tcW w:w="1161" w:type="dxa"/>
            <w:tcBorders>
              <w:top w:val="single" w:sz="4" w:space="0" w:color="auto"/>
              <w:left w:val="nil"/>
              <w:bottom w:val="nil"/>
              <w:right w:val="single" w:sz="4" w:space="0" w:color="auto"/>
            </w:tcBorders>
            <w:shd w:val="clear" w:color="auto" w:fill="auto"/>
            <w:vAlign w:val="center"/>
            <w:hideMark/>
          </w:tcPr>
          <w:p w14:paraId="1EA364D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7D609FC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EDEE2B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(грубая очистка) 740.1105010 КАМАЗ Д-740</w:t>
            </w:r>
          </w:p>
        </w:tc>
        <w:tc>
          <w:tcPr>
            <w:tcW w:w="498" w:type="dxa"/>
            <w:tcBorders>
              <w:top w:val="single" w:sz="4" w:space="0" w:color="auto"/>
              <w:left w:val="nil"/>
              <w:bottom w:val="nil"/>
              <w:right w:val="single" w:sz="4" w:space="0" w:color="auto"/>
            </w:tcBorders>
            <w:shd w:val="clear" w:color="000000" w:fill="FFFFFF"/>
            <w:vAlign w:val="center"/>
            <w:hideMark/>
          </w:tcPr>
          <w:p w14:paraId="47AD95A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951E5A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05E513C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3950</w:t>
            </w:r>
          </w:p>
        </w:tc>
        <w:tc>
          <w:tcPr>
            <w:tcW w:w="986" w:type="dxa"/>
            <w:tcBorders>
              <w:top w:val="nil"/>
              <w:left w:val="nil"/>
              <w:bottom w:val="single" w:sz="8" w:space="0" w:color="auto"/>
              <w:right w:val="single" w:sz="4" w:space="0" w:color="auto"/>
            </w:tcBorders>
            <w:shd w:val="clear" w:color="auto" w:fill="auto"/>
            <w:noWrap/>
            <w:vAlign w:val="center"/>
            <w:hideMark/>
          </w:tcPr>
          <w:p w14:paraId="4034DC1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3850</w:t>
            </w:r>
          </w:p>
        </w:tc>
        <w:tc>
          <w:tcPr>
            <w:tcW w:w="1329" w:type="dxa"/>
            <w:tcBorders>
              <w:top w:val="nil"/>
              <w:left w:val="nil"/>
              <w:bottom w:val="single" w:sz="4" w:space="0" w:color="auto"/>
              <w:right w:val="single" w:sz="4" w:space="0" w:color="auto"/>
            </w:tcBorders>
            <w:shd w:val="clear" w:color="auto" w:fill="auto"/>
            <w:vAlign w:val="center"/>
            <w:hideMark/>
          </w:tcPr>
          <w:p w14:paraId="46ED130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3 900,00</w:t>
            </w:r>
          </w:p>
        </w:tc>
        <w:tc>
          <w:tcPr>
            <w:tcW w:w="1161" w:type="dxa"/>
            <w:tcBorders>
              <w:top w:val="nil"/>
              <w:left w:val="nil"/>
              <w:bottom w:val="single" w:sz="4" w:space="0" w:color="auto"/>
              <w:right w:val="single" w:sz="4" w:space="0" w:color="auto"/>
            </w:tcBorders>
            <w:shd w:val="clear" w:color="auto" w:fill="auto"/>
            <w:noWrap/>
            <w:vAlign w:val="center"/>
            <w:hideMark/>
          </w:tcPr>
          <w:p w14:paraId="10010E1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385D0C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1,81</w:t>
            </w:r>
          </w:p>
        </w:tc>
        <w:tc>
          <w:tcPr>
            <w:tcW w:w="1860" w:type="dxa"/>
            <w:tcBorders>
              <w:top w:val="nil"/>
              <w:left w:val="nil"/>
              <w:bottom w:val="single" w:sz="4" w:space="0" w:color="auto"/>
              <w:right w:val="single" w:sz="4" w:space="0" w:color="auto"/>
            </w:tcBorders>
            <w:shd w:val="clear" w:color="auto" w:fill="auto"/>
            <w:vAlign w:val="center"/>
            <w:hideMark/>
          </w:tcPr>
          <w:p w14:paraId="0FA684D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39 000,00</w:t>
            </w:r>
          </w:p>
        </w:tc>
      </w:tr>
      <w:tr w:rsidR="00DB2AD7" w:rsidRPr="00DB2AD7" w14:paraId="24C73ECA" w14:textId="77777777" w:rsidTr="00DB2AD7">
        <w:trPr>
          <w:trHeight w:val="133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A1E1D0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66</w:t>
            </w:r>
          </w:p>
        </w:tc>
        <w:tc>
          <w:tcPr>
            <w:tcW w:w="1161" w:type="dxa"/>
            <w:tcBorders>
              <w:top w:val="single" w:sz="4" w:space="0" w:color="auto"/>
              <w:left w:val="nil"/>
              <w:bottom w:val="nil"/>
              <w:right w:val="single" w:sz="4" w:space="0" w:color="auto"/>
            </w:tcBorders>
            <w:shd w:val="clear" w:color="auto" w:fill="auto"/>
            <w:vAlign w:val="center"/>
            <w:hideMark/>
          </w:tcPr>
          <w:p w14:paraId="704BA84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218462F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ED5AB9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(тонкая очистка) 740.1117010 КАМАЗ Д-740</w:t>
            </w:r>
          </w:p>
        </w:tc>
        <w:tc>
          <w:tcPr>
            <w:tcW w:w="498" w:type="dxa"/>
            <w:tcBorders>
              <w:top w:val="single" w:sz="4" w:space="0" w:color="auto"/>
              <w:left w:val="nil"/>
              <w:bottom w:val="nil"/>
              <w:right w:val="single" w:sz="4" w:space="0" w:color="auto"/>
            </w:tcBorders>
            <w:shd w:val="clear" w:color="000000" w:fill="FFFFFF"/>
            <w:vAlign w:val="center"/>
            <w:hideMark/>
          </w:tcPr>
          <w:p w14:paraId="1623D3F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78748A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1BFA0E2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4500</w:t>
            </w:r>
          </w:p>
        </w:tc>
        <w:tc>
          <w:tcPr>
            <w:tcW w:w="986" w:type="dxa"/>
            <w:tcBorders>
              <w:top w:val="nil"/>
              <w:left w:val="nil"/>
              <w:bottom w:val="single" w:sz="8" w:space="0" w:color="auto"/>
              <w:right w:val="single" w:sz="4" w:space="0" w:color="auto"/>
            </w:tcBorders>
            <w:shd w:val="clear" w:color="auto" w:fill="auto"/>
            <w:noWrap/>
            <w:vAlign w:val="center"/>
            <w:hideMark/>
          </w:tcPr>
          <w:p w14:paraId="62FE852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4000</w:t>
            </w:r>
          </w:p>
        </w:tc>
        <w:tc>
          <w:tcPr>
            <w:tcW w:w="1329" w:type="dxa"/>
            <w:tcBorders>
              <w:top w:val="nil"/>
              <w:left w:val="nil"/>
              <w:bottom w:val="single" w:sz="4" w:space="0" w:color="auto"/>
              <w:right w:val="single" w:sz="4" w:space="0" w:color="auto"/>
            </w:tcBorders>
            <w:shd w:val="clear" w:color="auto" w:fill="auto"/>
            <w:vAlign w:val="center"/>
            <w:hideMark/>
          </w:tcPr>
          <w:p w14:paraId="5945FFF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4 250,00</w:t>
            </w:r>
          </w:p>
        </w:tc>
        <w:tc>
          <w:tcPr>
            <w:tcW w:w="1161" w:type="dxa"/>
            <w:tcBorders>
              <w:top w:val="nil"/>
              <w:left w:val="nil"/>
              <w:bottom w:val="single" w:sz="4" w:space="0" w:color="auto"/>
              <w:right w:val="single" w:sz="4" w:space="0" w:color="auto"/>
            </w:tcBorders>
            <w:shd w:val="clear" w:color="auto" w:fill="auto"/>
            <w:noWrap/>
            <w:vAlign w:val="center"/>
            <w:hideMark/>
          </w:tcPr>
          <w:p w14:paraId="6D7A147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353,55</w:t>
            </w:r>
          </w:p>
        </w:tc>
        <w:tc>
          <w:tcPr>
            <w:tcW w:w="1163" w:type="dxa"/>
            <w:tcBorders>
              <w:top w:val="nil"/>
              <w:left w:val="nil"/>
              <w:bottom w:val="single" w:sz="4" w:space="0" w:color="auto"/>
              <w:right w:val="single" w:sz="4" w:space="0" w:color="auto"/>
            </w:tcBorders>
            <w:shd w:val="clear" w:color="auto" w:fill="auto"/>
            <w:noWrap/>
            <w:vAlign w:val="center"/>
            <w:hideMark/>
          </w:tcPr>
          <w:p w14:paraId="7F70736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8,32</w:t>
            </w:r>
          </w:p>
        </w:tc>
        <w:tc>
          <w:tcPr>
            <w:tcW w:w="1860" w:type="dxa"/>
            <w:tcBorders>
              <w:top w:val="nil"/>
              <w:left w:val="nil"/>
              <w:bottom w:val="single" w:sz="4" w:space="0" w:color="auto"/>
              <w:right w:val="single" w:sz="4" w:space="0" w:color="auto"/>
            </w:tcBorders>
            <w:shd w:val="clear" w:color="auto" w:fill="auto"/>
            <w:vAlign w:val="center"/>
            <w:hideMark/>
          </w:tcPr>
          <w:p w14:paraId="1808CDA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42 500,00</w:t>
            </w:r>
          </w:p>
        </w:tc>
      </w:tr>
      <w:tr w:rsidR="00DB2AD7" w:rsidRPr="00DB2AD7" w14:paraId="2AA1B3DF" w14:textId="77777777" w:rsidTr="00DB2AD7">
        <w:trPr>
          <w:trHeight w:val="85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AC0962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67</w:t>
            </w:r>
          </w:p>
        </w:tc>
        <w:tc>
          <w:tcPr>
            <w:tcW w:w="1161" w:type="dxa"/>
            <w:tcBorders>
              <w:top w:val="single" w:sz="4" w:space="0" w:color="auto"/>
              <w:left w:val="nil"/>
              <w:bottom w:val="nil"/>
              <w:right w:val="single" w:sz="4" w:space="0" w:color="auto"/>
            </w:tcBorders>
            <w:shd w:val="clear" w:color="auto" w:fill="auto"/>
            <w:vAlign w:val="center"/>
            <w:hideMark/>
          </w:tcPr>
          <w:p w14:paraId="194D876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4E4F379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01504F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NF1701 КАМАЗ Д-740</w:t>
            </w:r>
          </w:p>
        </w:tc>
        <w:tc>
          <w:tcPr>
            <w:tcW w:w="498" w:type="dxa"/>
            <w:tcBorders>
              <w:top w:val="single" w:sz="4" w:space="0" w:color="auto"/>
              <w:left w:val="nil"/>
              <w:bottom w:val="nil"/>
              <w:right w:val="single" w:sz="4" w:space="0" w:color="auto"/>
            </w:tcBorders>
            <w:shd w:val="clear" w:color="000000" w:fill="FFFFFF"/>
            <w:vAlign w:val="center"/>
            <w:hideMark/>
          </w:tcPr>
          <w:p w14:paraId="516C081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87E3E9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5E339BC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986" w:type="dxa"/>
            <w:tcBorders>
              <w:top w:val="nil"/>
              <w:left w:val="nil"/>
              <w:bottom w:val="single" w:sz="8" w:space="0" w:color="auto"/>
              <w:right w:val="single" w:sz="4" w:space="0" w:color="auto"/>
            </w:tcBorders>
            <w:shd w:val="clear" w:color="auto" w:fill="auto"/>
            <w:noWrap/>
            <w:vAlign w:val="center"/>
            <w:hideMark/>
          </w:tcPr>
          <w:p w14:paraId="7CEB8C8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400</w:t>
            </w:r>
          </w:p>
        </w:tc>
        <w:tc>
          <w:tcPr>
            <w:tcW w:w="1329" w:type="dxa"/>
            <w:tcBorders>
              <w:top w:val="nil"/>
              <w:left w:val="nil"/>
              <w:bottom w:val="single" w:sz="4" w:space="0" w:color="auto"/>
              <w:right w:val="single" w:sz="4" w:space="0" w:color="auto"/>
            </w:tcBorders>
            <w:shd w:val="clear" w:color="auto" w:fill="auto"/>
            <w:vAlign w:val="center"/>
            <w:hideMark/>
          </w:tcPr>
          <w:p w14:paraId="737B57E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425,00</w:t>
            </w:r>
          </w:p>
        </w:tc>
        <w:tc>
          <w:tcPr>
            <w:tcW w:w="1161" w:type="dxa"/>
            <w:tcBorders>
              <w:top w:val="nil"/>
              <w:left w:val="nil"/>
              <w:bottom w:val="single" w:sz="4" w:space="0" w:color="auto"/>
              <w:right w:val="single" w:sz="4" w:space="0" w:color="auto"/>
            </w:tcBorders>
            <w:shd w:val="clear" w:color="auto" w:fill="auto"/>
            <w:noWrap/>
            <w:vAlign w:val="center"/>
            <w:hideMark/>
          </w:tcPr>
          <w:p w14:paraId="5DE84E1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340907C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8,32</w:t>
            </w:r>
          </w:p>
        </w:tc>
        <w:tc>
          <w:tcPr>
            <w:tcW w:w="1860" w:type="dxa"/>
            <w:tcBorders>
              <w:top w:val="nil"/>
              <w:left w:val="nil"/>
              <w:bottom w:val="single" w:sz="4" w:space="0" w:color="auto"/>
              <w:right w:val="single" w:sz="4" w:space="0" w:color="auto"/>
            </w:tcBorders>
            <w:shd w:val="clear" w:color="auto" w:fill="auto"/>
            <w:vAlign w:val="center"/>
            <w:hideMark/>
          </w:tcPr>
          <w:p w14:paraId="597CFA7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4 250,00</w:t>
            </w:r>
          </w:p>
        </w:tc>
      </w:tr>
      <w:tr w:rsidR="00DB2AD7" w:rsidRPr="00DB2AD7" w14:paraId="144E2389" w14:textId="77777777" w:rsidTr="00DB2AD7">
        <w:trPr>
          <w:trHeight w:val="121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87E498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68</w:t>
            </w:r>
          </w:p>
        </w:tc>
        <w:tc>
          <w:tcPr>
            <w:tcW w:w="1161" w:type="dxa"/>
            <w:tcBorders>
              <w:top w:val="single" w:sz="4" w:space="0" w:color="auto"/>
              <w:left w:val="nil"/>
              <w:bottom w:val="nil"/>
              <w:right w:val="single" w:sz="4" w:space="0" w:color="auto"/>
            </w:tcBorders>
            <w:shd w:val="clear" w:color="auto" w:fill="auto"/>
            <w:vAlign w:val="center"/>
            <w:hideMark/>
          </w:tcPr>
          <w:p w14:paraId="3FD79FE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4E1D3A6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257509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740-1109560-02 КАМАЗ Д-740</w:t>
            </w:r>
          </w:p>
        </w:tc>
        <w:tc>
          <w:tcPr>
            <w:tcW w:w="498" w:type="dxa"/>
            <w:tcBorders>
              <w:top w:val="single" w:sz="4" w:space="0" w:color="auto"/>
              <w:left w:val="nil"/>
              <w:bottom w:val="nil"/>
              <w:right w:val="single" w:sz="4" w:space="0" w:color="auto"/>
            </w:tcBorders>
            <w:shd w:val="clear" w:color="000000" w:fill="FFFFFF"/>
            <w:vAlign w:val="center"/>
            <w:hideMark/>
          </w:tcPr>
          <w:p w14:paraId="7ABADD3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DC62BB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w:t>
            </w:r>
          </w:p>
        </w:tc>
        <w:tc>
          <w:tcPr>
            <w:tcW w:w="986" w:type="dxa"/>
            <w:tcBorders>
              <w:top w:val="single" w:sz="4" w:space="0" w:color="auto"/>
              <w:left w:val="nil"/>
              <w:bottom w:val="nil"/>
              <w:right w:val="single" w:sz="4" w:space="0" w:color="auto"/>
            </w:tcBorders>
            <w:shd w:val="clear" w:color="auto" w:fill="auto"/>
            <w:vAlign w:val="center"/>
            <w:hideMark/>
          </w:tcPr>
          <w:p w14:paraId="66884BD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2200</w:t>
            </w:r>
          </w:p>
        </w:tc>
        <w:tc>
          <w:tcPr>
            <w:tcW w:w="986" w:type="dxa"/>
            <w:tcBorders>
              <w:top w:val="nil"/>
              <w:left w:val="nil"/>
              <w:bottom w:val="single" w:sz="8" w:space="0" w:color="auto"/>
              <w:right w:val="single" w:sz="4" w:space="0" w:color="auto"/>
            </w:tcBorders>
            <w:shd w:val="clear" w:color="auto" w:fill="auto"/>
            <w:noWrap/>
            <w:vAlign w:val="center"/>
            <w:hideMark/>
          </w:tcPr>
          <w:p w14:paraId="15D19B9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2100</w:t>
            </w:r>
          </w:p>
        </w:tc>
        <w:tc>
          <w:tcPr>
            <w:tcW w:w="1329" w:type="dxa"/>
            <w:tcBorders>
              <w:top w:val="nil"/>
              <w:left w:val="nil"/>
              <w:bottom w:val="single" w:sz="4" w:space="0" w:color="auto"/>
              <w:right w:val="single" w:sz="4" w:space="0" w:color="auto"/>
            </w:tcBorders>
            <w:shd w:val="clear" w:color="auto" w:fill="auto"/>
            <w:vAlign w:val="center"/>
            <w:hideMark/>
          </w:tcPr>
          <w:p w14:paraId="254BDE8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2 150,00</w:t>
            </w:r>
          </w:p>
        </w:tc>
        <w:tc>
          <w:tcPr>
            <w:tcW w:w="1161" w:type="dxa"/>
            <w:tcBorders>
              <w:top w:val="nil"/>
              <w:left w:val="nil"/>
              <w:bottom w:val="single" w:sz="4" w:space="0" w:color="auto"/>
              <w:right w:val="single" w:sz="4" w:space="0" w:color="auto"/>
            </w:tcBorders>
            <w:shd w:val="clear" w:color="auto" w:fill="auto"/>
            <w:noWrap/>
            <w:vAlign w:val="center"/>
            <w:hideMark/>
          </w:tcPr>
          <w:p w14:paraId="6AA5C57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7495B5A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3,29</w:t>
            </w:r>
          </w:p>
        </w:tc>
        <w:tc>
          <w:tcPr>
            <w:tcW w:w="1860" w:type="dxa"/>
            <w:tcBorders>
              <w:top w:val="nil"/>
              <w:left w:val="nil"/>
              <w:bottom w:val="single" w:sz="4" w:space="0" w:color="auto"/>
              <w:right w:val="single" w:sz="4" w:space="0" w:color="auto"/>
            </w:tcBorders>
            <w:shd w:val="clear" w:color="auto" w:fill="auto"/>
            <w:vAlign w:val="center"/>
            <w:hideMark/>
          </w:tcPr>
          <w:p w14:paraId="2E65D94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10 750,00</w:t>
            </w:r>
          </w:p>
        </w:tc>
      </w:tr>
      <w:tr w:rsidR="00DB2AD7" w:rsidRPr="00DB2AD7" w14:paraId="0565049A" w14:textId="77777777" w:rsidTr="00DB2AD7">
        <w:trPr>
          <w:trHeight w:val="14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4B5F9F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69</w:t>
            </w:r>
          </w:p>
        </w:tc>
        <w:tc>
          <w:tcPr>
            <w:tcW w:w="1161" w:type="dxa"/>
            <w:tcBorders>
              <w:top w:val="single" w:sz="4" w:space="0" w:color="auto"/>
              <w:left w:val="nil"/>
              <w:bottom w:val="nil"/>
              <w:right w:val="single" w:sz="4" w:space="0" w:color="auto"/>
            </w:tcBorders>
            <w:shd w:val="clear" w:color="auto" w:fill="auto"/>
            <w:vAlign w:val="center"/>
            <w:hideMark/>
          </w:tcPr>
          <w:p w14:paraId="24433F3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42DDDE1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49D73B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Фильтр-патрон КАМАЗ, МАЗ, ПАЗ осушителя воздуха K194081 КАМАЗ 65117-А5; КАМАЗ 43118; КАМАЗ 65115</w:t>
            </w:r>
          </w:p>
        </w:tc>
        <w:tc>
          <w:tcPr>
            <w:tcW w:w="498" w:type="dxa"/>
            <w:tcBorders>
              <w:top w:val="single" w:sz="4" w:space="0" w:color="auto"/>
              <w:left w:val="nil"/>
              <w:bottom w:val="nil"/>
              <w:right w:val="single" w:sz="4" w:space="0" w:color="auto"/>
            </w:tcBorders>
            <w:shd w:val="clear" w:color="000000" w:fill="FFFFFF"/>
            <w:vAlign w:val="center"/>
            <w:hideMark/>
          </w:tcPr>
          <w:p w14:paraId="376D142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EAA68B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1A7F304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3700</w:t>
            </w:r>
          </w:p>
        </w:tc>
        <w:tc>
          <w:tcPr>
            <w:tcW w:w="986" w:type="dxa"/>
            <w:tcBorders>
              <w:top w:val="nil"/>
              <w:left w:val="nil"/>
              <w:bottom w:val="single" w:sz="8" w:space="0" w:color="auto"/>
              <w:right w:val="single" w:sz="4" w:space="0" w:color="auto"/>
            </w:tcBorders>
            <w:shd w:val="clear" w:color="auto" w:fill="auto"/>
            <w:noWrap/>
            <w:vAlign w:val="center"/>
            <w:hideMark/>
          </w:tcPr>
          <w:p w14:paraId="1C6D10A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3500</w:t>
            </w:r>
          </w:p>
        </w:tc>
        <w:tc>
          <w:tcPr>
            <w:tcW w:w="1329" w:type="dxa"/>
            <w:tcBorders>
              <w:top w:val="nil"/>
              <w:left w:val="nil"/>
              <w:bottom w:val="single" w:sz="4" w:space="0" w:color="auto"/>
              <w:right w:val="single" w:sz="4" w:space="0" w:color="auto"/>
            </w:tcBorders>
            <w:shd w:val="clear" w:color="auto" w:fill="auto"/>
            <w:vAlign w:val="center"/>
            <w:hideMark/>
          </w:tcPr>
          <w:p w14:paraId="1F24BB3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3 600,00</w:t>
            </w:r>
          </w:p>
        </w:tc>
        <w:tc>
          <w:tcPr>
            <w:tcW w:w="1161" w:type="dxa"/>
            <w:tcBorders>
              <w:top w:val="nil"/>
              <w:left w:val="nil"/>
              <w:bottom w:val="single" w:sz="4" w:space="0" w:color="auto"/>
              <w:right w:val="single" w:sz="4" w:space="0" w:color="auto"/>
            </w:tcBorders>
            <w:shd w:val="clear" w:color="auto" w:fill="auto"/>
            <w:noWrap/>
            <w:vAlign w:val="center"/>
            <w:hideMark/>
          </w:tcPr>
          <w:p w14:paraId="5F2F4A6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3446434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3,93</w:t>
            </w:r>
          </w:p>
        </w:tc>
        <w:tc>
          <w:tcPr>
            <w:tcW w:w="1860" w:type="dxa"/>
            <w:tcBorders>
              <w:top w:val="nil"/>
              <w:left w:val="nil"/>
              <w:bottom w:val="single" w:sz="4" w:space="0" w:color="auto"/>
              <w:right w:val="single" w:sz="4" w:space="0" w:color="auto"/>
            </w:tcBorders>
            <w:shd w:val="clear" w:color="auto" w:fill="auto"/>
            <w:vAlign w:val="center"/>
            <w:hideMark/>
          </w:tcPr>
          <w:p w14:paraId="06910B2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21 600,00</w:t>
            </w:r>
          </w:p>
        </w:tc>
      </w:tr>
      <w:tr w:rsidR="00DB2AD7" w:rsidRPr="00DB2AD7" w14:paraId="3D9EFAF3" w14:textId="77777777" w:rsidTr="00DB2AD7">
        <w:trPr>
          <w:trHeight w:val="93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F6E34F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70</w:t>
            </w:r>
          </w:p>
        </w:tc>
        <w:tc>
          <w:tcPr>
            <w:tcW w:w="1161" w:type="dxa"/>
            <w:tcBorders>
              <w:top w:val="single" w:sz="4" w:space="0" w:color="auto"/>
              <w:left w:val="nil"/>
              <w:bottom w:val="nil"/>
              <w:right w:val="single" w:sz="4" w:space="0" w:color="auto"/>
            </w:tcBorders>
            <w:shd w:val="clear" w:color="auto" w:fill="auto"/>
            <w:vAlign w:val="center"/>
            <w:hideMark/>
          </w:tcPr>
          <w:p w14:paraId="11F33B0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3B2C5E1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021D34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мочевины LC4 КАМАЗ 65117-А5</w:t>
            </w:r>
          </w:p>
        </w:tc>
        <w:tc>
          <w:tcPr>
            <w:tcW w:w="498" w:type="dxa"/>
            <w:tcBorders>
              <w:top w:val="single" w:sz="4" w:space="0" w:color="auto"/>
              <w:left w:val="nil"/>
              <w:bottom w:val="nil"/>
              <w:right w:val="single" w:sz="4" w:space="0" w:color="auto"/>
            </w:tcBorders>
            <w:shd w:val="clear" w:color="000000" w:fill="FFFFFF"/>
            <w:vAlign w:val="center"/>
            <w:hideMark/>
          </w:tcPr>
          <w:p w14:paraId="1CB2EC2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719CE0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5402088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4250</w:t>
            </w:r>
          </w:p>
        </w:tc>
        <w:tc>
          <w:tcPr>
            <w:tcW w:w="986" w:type="dxa"/>
            <w:tcBorders>
              <w:top w:val="nil"/>
              <w:left w:val="nil"/>
              <w:bottom w:val="single" w:sz="8" w:space="0" w:color="auto"/>
              <w:right w:val="single" w:sz="4" w:space="0" w:color="auto"/>
            </w:tcBorders>
            <w:shd w:val="clear" w:color="auto" w:fill="auto"/>
            <w:noWrap/>
            <w:vAlign w:val="center"/>
            <w:hideMark/>
          </w:tcPr>
          <w:p w14:paraId="6D0D49E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4150</w:t>
            </w:r>
          </w:p>
        </w:tc>
        <w:tc>
          <w:tcPr>
            <w:tcW w:w="1329" w:type="dxa"/>
            <w:tcBorders>
              <w:top w:val="nil"/>
              <w:left w:val="nil"/>
              <w:bottom w:val="single" w:sz="4" w:space="0" w:color="auto"/>
              <w:right w:val="single" w:sz="4" w:space="0" w:color="auto"/>
            </w:tcBorders>
            <w:shd w:val="clear" w:color="auto" w:fill="auto"/>
            <w:vAlign w:val="center"/>
            <w:hideMark/>
          </w:tcPr>
          <w:p w14:paraId="31D810B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4 200,00</w:t>
            </w:r>
          </w:p>
        </w:tc>
        <w:tc>
          <w:tcPr>
            <w:tcW w:w="1161" w:type="dxa"/>
            <w:tcBorders>
              <w:top w:val="nil"/>
              <w:left w:val="nil"/>
              <w:bottom w:val="single" w:sz="4" w:space="0" w:color="auto"/>
              <w:right w:val="single" w:sz="4" w:space="0" w:color="auto"/>
            </w:tcBorders>
            <w:shd w:val="clear" w:color="auto" w:fill="auto"/>
            <w:noWrap/>
            <w:vAlign w:val="center"/>
            <w:hideMark/>
          </w:tcPr>
          <w:p w14:paraId="4906C79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424277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1,68</w:t>
            </w:r>
          </w:p>
        </w:tc>
        <w:tc>
          <w:tcPr>
            <w:tcW w:w="1860" w:type="dxa"/>
            <w:tcBorders>
              <w:top w:val="nil"/>
              <w:left w:val="nil"/>
              <w:bottom w:val="single" w:sz="4" w:space="0" w:color="auto"/>
              <w:right w:val="single" w:sz="4" w:space="0" w:color="auto"/>
            </w:tcBorders>
            <w:shd w:val="clear" w:color="auto" w:fill="auto"/>
            <w:vAlign w:val="center"/>
            <w:hideMark/>
          </w:tcPr>
          <w:p w14:paraId="1A0B469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25 200,00</w:t>
            </w:r>
          </w:p>
        </w:tc>
      </w:tr>
      <w:tr w:rsidR="00DB2AD7" w:rsidRPr="00DB2AD7" w14:paraId="458C44BA" w14:textId="77777777" w:rsidTr="00DB2AD7">
        <w:trPr>
          <w:trHeight w:val="184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70E00B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71</w:t>
            </w:r>
          </w:p>
        </w:tc>
        <w:tc>
          <w:tcPr>
            <w:tcW w:w="1161" w:type="dxa"/>
            <w:tcBorders>
              <w:top w:val="single" w:sz="4" w:space="0" w:color="auto"/>
              <w:left w:val="nil"/>
              <w:bottom w:val="nil"/>
              <w:right w:val="single" w:sz="4" w:space="0" w:color="auto"/>
            </w:tcBorders>
            <w:shd w:val="clear" w:color="auto" w:fill="auto"/>
            <w:vAlign w:val="center"/>
            <w:hideMark/>
          </w:tcPr>
          <w:p w14:paraId="0F3D339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39EFC3B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E33803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Воздушный фильтр KF7710KSP комплект(первичный+вторичный) КАМАЗ 65117-А5; КАМАЗ 65115</w:t>
            </w:r>
          </w:p>
        </w:tc>
        <w:tc>
          <w:tcPr>
            <w:tcW w:w="498" w:type="dxa"/>
            <w:tcBorders>
              <w:top w:val="single" w:sz="4" w:space="0" w:color="auto"/>
              <w:left w:val="nil"/>
              <w:bottom w:val="nil"/>
              <w:right w:val="single" w:sz="4" w:space="0" w:color="auto"/>
            </w:tcBorders>
            <w:shd w:val="clear" w:color="000000" w:fill="FFFFFF"/>
            <w:vAlign w:val="center"/>
            <w:hideMark/>
          </w:tcPr>
          <w:p w14:paraId="58C9D3A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1C9B78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4292E50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6300</w:t>
            </w:r>
          </w:p>
        </w:tc>
        <w:tc>
          <w:tcPr>
            <w:tcW w:w="986" w:type="dxa"/>
            <w:tcBorders>
              <w:top w:val="nil"/>
              <w:left w:val="nil"/>
              <w:bottom w:val="single" w:sz="8" w:space="0" w:color="auto"/>
              <w:right w:val="single" w:sz="4" w:space="0" w:color="auto"/>
            </w:tcBorders>
            <w:shd w:val="clear" w:color="auto" w:fill="auto"/>
            <w:noWrap/>
            <w:vAlign w:val="center"/>
            <w:hideMark/>
          </w:tcPr>
          <w:p w14:paraId="18680FD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6000</w:t>
            </w:r>
          </w:p>
        </w:tc>
        <w:tc>
          <w:tcPr>
            <w:tcW w:w="1329" w:type="dxa"/>
            <w:tcBorders>
              <w:top w:val="nil"/>
              <w:left w:val="nil"/>
              <w:bottom w:val="single" w:sz="4" w:space="0" w:color="auto"/>
              <w:right w:val="single" w:sz="4" w:space="0" w:color="auto"/>
            </w:tcBorders>
            <w:shd w:val="clear" w:color="auto" w:fill="auto"/>
            <w:vAlign w:val="center"/>
            <w:hideMark/>
          </w:tcPr>
          <w:p w14:paraId="6B35431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6 150,00</w:t>
            </w:r>
          </w:p>
        </w:tc>
        <w:tc>
          <w:tcPr>
            <w:tcW w:w="1161" w:type="dxa"/>
            <w:tcBorders>
              <w:top w:val="nil"/>
              <w:left w:val="nil"/>
              <w:bottom w:val="single" w:sz="4" w:space="0" w:color="auto"/>
              <w:right w:val="single" w:sz="4" w:space="0" w:color="auto"/>
            </w:tcBorders>
            <w:shd w:val="clear" w:color="auto" w:fill="auto"/>
            <w:noWrap/>
            <w:vAlign w:val="center"/>
            <w:hideMark/>
          </w:tcPr>
          <w:p w14:paraId="755C815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212,13</w:t>
            </w:r>
          </w:p>
        </w:tc>
        <w:tc>
          <w:tcPr>
            <w:tcW w:w="1163" w:type="dxa"/>
            <w:tcBorders>
              <w:top w:val="nil"/>
              <w:left w:val="nil"/>
              <w:bottom w:val="single" w:sz="4" w:space="0" w:color="auto"/>
              <w:right w:val="single" w:sz="4" w:space="0" w:color="auto"/>
            </w:tcBorders>
            <w:shd w:val="clear" w:color="auto" w:fill="auto"/>
            <w:noWrap/>
            <w:vAlign w:val="center"/>
            <w:hideMark/>
          </w:tcPr>
          <w:p w14:paraId="78DB676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3,45</w:t>
            </w:r>
          </w:p>
        </w:tc>
        <w:tc>
          <w:tcPr>
            <w:tcW w:w="1860" w:type="dxa"/>
            <w:tcBorders>
              <w:top w:val="nil"/>
              <w:left w:val="nil"/>
              <w:bottom w:val="single" w:sz="4" w:space="0" w:color="auto"/>
              <w:right w:val="single" w:sz="4" w:space="0" w:color="auto"/>
            </w:tcBorders>
            <w:shd w:val="clear" w:color="auto" w:fill="auto"/>
            <w:vAlign w:val="center"/>
            <w:hideMark/>
          </w:tcPr>
          <w:p w14:paraId="141A070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36 900,00</w:t>
            </w:r>
          </w:p>
        </w:tc>
      </w:tr>
      <w:tr w:rsidR="00DB2AD7" w:rsidRPr="00DB2AD7" w14:paraId="39E3830E" w14:textId="77777777" w:rsidTr="00DB2AD7">
        <w:trPr>
          <w:trHeight w:val="132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1355B5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72</w:t>
            </w:r>
          </w:p>
        </w:tc>
        <w:tc>
          <w:tcPr>
            <w:tcW w:w="1161" w:type="dxa"/>
            <w:tcBorders>
              <w:top w:val="single" w:sz="4" w:space="0" w:color="auto"/>
              <w:left w:val="nil"/>
              <w:bottom w:val="nil"/>
              <w:right w:val="single" w:sz="4" w:space="0" w:color="auto"/>
            </w:tcBorders>
            <w:shd w:val="clear" w:color="auto" w:fill="auto"/>
            <w:vAlign w:val="center"/>
            <w:hideMark/>
          </w:tcPr>
          <w:p w14:paraId="66FE65F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489B49A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865E5C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Воздушный фильтр ЛИВНЫ ЭФВ 725.1109560-10-01 КАМАЗ 43118</w:t>
            </w:r>
          </w:p>
        </w:tc>
        <w:tc>
          <w:tcPr>
            <w:tcW w:w="498" w:type="dxa"/>
            <w:tcBorders>
              <w:top w:val="single" w:sz="4" w:space="0" w:color="auto"/>
              <w:left w:val="nil"/>
              <w:bottom w:val="nil"/>
              <w:right w:val="single" w:sz="4" w:space="0" w:color="auto"/>
            </w:tcBorders>
            <w:shd w:val="clear" w:color="000000" w:fill="FFFFFF"/>
            <w:vAlign w:val="center"/>
            <w:hideMark/>
          </w:tcPr>
          <w:p w14:paraId="482D207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6445EC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07F4224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2600</w:t>
            </w:r>
          </w:p>
        </w:tc>
        <w:tc>
          <w:tcPr>
            <w:tcW w:w="986" w:type="dxa"/>
            <w:tcBorders>
              <w:top w:val="nil"/>
              <w:left w:val="nil"/>
              <w:bottom w:val="single" w:sz="8" w:space="0" w:color="auto"/>
              <w:right w:val="single" w:sz="4" w:space="0" w:color="auto"/>
            </w:tcBorders>
            <w:shd w:val="clear" w:color="auto" w:fill="auto"/>
            <w:noWrap/>
            <w:vAlign w:val="center"/>
            <w:hideMark/>
          </w:tcPr>
          <w:p w14:paraId="3BD3C38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2500</w:t>
            </w:r>
          </w:p>
        </w:tc>
        <w:tc>
          <w:tcPr>
            <w:tcW w:w="1329" w:type="dxa"/>
            <w:tcBorders>
              <w:top w:val="nil"/>
              <w:left w:val="nil"/>
              <w:bottom w:val="single" w:sz="4" w:space="0" w:color="auto"/>
              <w:right w:val="single" w:sz="4" w:space="0" w:color="auto"/>
            </w:tcBorders>
            <w:shd w:val="clear" w:color="auto" w:fill="auto"/>
            <w:vAlign w:val="center"/>
            <w:hideMark/>
          </w:tcPr>
          <w:p w14:paraId="4601D62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2 550,00</w:t>
            </w:r>
          </w:p>
        </w:tc>
        <w:tc>
          <w:tcPr>
            <w:tcW w:w="1161" w:type="dxa"/>
            <w:tcBorders>
              <w:top w:val="nil"/>
              <w:left w:val="nil"/>
              <w:bottom w:val="single" w:sz="4" w:space="0" w:color="auto"/>
              <w:right w:val="single" w:sz="4" w:space="0" w:color="auto"/>
            </w:tcBorders>
            <w:shd w:val="clear" w:color="auto" w:fill="auto"/>
            <w:noWrap/>
            <w:vAlign w:val="center"/>
            <w:hideMark/>
          </w:tcPr>
          <w:p w14:paraId="4F829A5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0690B6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2,77</w:t>
            </w:r>
          </w:p>
        </w:tc>
        <w:tc>
          <w:tcPr>
            <w:tcW w:w="1860" w:type="dxa"/>
            <w:tcBorders>
              <w:top w:val="nil"/>
              <w:left w:val="nil"/>
              <w:bottom w:val="single" w:sz="4" w:space="0" w:color="auto"/>
              <w:right w:val="single" w:sz="4" w:space="0" w:color="auto"/>
            </w:tcBorders>
            <w:shd w:val="clear" w:color="auto" w:fill="auto"/>
            <w:vAlign w:val="center"/>
            <w:hideMark/>
          </w:tcPr>
          <w:p w14:paraId="38E8111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15 300,00</w:t>
            </w:r>
          </w:p>
        </w:tc>
      </w:tr>
      <w:tr w:rsidR="00DB2AD7" w:rsidRPr="00DB2AD7" w14:paraId="58592D17" w14:textId="77777777" w:rsidTr="00DB2AD7">
        <w:trPr>
          <w:trHeight w:val="11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8278DA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73</w:t>
            </w:r>
          </w:p>
        </w:tc>
        <w:tc>
          <w:tcPr>
            <w:tcW w:w="1161" w:type="dxa"/>
            <w:tcBorders>
              <w:top w:val="single" w:sz="4" w:space="0" w:color="auto"/>
              <w:left w:val="nil"/>
              <w:bottom w:val="nil"/>
              <w:right w:val="single" w:sz="4" w:space="0" w:color="auto"/>
            </w:tcBorders>
            <w:shd w:val="clear" w:color="auto" w:fill="auto"/>
            <w:vAlign w:val="center"/>
            <w:hideMark/>
          </w:tcPr>
          <w:p w14:paraId="5072D44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60477F7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1F2BF5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Воздушный фильтр  ЭФВ 725.1109560 КАМАЗ 43118</w:t>
            </w:r>
          </w:p>
        </w:tc>
        <w:tc>
          <w:tcPr>
            <w:tcW w:w="498" w:type="dxa"/>
            <w:tcBorders>
              <w:top w:val="single" w:sz="4" w:space="0" w:color="auto"/>
              <w:left w:val="nil"/>
              <w:bottom w:val="nil"/>
              <w:right w:val="single" w:sz="4" w:space="0" w:color="auto"/>
            </w:tcBorders>
            <w:shd w:val="clear" w:color="000000" w:fill="FFFFFF"/>
            <w:vAlign w:val="center"/>
            <w:hideMark/>
          </w:tcPr>
          <w:p w14:paraId="48A454A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34FC2B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05EE981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5700</w:t>
            </w:r>
          </w:p>
        </w:tc>
        <w:tc>
          <w:tcPr>
            <w:tcW w:w="986" w:type="dxa"/>
            <w:tcBorders>
              <w:top w:val="nil"/>
              <w:left w:val="nil"/>
              <w:bottom w:val="single" w:sz="8" w:space="0" w:color="auto"/>
              <w:right w:val="single" w:sz="4" w:space="0" w:color="auto"/>
            </w:tcBorders>
            <w:shd w:val="clear" w:color="auto" w:fill="auto"/>
            <w:noWrap/>
            <w:vAlign w:val="center"/>
            <w:hideMark/>
          </w:tcPr>
          <w:p w14:paraId="2D4E670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5600</w:t>
            </w:r>
          </w:p>
        </w:tc>
        <w:tc>
          <w:tcPr>
            <w:tcW w:w="1329" w:type="dxa"/>
            <w:tcBorders>
              <w:top w:val="nil"/>
              <w:left w:val="nil"/>
              <w:bottom w:val="single" w:sz="4" w:space="0" w:color="auto"/>
              <w:right w:val="single" w:sz="4" w:space="0" w:color="auto"/>
            </w:tcBorders>
            <w:shd w:val="clear" w:color="auto" w:fill="auto"/>
            <w:vAlign w:val="center"/>
            <w:hideMark/>
          </w:tcPr>
          <w:p w14:paraId="33D25C5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5 650,00</w:t>
            </w:r>
          </w:p>
        </w:tc>
        <w:tc>
          <w:tcPr>
            <w:tcW w:w="1161" w:type="dxa"/>
            <w:tcBorders>
              <w:top w:val="nil"/>
              <w:left w:val="nil"/>
              <w:bottom w:val="single" w:sz="4" w:space="0" w:color="auto"/>
              <w:right w:val="single" w:sz="4" w:space="0" w:color="auto"/>
            </w:tcBorders>
            <w:shd w:val="clear" w:color="auto" w:fill="auto"/>
            <w:noWrap/>
            <w:vAlign w:val="center"/>
            <w:hideMark/>
          </w:tcPr>
          <w:p w14:paraId="282E552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486365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1,25</w:t>
            </w:r>
          </w:p>
        </w:tc>
        <w:tc>
          <w:tcPr>
            <w:tcW w:w="1860" w:type="dxa"/>
            <w:tcBorders>
              <w:top w:val="nil"/>
              <w:left w:val="nil"/>
              <w:bottom w:val="single" w:sz="4" w:space="0" w:color="auto"/>
              <w:right w:val="single" w:sz="4" w:space="0" w:color="auto"/>
            </w:tcBorders>
            <w:shd w:val="clear" w:color="auto" w:fill="auto"/>
            <w:vAlign w:val="center"/>
            <w:hideMark/>
          </w:tcPr>
          <w:p w14:paraId="7BDFEB7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33 900,00</w:t>
            </w:r>
          </w:p>
        </w:tc>
      </w:tr>
      <w:tr w:rsidR="00DB2AD7" w:rsidRPr="00DB2AD7" w14:paraId="6A956E8E" w14:textId="77777777" w:rsidTr="00DB2AD7">
        <w:trPr>
          <w:trHeight w:val="129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023A4B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74</w:t>
            </w:r>
          </w:p>
        </w:tc>
        <w:tc>
          <w:tcPr>
            <w:tcW w:w="1161" w:type="dxa"/>
            <w:tcBorders>
              <w:top w:val="single" w:sz="4" w:space="0" w:color="auto"/>
              <w:left w:val="nil"/>
              <w:bottom w:val="nil"/>
              <w:right w:val="single" w:sz="4" w:space="0" w:color="auto"/>
            </w:tcBorders>
            <w:shd w:val="clear" w:color="auto" w:fill="auto"/>
            <w:vAlign w:val="center"/>
            <w:hideMark/>
          </w:tcPr>
          <w:p w14:paraId="2274019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576EAFC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C5AA45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Топливный сепаратор PreLine 420 КАМАЗ 65115; КАМАЗ 43118</w:t>
            </w:r>
          </w:p>
        </w:tc>
        <w:tc>
          <w:tcPr>
            <w:tcW w:w="498" w:type="dxa"/>
            <w:tcBorders>
              <w:top w:val="single" w:sz="4" w:space="0" w:color="auto"/>
              <w:left w:val="nil"/>
              <w:bottom w:val="nil"/>
              <w:right w:val="single" w:sz="4" w:space="0" w:color="auto"/>
            </w:tcBorders>
            <w:shd w:val="clear" w:color="000000" w:fill="FFFFFF"/>
            <w:vAlign w:val="center"/>
            <w:hideMark/>
          </w:tcPr>
          <w:p w14:paraId="4C603E4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3430AD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5E04493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55000</w:t>
            </w:r>
          </w:p>
        </w:tc>
        <w:tc>
          <w:tcPr>
            <w:tcW w:w="986" w:type="dxa"/>
            <w:tcBorders>
              <w:top w:val="nil"/>
              <w:left w:val="nil"/>
              <w:bottom w:val="single" w:sz="8" w:space="0" w:color="auto"/>
              <w:right w:val="single" w:sz="4" w:space="0" w:color="auto"/>
            </w:tcBorders>
            <w:shd w:val="clear" w:color="auto" w:fill="auto"/>
            <w:noWrap/>
            <w:vAlign w:val="center"/>
            <w:hideMark/>
          </w:tcPr>
          <w:p w14:paraId="65791AF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54000</w:t>
            </w:r>
          </w:p>
        </w:tc>
        <w:tc>
          <w:tcPr>
            <w:tcW w:w="1329" w:type="dxa"/>
            <w:tcBorders>
              <w:top w:val="nil"/>
              <w:left w:val="nil"/>
              <w:bottom w:val="single" w:sz="4" w:space="0" w:color="auto"/>
              <w:right w:val="single" w:sz="4" w:space="0" w:color="auto"/>
            </w:tcBorders>
            <w:shd w:val="clear" w:color="auto" w:fill="auto"/>
            <w:vAlign w:val="center"/>
            <w:hideMark/>
          </w:tcPr>
          <w:p w14:paraId="720C7614" w14:textId="77777777" w:rsidR="00DB2AD7" w:rsidRPr="00DB2AD7" w:rsidRDefault="00DB2AD7" w:rsidP="00DB2AD7">
            <w:pPr>
              <w:spacing w:after="0" w:line="240" w:lineRule="auto"/>
              <w:jc w:val="center"/>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w:t>
            </w:r>
          </w:p>
        </w:tc>
        <w:tc>
          <w:tcPr>
            <w:tcW w:w="1161" w:type="dxa"/>
            <w:tcBorders>
              <w:top w:val="nil"/>
              <w:left w:val="nil"/>
              <w:bottom w:val="single" w:sz="4" w:space="0" w:color="auto"/>
              <w:right w:val="single" w:sz="4" w:space="0" w:color="auto"/>
            </w:tcBorders>
            <w:shd w:val="clear" w:color="auto" w:fill="auto"/>
            <w:noWrap/>
            <w:vAlign w:val="center"/>
            <w:hideMark/>
          </w:tcPr>
          <w:p w14:paraId="631AE33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707,11</w:t>
            </w:r>
          </w:p>
        </w:tc>
        <w:tc>
          <w:tcPr>
            <w:tcW w:w="1163" w:type="dxa"/>
            <w:tcBorders>
              <w:top w:val="nil"/>
              <w:left w:val="nil"/>
              <w:bottom w:val="single" w:sz="4" w:space="0" w:color="auto"/>
              <w:right w:val="single" w:sz="4" w:space="0" w:color="auto"/>
            </w:tcBorders>
            <w:shd w:val="clear" w:color="auto" w:fill="auto"/>
            <w:noWrap/>
            <w:vAlign w:val="center"/>
            <w:hideMark/>
          </w:tcPr>
          <w:p w14:paraId="198C6C4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1,30</w:t>
            </w:r>
          </w:p>
        </w:tc>
        <w:tc>
          <w:tcPr>
            <w:tcW w:w="1860" w:type="dxa"/>
            <w:tcBorders>
              <w:top w:val="nil"/>
              <w:left w:val="nil"/>
              <w:bottom w:val="single" w:sz="4" w:space="0" w:color="auto"/>
              <w:right w:val="single" w:sz="4" w:space="0" w:color="auto"/>
            </w:tcBorders>
            <w:shd w:val="clear" w:color="auto" w:fill="auto"/>
            <w:vAlign w:val="center"/>
            <w:hideMark/>
          </w:tcPr>
          <w:p w14:paraId="3B23E1A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327 000,00</w:t>
            </w:r>
          </w:p>
        </w:tc>
      </w:tr>
      <w:tr w:rsidR="00DB2AD7" w:rsidRPr="00DB2AD7" w14:paraId="22BB098B" w14:textId="77777777" w:rsidTr="00DB2AD7">
        <w:trPr>
          <w:trHeight w:val="117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1BF2D1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75</w:t>
            </w:r>
          </w:p>
        </w:tc>
        <w:tc>
          <w:tcPr>
            <w:tcW w:w="1161" w:type="dxa"/>
            <w:tcBorders>
              <w:top w:val="single" w:sz="4" w:space="0" w:color="auto"/>
              <w:left w:val="nil"/>
              <w:bottom w:val="nil"/>
              <w:right w:val="single" w:sz="4" w:space="0" w:color="auto"/>
            </w:tcBorders>
            <w:shd w:val="clear" w:color="auto" w:fill="auto"/>
            <w:vAlign w:val="center"/>
            <w:hideMark/>
          </w:tcPr>
          <w:p w14:paraId="1E313CE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61F9F4D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D337A5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Топливный фильтр P550472 КАМАЗ 65115; КАМАЗ 43118</w:t>
            </w:r>
          </w:p>
        </w:tc>
        <w:tc>
          <w:tcPr>
            <w:tcW w:w="498" w:type="dxa"/>
            <w:tcBorders>
              <w:top w:val="single" w:sz="4" w:space="0" w:color="auto"/>
              <w:left w:val="nil"/>
              <w:bottom w:val="nil"/>
              <w:right w:val="single" w:sz="4" w:space="0" w:color="auto"/>
            </w:tcBorders>
            <w:shd w:val="clear" w:color="000000" w:fill="FFFFFF"/>
            <w:vAlign w:val="center"/>
            <w:hideMark/>
          </w:tcPr>
          <w:p w14:paraId="4AE8E39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371354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0916FCC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4200</w:t>
            </w:r>
          </w:p>
        </w:tc>
        <w:tc>
          <w:tcPr>
            <w:tcW w:w="986" w:type="dxa"/>
            <w:tcBorders>
              <w:top w:val="nil"/>
              <w:left w:val="nil"/>
              <w:bottom w:val="single" w:sz="8" w:space="0" w:color="auto"/>
              <w:right w:val="single" w:sz="4" w:space="0" w:color="auto"/>
            </w:tcBorders>
            <w:shd w:val="clear" w:color="auto" w:fill="auto"/>
            <w:noWrap/>
            <w:vAlign w:val="center"/>
            <w:hideMark/>
          </w:tcPr>
          <w:p w14:paraId="51EC396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4000</w:t>
            </w:r>
          </w:p>
        </w:tc>
        <w:tc>
          <w:tcPr>
            <w:tcW w:w="1329" w:type="dxa"/>
            <w:tcBorders>
              <w:top w:val="nil"/>
              <w:left w:val="nil"/>
              <w:bottom w:val="single" w:sz="4" w:space="0" w:color="auto"/>
              <w:right w:val="single" w:sz="4" w:space="0" w:color="auto"/>
            </w:tcBorders>
            <w:shd w:val="clear" w:color="auto" w:fill="auto"/>
            <w:vAlign w:val="center"/>
            <w:hideMark/>
          </w:tcPr>
          <w:p w14:paraId="6E631FD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4 100,00</w:t>
            </w:r>
          </w:p>
        </w:tc>
        <w:tc>
          <w:tcPr>
            <w:tcW w:w="1161" w:type="dxa"/>
            <w:tcBorders>
              <w:top w:val="nil"/>
              <w:left w:val="nil"/>
              <w:bottom w:val="single" w:sz="4" w:space="0" w:color="auto"/>
              <w:right w:val="single" w:sz="4" w:space="0" w:color="auto"/>
            </w:tcBorders>
            <w:shd w:val="clear" w:color="auto" w:fill="auto"/>
            <w:noWrap/>
            <w:vAlign w:val="center"/>
            <w:hideMark/>
          </w:tcPr>
          <w:p w14:paraId="6BC8C1B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0FBC37D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3,45</w:t>
            </w:r>
          </w:p>
        </w:tc>
        <w:tc>
          <w:tcPr>
            <w:tcW w:w="1860" w:type="dxa"/>
            <w:tcBorders>
              <w:top w:val="nil"/>
              <w:left w:val="nil"/>
              <w:bottom w:val="single" w:sz="4" w:space="0" w:color="auto"/>
              <w:right w:val="single" w:sz="4" w:space="0" w:color="auto"/>
            </w:tcBorders>
            <w:shd w:val="clear" w:color="auto" w:fill="auto"/>
            <w:vAlign w:val="center"/>
            <w:hideMark/>
          </w:tcPr>
          <w:p w14:paraId="42B7DD8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24 600,00</w:t>
            </w:r>
          </w:p>
        </w:tc>
      </w:tr>
      <w:tr w:rsidR="00DB2AD7" w:rsidRPr="00DB2AD7" w14:paraId="7DDD97E1" w14:textId="77777777" w:rsidTr="00DB2AD7">
        <w:trPr>
          <w:trHeight w:val="88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C69F07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76</w:t>
            </w:r>
          </w:p>
        </w:tc>
        <w:tc>
          <w:tcPr>
            <w:tcW w:w="1161" w:type="dxa"/>
            <w:tcBorders>
              <w:top w:val="single" w:sz="4" w:space="0" w:color="auto"/>
              <w:left w:val="nil"/>
              <w:bottom w:val="nil"/>
              <w:right w:val="single" w:sz="4" w:space="0" w:color="auto"/>
            </w:tcBorders>
            <w:shd w:val="clear" w:color="auto" w:fill="auto"/>
            <w:vAlign w:val="center"/>
            <w:hideMark/>
          </w:tcPr>
          <w:p w14:paraId="073BC0D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1A61618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24E8449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OC976 Chevrolet Epica 2.5</w:t>
            </w:r>
          </w:p>
        </w:tc>
        <w:tc>
          <w:tcPr>
            <w:tcW w:w="498" w:type="dxa"/>
            <w:tcBorders>
              <w:top w:val="single" w:sz="4" w:space="0" w:color="auto"/>
              <w:left w:val="nil"/>
              <w:bottom w:val="nil"/>
              <w:right w:val="single" w:sz="4" w:space="0" w:color="auto"/>
            </w:tcBorders>
            <w:shd w:val="clear" w:color="000000" w:fill="FFFFFF"/>
            <w:vAlign w:val="center"/>
            <w:hideMark/>
          </w:tcPr>
          <w:p w14:paraId="7D9B99E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56B752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167B25C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986" w:type="dxa"/>
            <w:tcBorders>
              <w:top w:val="nil"/>
              <w:left w:val="nil"/>
              <w:bottom w:val="single" w:sz="8" w:space="0" w:color="auto"/>
              <w:right w:val="single" w:sz="4" w:space="0" w:color="auto"/>
            </w:tcBorders>
            <w:shd w:val="clear" w:color="auto" w:fill="auto"/>
            <w:noWrap/>
            <w:vAlign w:val="center"/>
            <w:hideMark/>
          </w:tcPr>
          <w:p w14:paraId="0D65026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700</w:t>
            </w:r>
          </w:p>
        </w:tc>
        <w:tc>
          <w:tcPr>
            <w:tcW w:w="1329" w:type="dxa"/>
            <w:tcBorders>
              <w:top w:val="nil"/>
              <w:left w:val="nil"/>
              <w:bottom w:val="single" w:sz="4" w:space="0" w:color="auto"/>
              <w:right w:val="single" w:sz="4" w:space="0" w:color="auto"/>
            </w:tcBorders>
            <w:shd w:val="clear" w:color="auto" w:fill="auto"/>
            <w:vAlign w:val="center"/>
            <w:hideMark/>
          </w:tcPr>
          <w:p w14:paraId="7719413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725,00</w:t>
            </w:r>
          </w:p>
        </w:tc>
        <w:tc>
          <w:tcPr>
            <w:tcW w:w="1161" w:type="dxa"/>
            <w:tcBorders>
              <w:top w:val="nil"/>
              <w:left w:val="nil"/>
              <w:bottom w:val="single" w:sz="4" w:space="0" w:color="auto"/>
              <w:right w:val="single" w:sz="4" w:space="0" w:color="auto"/>
            </w:tcBorders>
            <w:shd w:val="clear" w:color="auto" w:fill="auto"/>
            <w:noWrap/>
            <w:vAlign w:val="center"/>
            <w:hideMark/>
          </w:tcPr>
          <w:p w14:paraId="1EE6DB9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98384E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4,88</w:t>
            </w:r>
          </w:p>
        </w:tc>
        <w:tc>
          <w:tcPr>
            <w:tcW w:w="1860" w:type="dxa"/>
            <w:tcBorders>
              <w:top w:val="nil"/>
              <w:left w:val="nil"/>
              <w:bottom w:val="single" w:sz="4" w:space="0" w:color="auto"/>
              <w:right w:val="single" w:sz="4" w:space="0" w:color="auto"/>
            </w:tcBorders>
            <w:shd w:val="clear" w:color="auto" w:fill="auto"/>
            <w:vAlign w:val="center"/>
            <w:hideMark/>
          </w:tcPr>
          <w:p w14:paraId="658D6EB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725,00</w:t>
            </w:r>
          </w:p>
        </w:tc>
      </w:tr>
      <w:tr w:rsidR="00DB2AD7" w:rsidRPr="00DB2AD7" w14:paraId="43170D2C" w14:textId="77777777" w:rsidTr="00DB2AD7">
        <w:trPr>
          <w:trHeight w:val="102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918896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77</w:t>
            </w:r>
          </w:p>
        </w:tc>
        <w:tc>
          <w:tcPr>
            <w:tcW w:w="1161" w:type="dxa"/>
            <w:tcBorders>
              <w:top w:val="single" w:sz="4" w:space="0" w:color="auto"/>
              <w:left w:val="nil"/>
              <w:bottom w:val="nil"/>
              <w:right w:val="single" w:sz="4" w:space="0" w:color="auto"/>
            </w:tcBorders>
            <w:shd w:val="clear" w:color="auto" w:fill="auto"/>
            <w:vAlign w:val="center"/>
            <w:hideMark/>
          </w:tcPr>
          <w:p w14:paraId="7D5CE9A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707C50F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C3B98B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C2743 Chevrolet Epica 2.5</w:t>
            </w:r>
          </w:p>
        </w:tc>
        <w:tc>
          <w:tcPr>
            <w:tcW w:w="498" w:type="dxa"/>
            <w:tcBorders>
              <w:top w:val="single" w:sz="4" w:space="0" w:color="auto"/>
              <w:left w:val="nil"/>
              <w:bottom w:val="nil"/>
              <w:right w:val="single" w:sz="4" w:space="0" w:color="auto"/>
            </w:tcBorders>
            <w:shd w:val="clear" w:color="000000" w:fill="FFFFFF"/>
            <w:vAlign w:val="center"/>
            <w:hideMark/>
          </w:tcPr>
          <w:p w14:paraId="455E246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7A77CB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7F68C85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71DA39C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5BE7332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4FA1368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76B4D19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11D8BEA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r>
      <w:tr w:rsidR="00DB2AD7" w:rsidRPr="00DB2AD7" w14:paraId="7C42CBD9" w14:textId="77777777" w:rsidTr="00DB2AD7">
        <w:trPr>
          <w:trHeight w:val="8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661182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78</w:t>
            </w:r>
          </w:p>
        </w:tc>
        <w:tc>
          <w:tcPr>
            <w:tcW w:w="1161" w:type="dxa"/>
            <w:tcBorders>
              <w:top w:val="single" w:sz="4" w:space="0" w:color="auto"/>
              <w:left w:val="nil"/>
              <w:bottom w:val="nil"/>
              <w:right w:val="single" w:sz="4" w:space="0" w:color="auto"/>
            </w:tcBorders>
            <w:shd w:val="clear" w:color="auto" w:fill="auto"/>
            <w:vAlign w:val="center"/>
            <w:hideMark/>
          </w:tcPr>
          <w:p w14:paraId="35E8F28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44ACF4C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3A36E73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CU3040 Chevrolet Epica 2.5</w:t>
            </w:r>
          </w:p>
        </w:tc>
        <w:tc>
          <w:tcPr>
            <w:tcW w:w="498" w:type="dxa"/>
            <w:tcBorders>
              <w:top w:val="single" w:sz="4" w:space="0" w:color="auto"/>
              <w:left w:val="nil"/>
              <w:bottom w:val="nil"/>
              <w:right w:val="single" w:sz="4" w:space="0" w:color="auto"/>
            </w:tcBorders>
            <w:shd w:val="clear" w:color="000000" w:fill="FFFFFF"/>
            <w:vAlign w:val="center"/>
            <w:hideMark/>
          </w:tcPr>
          <w:p w14:paraId="6751AF1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3B67AA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4A8BC06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6E609BD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0B48377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6C84A37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780519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50C6F8C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r>
      <w:tr w:rsidR="00DB2AD7" w:rsidRPr="00DB2AD7" w14:paraId="368F030F" w14:textId="77777777" w:rsidTr="00DB2AD7">
        <w:trPr>
          <w:trHeight w:val="91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99330B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79</w:t>
            </w:r>
          </w:p>
        </w:tc>
        <w:tc>
          <w:tcPr>
            <w:tcW w:w="1161" w:type="dxa"/>
            <w:tcBorders>
              <w:top w:val="single" w:sz="4" w:space="0" w:color="auto"/>
              <w:left w:val="nil"/>
              <w:bottom w:val="nil"/>
              <w:right w:val="single" w:sz="4" w:space="0" w:color="auto"/>
            </w:tcBorders>
            <w:shd w:val="clear" w:color="auto" w:fill="auto"/>
            <w:vAlign w:val="center"/>
            <w:hideMark/>
          </w:tcPr>
          <w:p w14:paraId="0EC0406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0072C50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DFD2D5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NF1020p ГАЗ-А22R32</w:t>
            </w:r>
          </w:p>
        </w:tc>
        <w:tc>
          <w:tcPr>
            <w:tcW w:w="498" w:type="dxa"/>
            <w:tcBorders>
              <w:top w:val="single" w:sz="4" w:space="0" w:color="auto"/>
              <w:left w:val="nil"/>
              <w:bottom w:val="nil"/>
              <w:right w:val="single" w:sz="4" w:space="0" w:color="auto"/>
            </w:tcBorders>
            <w:shd w:val="clear" w:color="000000" w:fill="FFFFFF"/>
            <w:vAlign w:val="center"/>
            <w:hideMark/>
          </w:tcPr>
          <w:p w14:paraId="04C1BC0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758025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265D646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986" w:type="dxa"/>
            <w:tcBorders>
              <w:top w:val="nil"/>
              <w:left w:val="nil"/>
              <w:bottom w:val="single" w:sz="8" w:space="0" w:color="auto"/>
              <w:right w:val="single" w:sz="4" w:space="0" w:color="auto"/>
            </w:tcBorders>
            <w:shd w:val="clear" w:color="auto" w:fill="auto"/>
            <w:noWrap/>
            <w:vAlign w:val="center"/>
            <w:hideMark/>
          </w:tcPr>
          <w:p w14:paraId="67E14C6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700</w:t>
            </w:r>
          </w:p>
        </w:tc>
        <w:tc>
          <w:tcPr>
            <w:tcW w:w="1329" w:type="dxa"/>
            <w:tcBorders>
              <w:top w:val="nil"/>
              <w:left w:val="nil"/>
              <w:bottom w:val="single" w:sz="4" w:space="0" w:color="auto"/>
              <w:right w:val="single" w:sz="4" w:space="0" w:color="auto"/>
            </w:tcBorders>
            <w:shd w:val="clear" w:color="auto" w:fill="auto"/>
            <w:vAlign w:val="center"/>
            <w:hideMark/>
          </w:tcPr>
          <w:p w14:paraId="493D2A3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725,00</w:t>
            </w:r>
          </w:p>
        </w:tc>
        <w:tc>
          <w:tcPr>
            <w:tcW w:w="1161" w:type="dxa"/>
            <w:tcBorders>
              <w:top w:val="nil"/>
              <w:left w:val="nil"/>
              <w:bottom w:val="single" w:sz="4" w:space="0" w:color="auto"/>
              <w:right w:val="single" w:sz="4" w:space="0" w:color="auto"/>
            </w:tcBorders>
            <w:shd w:val="clear" w:color="auto" w:fill="auto"/>
            <w:noWrap/>
            <w:vAlign w:val="center"/>
            <w:hideMark/>
          </w:tcPr>
          <w:p w14:paraId="4A886FA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6F30D31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4,88</w:t>
            </w:r>
          </w:p>
        </w:tc>
        <w:tc>
          <w:tcPr>
            <w:tcW w:w="1860" w:type="dxa"/>
            <w:tcBorders>
              <w:top w:val="nil"/>
              <w:left w:val="nil"/>
              <w:bottom w:val="single" w:sz="4" w:space="0" w:color="auto"/>
              <w:right w:val="single" w:sz="4" w:space="0" w:color="auto"/>
            </w:tcBorders>
            <w:shd w:val="clear" w:color="auto" w:fill="auto"/>
            <w:vAlign w:val="center"/>
            <w:hideMark/>
          </w:tcPr>
          <w:p w14:paraId="3F1F806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7 250,00</w:t>
            </w:r>
          </w:p>
        </w:tc>
      </w:tr>
      <w:tr w:rsidR="00DB2AD7" w:rsidRPr="00DB2AD7" w14:paraId="7C541C3D" w14:textId="77777777" w:rsidTr="00DB2AD7">
        <w:trPr>
          <w:trHeight w:val="103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7751D0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80</w:t>
            </w:r>
          </w:p>
        </w:tc>
        <w:tc>
          <w:tcPr>
            <w:tcW w:w="1161" w:type="dxa"/>
            <w:tcBorders>
              <w:top w:val="single" w:sz="4" w:space="0" w:color="auto"/>
              <w:left w:val="nil"/>
              <w:bottom w:val="nil"/>
              <w:right w:val="single" w:sz="4" w:space="0" w:color="auto"/>
            </w:tcBorders>
            <w:shd w:val="clear" w:color="auto" w:fill="auto"/>
            <w:vAlign w:val="center"/>
            <w:hideMark/>
          </w:tcPr>
          <w:p w14:paraId="52E799C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1A03CB1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E9278F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GB529GROUP ГАЗ-А22R32</w:t>
            </w:r>
          </w:p>
        </w:tc>
        <w:tc>
          <w:tcPr>
            <w:tcW w:w="498" w:type="dxa"/>
            <w:tcBorders>
              <w:top w:val="single" w:sz="4" w:space="0" w:color="auto"/>
              <w:left w:val="nil"/>
              <w:bottom w:val="nil"/>
              <w:right w:val="single" w:sz="4" w:space="0" w:color="auto"/>
            </w:tcBorders>
            <w:shd w:val="clear" w:color="000000" w:fill="FFFFFF"/>
            <w:vAlign w:val="center"/>
            <w:hideMark/>
          </w:tcPr>
          <w:p w14:paraId="74364B4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1F2D68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3C1DF7D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1800</w:t>
            </w:r>
          </w:p>
        </w:tc>
        <w:tc>
          <w:tcPr>
            <w:tcW w:w="986" w:type="dxa"/>
            <w:tcBorders>
              <w:top w:val="nil"/>
              <w:left w:val="nil"/>
              <w:bottom w:val="single" w:sz="8" w:space="0" w:color="auto"/>
              <w:right w:val="single" w:sz="4" w:space="0" w:color="auto"/>
            </w:tcBorders>
            <w:shd w:val="clear" w:color="auto" w:fill="auto"/>
            <w:noWrap/>
            <w:vAlign w:val="center"/>
            <w:hideMark/>
          </w:tcPr>
          <w:p w14:paraId="64BA401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1750</w:t>
            </w:r>
          </w:p>
        </w:tc>
        <w:tc>
          <w:tcPr>
            <w:tcW w:w="1329" w:type="dxa"/>
            <w:tcBorders>
              <w:top w:val="nil"/>
              <w:left w:val="nil"/>
              <w:bottom w:val="single" w:sz="4" w:space="0" w:color="auto"/>
              <w:right w:val="single" w:sz="4" w:space="0" w:color="auto"/>
            </w:tcBorders>
            <w:shd w:val="clear" w:color="auto" w:fill="auto"/>
            <w:vAlign w:val="center"/>
            <w:hideMark/>
          </w:tcPr>
          <w:p w14:paraId="583A4AD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1 775,00</w:t>
            </w:r>
          </w:p>
        </w:tc>
        <w:tc>
          <w:tcPr>
            <w:tcW w:w="1161" w:type="dxa"/>
            <w:tcBorders>
              <w:top w:val="nil"/>
              <w:left w:val="nil"/>
              <w:bottom w:val="single" w:sz="4" w:space="0" w:color="auto"/>
              <w:right w:val="single" w:sz="4" w:space="0" w:color="auto"/>
            </w:tcBorders>
            <w:shd w:val="clear" w:color="auto" w:fill="auto"/>
            <w:noWrap/>
            <w:vAlign w:val="center"/>
            <w:hideMark/>
          </w:tcPr>
          <w:p w14:paraId="4F54E2D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68ED3F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1,99</w:t>
            </w:r>
          </w:p>
        </w:tc>
        <w:tc>
          <w:tcPr>
            <w:tcW w:w="1860" w:type="dxa"/>
            <w:tcBorders>
              <w:top w:val="nil"/>
              <w:left w:val="nil"/>
              <w:bottom w:val="single" w:sz="4" w:space="0" w:color="auto"/>
              <w:right w:val="single" w:sz="4" w:space="0" w:color="auto"/>
            </w:tcBorders>
            <w:shd w:val="clear" w:color="auto" w:fill="auto"/>
            <w:vAlign w:val="center"/>
            <w:hideMark/>
          </w:tcPr>
          <w:p w14:paraId="30670C6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17 750,00</w:t>
            </w:r>
          </w:p>
        </w:tc>
      </w:tr>
      <w:tr w:rsidR="00DB2AD7" w:rsidRPr="00DB2AD7" w14:paraId="38883CD5" w14:textId="77777777" w:rsidTr="00DB2AD7">
        <w:trPr>
          <w:trHeight w:val="118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1CC594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81</w:t>
            </w:r>
          </w:p>
        </w:tc>
        <w:tc>
          <w:tcPr>
            <w:tcW w:w="1161" w:type="dxa"/>
            <w:tcBorders>
              <w:top w:val="single" w:sz="4" w:space="0" w:color="auto"/>
              <w:left w:val="nil"/>
              <w:bottom w:val="nil"/>
              <w:right w:val="single" w:sz="4" w:space="0" w:color="auto"/>
            </w:tcBorders>
            <w:shd w:val="clear" w:color="auto" w:fill="auto"/>
            <w:vAlign w:val="center"/>
            <w:hideMark/>
          </w:tcPr>
          <w:p w14:paraId="5789E23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5FB8479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BA0915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FS19925 ГАЗ-А22R32</w:t>
            </w:r>
          </w:p>
        </w:tc>
        <w:tc>
          <w:tcPr>
            <w:tcW w:w="498" w:type="dxa"/>
            <w:tcBorders>
              <w:top w:val="single" w:sz="4" w:space="0" w:color="auto"/>
              <w:left w:val="nil"/>
              <w:bottom w:val="nil"/>
              <w:right w:val="single" w:sz="4" w:space="0" w:color="auto"/>
            </w:tcBorders>
            <w:shd w:val="clear" w:color="000000" w:fill="FFFFFF"/>
            <w:vAlign w:val="center"/>
            <w:hideMark/>
          </w:tcPr>
          <w:p w14:paraId="19F412F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3876FB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3DD5498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1950</w:t>
            </w:r>
          </w:p>
        </w:tc>
        <w:tc>
          <w:tcPr>
            <w:tcW w:w="986" w:type="dxa"/>
            <w:tcBorders>
              <w:top w:val="nil"/>
              <w:left w:val="nil"/>
              <w:bottom w:val="single" w:sz="8" w:space="0" w:color="auto"/>
              <w:right w:val="single" w:sz="4" w:space="0" w:color="auto"/>
            </w:tcBorders>
            <w:shd w:val="clear" w:color="auto" w:fill="auto"/>
            <w:noWrap/>
            <w:vAlign w:val="center"/>
            <w:hideMark/>
          </w:tcPr>
          <w:p w14:paraId="3A725A3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1850</w:t>
            </w:r>
          </w:p>
        </w:tc>
        <w:tc>
          <w:tcPr>
            <w:tcW w:w="1329" w:type="dxa"/>
            <w:tcBorders>
              <w:top w:val="nil"/>
              <w:left w:val="nil"/>
              <w:bottom w:val="single" w:sz="4" w:space="0" w:color="auto"/>
              <w:right w:val="single" w:sz="4" w:space="0" w:color="auto"/>
            </w:tcBorders>
            <w:shd w:val="clear" w:color="auto" w:fill="auto"/>
            <w:vAlign w:val="center"/>
            <w:hideMark/>
          </w:tcPr>
          <w:p w14:paraId="4FFAF2B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1 900,00</w:t>
            </w:r>
          </w:p>
        </w:tc>
        <w:tc>
          <w:tcPr>
            <w:tcW w:w="1161" w:type="dxa"/>
            <w:tcBorders>
              <w:top w:val="nil"/>
              <w:left w:val="nil"/>
              <w:bottom w:val="single" w:sz="4" w:space="0" w:color="auto"/>
              <w:right w:val="single" w:sz="4" w:space="0" w:color="auto"/>
            </w:tcBorders>
            <w:shd w:val="clear" w:color="auto" w:fill="auto"/>
            <w:noWrap/>
            <w:vAlign w:val="center"/>
            <w:hideMark/>
          </w:tcPr>
          <w:p w14:paraId="693DA24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7C8680A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3,72</w:t>
            </w:r>
          </w:p>
        </w:tc>
        <w:tc>
          <w:tcPr>
            <w:tcW w:w="1860" w:type="dxa"/>
            <w:tcBorders>
              <w:top w:val="nil"/>
              <w:left w:val="nil"/>
              <w:bottom w:val="single" w:sz="4" w:space="0" w:color="auto"/>
              <w:right w:val="single" w:sz="4" w:space="0" w:color="auto"/>
            </w:tcBorders>
            <w:shd w:val="clear" w:color="auto" w:fill="auto"/>
            <w:vAlign w:val="center"/>
            <w:hideMark/>
          </w:tcPr>
          <w:p w14:paraId="4F02C68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19 000,00</w:t>
            </w:r>
          </w:p>
        </w:tc>
      </w:tr>
      <w:tr w:rsidR="00DB2AD7" w:rsidRPr="00DB2AD7" w14:paraId="7FC326C1" w14:textId="77777777" w:rsidTr="00DB2AD7">
        <w:trPr>
          <w:trHeight w:val="136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D928BE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82</w:t>
            </w:r>
          </w:p>
        </w:tc>
        <w:tc>
          <w:tcPr>
            <w:tcW w:w="1161" w:type="dxa"/>
            <w:tcBorders>
              <w:top w:val="single" w:sz="4" w:space="0" w:color="auto"/>
              <w:left w:val="nil"/>
              <w:bottom w:val="nil"/>
              <w:right w:val="single" w:sz="4" w:space="0" w:color="auto"/>
            </w:tcBorders>
            <w:shd w:val="clear" w:color="auto" w:fill="auto"/>
            <w:vAlign w:val="center"/>
            <w:hideMark/>
          </w:tcPr>
          <w:p w14:paraId="5A0DCC3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5E5F8B9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27B934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тонкой очистки GР01130152 ГАЗ-А22R32</w:t>
            </w:r>
          </w:p>
        </w:tc>
        <w:tc>
          <w:tcPr>
            <w:tcW w:w="498" w:type="dxa"/>
            <w:tcBorders>
              <w:top w:val="single" w:sz="4" w:space="0" w:color="auto"/>
              <w:left w:val="nil"/>
              <w:bottom w:val="nil"/>
              <w:right w:val="single" w:sz="4" w:space="0" w:color="auto"/>
            </w:tcBorders>
            <w:shd w:val="clear" w:color="000000" w:fill="FFFFFF"/>
            <w:vAlign w:val="center"/>
            <w:hideMark/>
          </w:tcPr>
          <w:p w14:paraId="29CEAA3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864F77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54776BB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1050</w:t>
            </w:r>
          </w:p>
        </w:tc>
        <w:tc>
          <w:tcPr>
            <w:tcW w:w="986" w:type="dxa"/>
            <w:tcBorders>
              <w:top w:val="nil"/>
              <w:left w:val="nil"/>
              <w:bottom w:val="single" w:sz="8" w:space="0" w:color="auto"/>
              <w:right w:val="single" w:sz="4" w:space="0" w:color="auto"/>
            </w:tcBorders>
            <w:shd w:val="clear" w:color="auto" w:fill="auto"/>
            <w:noWrap/>
            <w:vAlign w:val="center"/>
            <w:hideMark/>
          </w:tcPr>
          <w:p w14:paraId="046D699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1329" w:type="dxa"/>
            <w:tcBorders>
              <w:top w:val="nil"/>
              <w:left w:val="nil"/>
              <w:bottom w:val="single" w:sz="4" w:space="0" w:color="auto"/>
              <w:right w:val="single" w:sz="4" w:space="0" w:color="auto"/>
            </w:tcBorders>
            <w:shd w:val="clear" w:color="auto" w:fill="auto"/>
            <w:vAlign w:val="center"/>
            <w:hideMark/>
          </w:tcPr>
          <w:p w14:paraId="74795CB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c>
          <w:tcPr>
            <w:tcW w:w="1161" w:type="dxa"/>
            <w:tcBorders>
              <w:top w:val="nil"/>
              <w:left w:val="nil"/>
              <w:bottom w:val="single" w:sz="4" w:space="0" w:color="auto"/>
              <w:right w:val="single" w:sz="4" w:space="0" w:color="auto"/>
            </w:tcBorders>
            <w:shd w:val="clear" w:color="auto" w:fill="auto"/>
            <w:noWrap/>
            <w:vAlign w:val="center"/>
            <w:hideMark/>
          </w:tcPr>
          <w:p w14:paraId="6EE79B0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633F3D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w:t>
            </w:r>
          </w:p>
        </w:tc>
        <w:tc>
          <w:tcPr>
            <w:tcW w:w="1860" w:type="dxa"/>
            <w:tcBorders>
              <w:top w:val="nil"/>
              <w:left w:val="nil"/>
              <w:bottom w:val="single" w:sz="4" w:space="0" w:color="auto"/>
              <w:right w:val="single" w:sz="4" w:space="0" w:color="auto"/>
            </w:tcBorders>
            <w:shd w:val="clear" w:color="auto" w:fill="auto"/>
            <w:vAlign w:val="center"/>
            <w:hideMark/>
          </w:tcPr>
          <w:p w14:paraId="521EB99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10 000,00</w:t>
            </w:r>
          </w:p>
        </w:tc>
      </w:tr>
      <w:tr w:rsidR="00DB2AD7" w:rsidRPr="00DB2AD7" w14:paraId="5093D6F6" w14:textId="77777777" w:rsidTr="00DB2AD7">
        <w:trPr>
          <w:trHeight w:val="106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CB2A3D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83</w:t>
            </w:r>
          </w:p>
        </w:tc>
        <w:tc>
          <w:tcPr>
            <w:tcW w:w="1161" w:type="dxa"/>
            <w:tcBorders>
              <w:top w:val="single" w:sz="4" w:space="0" w:color="auto"/>
              <w:left w:val="nil"/>
              <w:bottom w:val="nil"/>
              <w:right w:val="single" w:sz="4" w:space="0" w:color="auto"/>
            </w:tcBorders>
            <w:shd w:val="clear" w:color="auto" w:fill="auto"/>
            <w:vAlign w:val="center"/>
            <w:hideMark/>
          </w:tcPr>
          <w:p w14:paraId="6C442DF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0EA46C3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4D8743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NF1004 УАЗ 390995(402дв.)</w:t>
            </w:r>
          </w:p>
        </w:tc>
        <w:tc>
          <w:tcPr>
            <w:tcW w:w="498" w:type="dxa"/>
            <w:tcBorders>
              <w:top w:val="single" w:sz="4" w:space="0" w:color="auto"/>
              <w:left w:val="nil"/>
              <w:bottom w:val="nil"/>
              <w:right w:val="single" w:sz="4" w:space="0" w:color="auto"/>
            </w:tcBorders>
            <w:shd w:val="clear" w:color="000000" w:fill="FFFFFF"/>
            <w:vAlign w:val="center"/>
            <w:hideMark/>
          </w:tcPr>
          <w:p w14:paraId="0EEE391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411178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20</w:t>
            </w:r>
          </w:p>
        </w:tc>
        <w:tc>
          <w:tcPr>
            <w:tcW w:w="986" w:type="dxa"/>
            <w:tcBorders>
              <w:top w:val="single" w:sz="4" w:space="0" w:color="auto"/>
              <w:left w:val="nil"/>
              <w:bottom w:val="nil"/>
              <w:right w:val="single" w:sz="4" w:space="0" w:color="auto"/>
            </w:tcBorders>
            <w:shd w:val="clear" w:color="auto" w:fill="auto"/>
            <w:vAlign w:val="center"/>
            <w:hideMark/>
          </w:tcPr>
          <w:p w14:paraId="7EC0464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500</w:t>
            </w:r>
          </w:p>
        </w:tc>
        <w:tc>
          <w:tcPr>
            <w:tcW w:w="986" w:type="dxa"/>
            <w:tcBorders>
              <w:top w:val="nil"/>
              <w:left w:val="nil"/>
              <w:bottom w:val="single" w:sz="8" w:space="0" w:color="auto"/>
              <w:right w:val="single" w:sz="4" w:space="0" w:color="auto"/>
            </w:tcBorders>
            <w:shd w:val="clear" w:color="auto" w:fill="auto"/>
            <w:noWrap/>
            <w:vAlign w:val="center"/>
            <w:hideMark/>
          </w:tcPr>
          <w:p w14:paraId="3155AA8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1329" w:type="dxa"/>
            <w:tcBorders>
              <w:top w:val="nil"/>
              <w:left w:val="nil"/>
              <w:bottom w:val="single" w:sz="4" w:space="0" w:color="auto"/>
              <w:right w:val="single" w:sz="4" w:space="0" w:color="auto"/>
            </w:tcBorders>
            <w:shd w:val="clear" w:color="auto" w:fill="auto"/>
            <w:vAlign w:val="center"/>
            <w:hideMark/>
          </w:tcPr>
          <w:p w14:paraId="3E7CAE1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475,00</w:t>
            </w:r>
          </w:p>
        </w:tc>
        <w:tc>
          <w:tcPr>
            <w:tcW w:w="1161" w:type="dxa"/>
            <w:tcBorders>
              <w:top w:val="nil"/>
              <w:left w:val="nil"/>
              <w:bottom w:val="single" w:sz="4" w:space="0" w:color="auto"/>
              <w:right w:val="single" w:sz="4" w:space="0" w:color="auto"/>
            </w:tcBorders>
            <w:shd w:val="clear" w:color="auto" w:fill="auto"/>
            <w:noWrap/>
            <w:vAlign w:val="center"/>
            <w:hideMark/>
          </w:tcPr>
          <w:p w14:paraId="502EFA5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3547144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7,44</w:t>
            </w:r>
          </w:p>
        </w:tc>
        <w:tc>
          <w:tcPr>
            <w:tcW w:w="1860" w:type="dxa"/>
            <w:tcBorders>
              <w:top w:val="nil"/>
              <w:left w:val="nil"/>
              <w:bottom w:val="single" w:sz="4" w:space="0" w:color="auto"/>
              <w:right w:val="single" w:sz="4" w:space="0" w:color="auto"/>
            </w:tcBorders>
            <w:shd w:val="clear" w:color="auto" w:fill="auto"/>
            <w:vAlign w:val="center"/>
            <w:hideMark/>
          </w:tcPr>
          <w:p w14:paraId="02E2C45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9 500,00</w:t>
            </w:r>
          </w:p>
        </w:tc>
      </w:tr>
      <w:tr w:rsidR="00DB2AD7" w:rsidRPr="00DB2AD7" w14:paraId="45577596" w14:textId="77777777" w:rsidTr="00DB2AD7">
        <w:trPr>
          <w:trHeight w:val="123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2AA778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84</w:t>
            </w:r>
          </w:p>
        </w:tc>
        <w:tc>
          <w:tcPr>
            <w:tcW w:w="1161" w:type="dxa"/>
            <w:tcBorders>
              <w:top w:val="single" w:sz="4" w:space="0" w:color="auto"/>
              <w:left w:val="nil"/>
              <w:bottom w:val="nil"/>
              <w:right w:val="single" w:sz="4" w:space="0" w:color="auto"/>
            </w:tcBorders>
            <w:shd w:val="clear" w:color="auto" w:fill="auto"/>
            <w:vAlign w:val="center"/>
            <w:hideMark/>
          </w:tcPr>
          <w:p w14:paraId="70B876E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6FB6FF6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A70A06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FA248 УАЗ 390995(402дв.)</w:t>
            </w:r>
          </w:p>
        </w:tc>
        <w:tc>
          <w:tcPr>
            <w:tcW w:w="498" w:type="dxa"/>
            <w:tcBorders>
              <w:top w:val="single" w:sz="4" w:space="0" w:color="auto"/>
              <w:left w:val="nil"/>
              <w:bottom w:val="nil"/>
              <w:right w:val="single" w:sz="4" w:space="0" w:color="auto"/>
            </w:tcBorders>
            <w:shd w:val="clear" w:color="000000" w:fill="FFFFFF"/>
            <w:vAlign w:val="center"/>
            <w:hideMark/>
          </w:tcPr>
          <w:p w14:paraId="2DC7749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7D10D3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20</w:t>
            </w:r>
          </w:p>
        </w:tc>
        <w:tc>
          <w:tcPr>
            <w:tcW w:w="986" w:type="dxa"/>
            <w:tcBorders>
              <w:top w:val="single" w:sz="4" w:space="0" w:color="auto"/>
              <w:left w:val="nil"/>
              <w:bottom w:val="nil"/>
              <w:right w:val="single" w:sz="4" w:space="0" w:color="auto"/>
            </w:tcBorders>
            <w:shd w:val="clear" w:color="auto" w:fill="auto"/>
            <w:vAlign w:val="center"/>
            <w:hideMark/>
          </w:tcPr>
          <w:p w14:paraId="09F4C59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0E4CAD5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500</w:t>
            </w:r>
          </w:p>
        </w:tc>
        <w:tc>
          <w:tcPr>
            <w:tcW w:w="1329" w:type="dxa"/>
            <w:tcBorders>
              <w:top w:val="nil"/>
              <w:left w:val="nil"/>
              <w:bottom w:val="single" w:sz="4" w:space="0" w:color="auto"/>
              <w:right w:val="single" w:sz="4" w:space="0" w:color="auto"/>
            </w:tcBorders>
            <w:shd w:val="clear" w:color="auto" w:fill="auto"/>
            <w:vAlign w:val="center"/>
            <w:hideMark/>
          </w:tcPr>
          <w:p w14:paraId="2EA3802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525,00</w:t>
            </w:r>
          </w:p>
        </w:tc>
        <w:tc>
          <w:tcPr>
            <w:tcW w:w="1161" w:type="dxa"/>
            <w:tcBorders>
              <w:top w:val="nil"/>
              <w:left w:val="nil"/>
              <w:bottom w:val="single" w:sz="4" w:space="0" w:color="auto"/>
              <w:right w:val="single" w:sz="4" w:space="0" w:color="auto"/>
            </w:tcBorders>
            <w:shd w:val="clear" w:color="auto" w:fill="auto"/>
            <w:noWrap/>
            <w:vAlign w:val="center"/>
            <w:hideMark/>
          </w:tcPr>
          <w:p w14:paraId="5178614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23916C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6,73</w:t>
            </w:r>
          </w:p>
        </w:tc>
        <w:tc>
          <w:tcPr>
            <w:tcW w:w="1860" w:type="dxa"/>
            <w:tcBorders>
              <w:top w:val="nil"/>
              <w:left w:val="nil"/>
              <w:bottom w:val="single" w:sz="4" w:space="0" w:color="auto"/>
              <w:right w:val="single" w:sz="4" w:space="0" w:color="auto"/>
            </w:tcBorders>
            <w:shd w:val="clear" w:color="auto" w:fill="auto"/>
            <w:vAlign w:val="center"/>
            <w:hideMark/>
          </w:tcPr>
          <w:p w14:paraId="332C4B7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10 500,00</w:t>
            </w:r>
          </w:p>
        </w:tc>
      </w:tr>
      <w:tr w:rsidR="00DB2AD7" w:rsidRPr="00DB2AD7" w14:paraId="34D6ED36" w14:textId="77777777" w:rsidTr="00DB2AD7">
        <w:trPr>
          <w:trHeight w:val="117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746CA2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85</w:t>
            </w:r>
          </w:p>
        </w:tc>
        <w:tc>
          <w:tcPr>
            <w:tcW w:w="1161" w:type="dxa"/>
            <w:tcBorders>
              <w:top w:val="single" w:sz="4" w:space="0" w:color="auto"/>
              <w:left w:val="nil"/>
              <w:bottom w:val="nil"/>
              <w:right w:val="single" w:sz="4" w:space="0" w:color="auto"/>
            </w:tcBorders>
            <w:shd w:val="clear" w:color="auto" w:fill="auto"/>
            <w:vAlign w:val="center"/>
            <w:hideMark/>
          </w:tcPr>
          <w:p w14:paraId="01C6A2D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3C612BE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6DE200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NF2114 УАЗ 390995(402дв.)</w:t>
            </w:r>
          </w:p>
        </w:tc>
        <w:tc>
          <w:tcPr>
            <w:tcW w:w="498" w:type="dxa"/>
            <w:tcBorders>
              <w:top w:val="single" w:sz="4" w:space="0" w:color="auto"/>
              <w:left w:val="nil"/>
              <w:bottom w:val="nil"/>
              <w:right w:val="single" w:sz="4" w:space="0" w:color="auto"/>
            </w:tcBorders>
            <w:shd w:val="clear" w:color="000000" w:fill="FFFFFF"/>
            <w:vAlign w:val="center"/>
            <w:hideMark/>
          </w:tcPr>
          <w:p w14:paraId="4280691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34D680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20</w:t>
            </w:r>
          </w:p>
        </w:tc>
        <w:tc>
          <w:tcPr>
            <w:tcW w:w="986" w:type="dxa"/>
            <w:tcBorders>
              <w:top w:val="single" w:sz="4" w:space="0" w:color="auto"/>
              <w:left w:val="nil"/>
              <w:bottom w:val="nil"/>
              <w:right w:val="single" w:sz="4" w:space="0" w:color="auto"/>
            </w:tcBorders>
            <w:shd w:val="clear" w:color="auto" w:fill="auto"/>
            <w:vAlign w:val="center"/>
            <w:hideMark/>
          </w:tcPr>
          <w:p w14:paraId="5B9BF2D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08BFDAF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43407D7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600,00</w:t>
            </w:r>
          </w:p>
        </w:tc>
        <w:tc>
          <w:tcPr>
            <w:tcW w:w="1161" w:type="dxa"/>
            <w:tcBorders>
              <w:top w:val="nil"/>
              <w:left w:val="nil"/>
              <w:bottom w:val="single" w:sz="4" w:space="0" w:color="auto"/>
              <w:right w:val="single" w:sz="4" w:space="0" w:color="auto"/>
            </w:tcBorders>
            <w:shd w:val="clear" w:color="auto" w:fill="auto"/>
            <w:noWrap/>
            <w:vAlign w:val="center"/>
            <w:hideMark/>
          </w:tcPr>
          <w:p w14:paraId="1C1B07F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540E5E1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11,79</w:t>
            </w:r>
          </w:p>
        </w:tc>
        <w:tc>
          <w:tcPr>
            <w:tcW w:w="1860" w:type="dxa"/>
            <w:tcBorders>
              <w:top w:val="nil"/>
              <w:left w:val="nil"/>
              <w:bottom w:val="single" w:sz="4" w:space="0" w:color="auto"/>
              <w:right w:val="single" w:sz="4" w:space="0" w:color="auto"/>
            </w:tcBorders>
            <w:shd w:val="clear" w:color="auto" w:fill="auto"/>
            <w:vAlign w:val="center"/>
            <w:hideMark/>
          </w:tcPr>
          <w:p w14:paraId="463D32E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12 000,00</w:t>
            </w:r>
          </w:p>
        </w:tc>
      </w:tr>
      <w:tr w:rsidR="00DB2AD7" w:rsidRPr="00DB2AD7" w14:paraId="41CED582"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456FEE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86</w:t>
            </w:r>
          </w:p>
        </w:tc>
        <w:tc>
          <w:tcPr>
            <w:tcW w:w="1161" w:type="dxa"/>
            <w:tcBorders>
              <w:top w:val="single" w:sz="4" w:space="0" w:color="auto"/>
              <w:left w:val="nil"/>
              <w:bottom w:val="nil"/>
              <w:right w:val="single" w:sz="4" w:space="0" w:color="auto"/>
            </w:tcBorders>
            <w:shd w:val="clear" w:color="auto" w:fill="auto"/>
            <w:vAlign w:val="center"/>
            <w:hideMark/>
          </w:tcPr>
          <w:p w14:paraId="087E501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70D3709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A9298A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кат№2108-1012005-010 ВАЗ 2110(16кл.)</w:t>
            </w:r>
          </w:p>
        </w:tc>
        <w:tc>
          <w:tcPr>
            <w:tcW w:w="498" w:type="dxa"/>
            <w:tcBorders>
              <w:top w:val="single" w:sz="4" w:space="0" w:color="auto"/>
              <w:left w:val="nil"/>
              <w:bottom w:val="nil"/>
              <w:right w:val="single" w:sz="4" w:space="0" w:color="auto"/>
            </w:tcBorders>
            <w:shd w:val="clear" w:color="000000" w:fill="FFFFFF"/>
            <w:vAlign w:val="center"/>
            <w:hideMark/>
          </w:tcPr>
          <w:p w14:paraId="64F75C8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0A60F8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7DAF398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986" w:type="dxa"/>
            <w:tcBorders>
              <w:top w:val="nil"/>
              <w:left w:val="nil"/>
              <w:bottom w:val="single" w:sz="8" w:space="0" w:color="auto"/>
              <w:right w:val="single" w:sz="4" w:space="0" w:color="auto"/>
            </w:tcBorders>
            <w:shd w:val="clear" w:color="auto" w:fill="auto"/>
            <w:noWrap/>
            <w:vAlign w:val="center"/>
            <w:hideMark/>
          </w:tcPr>
          <w:p w14:paraId="463F282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400</w:t>
            </w:r>
          </w:p>
        </w:tc>
        <w:tc>
          <w:tcPr>
            <w:tcW w:w="1329" w:type="dxa"/>
            <w:tcBorders>
              <w:top w:val="nil"/>
              <w:left w:val="nil"/>
              <w:bottom w:val="single" w:sz="4" w:space="0" w:color="auto"/>
              <w:right w:val="single" w:sz="4" w:space="0" w:color="auto"/>
            </w:tcBorders>
            <w:shd w:val="clear" w:color="auto" w:fill="auto"/>
            <w:vAlign w:val="center"/>
            <w:hideMark/>
          </w:tcPr>
          <w:p w14:paraId="7FF3DDB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425,00</w:t>
            </w:r>
          </w:p>
        </w:tc>
        <w:tc>
          <w:tcPr>
            <w:tcW w:w="1161" w:type="dxa"/>
            <w:tcBorders>
              <w:top w:val="nil"/>
              <w:left w:val="nil"/>
              <w:bottom w:val="single" w:sz="4" w:space="0" w:color="auto"/>
              <w:right w:val="single" w:sz="4" w:space="0" w:color="auto"/>
            </w:tcBorders>
            <w:shd w:val="clear" w:color="auto" w:fill="auto"/>
            <w:noWrap/>
            <w:vAlign w:val="center"/>
            <w:hideMark/>
          </w:tcPr>
          <w:p w14:paraId="498CCFB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3A09F94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8,32</w:t>
            </w:r>
          </w:p>
        </w:tc>
        <w:tc>
          <w:tcPr>
            <w:tcW w:w="1860" w:type="dxa"/>
            <w:tcBorders>
              <w:top w:val="nil"/>
              <w:left w:val="nil"/>
              <w:bottom w:val="single" w:sz="4" w:space="0" w:color="auto"/>
              <w:right w:val="single" w:sz="4" w:space="0" w:color="auto"/>
            </w:tcBorders>
            <w:shd w:val="clear" w:color="auto" w:fill="auto"/>
            <w:vAlign w:val="center"/>
            <w:hideMark/>
          </w:tcPr>
          <w:p w14:paraId="2BADB39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1 275,00</w:t>
            </w:r>
          </w:p>
        </w:tc>
      </w:tr>
      <w:tr w:rsidR="00DB2AD7" w:rsidRPr="00DB2AD7" w14:paraId="7A1798B4" w14:textId="77777777" w:rsidTr="00DB2AD7">
        <w:trPr>
          <w:trHeight w:val="10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6E1C48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87</w:t>
            </w:r>
          </w:p>
        </w:tc>
        <w:tc>
          <w:tcPr>
            <w:tcW w:w="1161" w:type="dxa"/>
            <w:tcBorders>
              <w:top w:val="single" w:sz="4" w:space="0" w:color="auto"/>
              <w:left w:val="nil"/>
              <w:bottom w:val="nil"/>
              <w:right w:val="single" w:sz="4" w:space="0" w:color="auto"/>
            </w:tcBorders>
            <w:shd w:val="clear" w:color="auto" w:fill="auto"/>
            <w:vAlign w:val="center"/>
            <w:hideMark/>
          </w:tcPr>
          <w:p w14:paraId="0E3D42E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5F3BE21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75E891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AP006 ВАЗ 2110(16кл.)</w:t>
            </w:r>
          </w:p>
        </w:tc>
        <w:tc>
          <w:tcPr>
            <w:tcW w:w="498" w:type="dxa"/>
            <w:tcBorders>
              <w:top w:val="single" w:sz="4" w:space="0" w:color="auto"/>
              <w:left w:val="nil"/>
              <w:bottom w:val="nil"/>
              <w:right w:val="single" w:sz="4" w:space="0" w:color="auto"/>
            </w:tcBorders>
            <w:shd w:val="clear" w:color="000000" w:fill="FFFFFF"/>
            <w:vAlign w:val="center"/>
            <w:hideMark/>
          </w:tcPr>
          <w:p w14:paraId="20BD27C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3AC6FB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59457DB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986" w:type="dxa"/>
            <w:tcBorders>
              <w:top w:val="nil"/>
              <w:left w:val="nil"/>
              <w:bottom w:val="single" w:sz="8" w:space="0" w:color="auto"/>
              <w:right w:val="single" w:sz="4" w:space="0" w:color="auto"/>
            </w:tcBorders>
            <w:shd w:val="clear" w:color="auto" w:fill="auto"/>
            <w:noWrap/>
            <w:vAlign w:val="center"/>
            <w:hideMark/>
          </w:tcPr>
          <w:p w14:paraId="59F4B9F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400</w:t>
            </w:r>
          </w:p>
        </w:tc>
        <w:tc>
          <w:tcPr>
            <w:tcW w:w="1329" w:type="dxa"/>
            <w:tcBorders>
              <w:top w:val="nil"/>
              <w:left w:val="nil"/>
              <w:bottom w:val="single" w:sz="4" w:space="0" w:color="auto"/>
              <w:right w:val="single" w:sz="4" w:space="0" w:color="auto"/>
            </w:tcBorders>
            <w:shd w:val="clear" w:color="auto" w:fill="auto"/>
            <w:vAlign w:val="center"/>
            <w:hideMark/>
          </w:tcPr>
          <w:p w14:paraId="1C8EDC1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425,00</w:t>
            </w:r>
          </w:p>
        </w:tc>
        <w:tc>
          <w:tcPr>
            <w:tcW w:w="1161" w:type="dxa"/>
            <w:tcBorders>
              <w:top w:val="nil"/>
              <w:left w:val="nil"/>
              <w:bottom w:val="single" w:sz="4" w:space="0" w:color="auto"/>
              <w:right w:val="single" w:sz="4" w:space="0" w:color="auto"/>
            </w:tcBorders>
            <w:shd w:val="clear" w:color="auto" w:fill="auto"/>
            <w:noWrap/>
            <w:vAlign w:val="center"/>
            <w:hideMark/>
          </w:tcPr>
          <w:p w14:paraId="2F9E7AB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6DD734F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8,32</w:t>
            </w:r>
          </w:p>
        </w:tc>
        <w:tc>
          <w:tcPr>
            <w:tcW w:w="1860" w:type="dxa"/>
            <w:tcBorders>
              <w:top w:val="nil"/>
              <w:left w:val="nil"/>
              <w:bottom w:val="single" w:sz="4" w:space="0" w:color="auto"/>
              <w:right w:val="single" w:sz="4" w:space="0" w:color="auto"/>
            </w:tcBorders>
            <w:shd w:val="clear" w:color="auto" w:fill="auto"/>
            <w:vAlign w:val="center"/>
            <w:hideMark/>
          </w:tcPr>
          <w:p w14:paraId="7418E50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1 275,00</w:t>
            </w:r>
          </w:p>
        </w:tc>
      </w:tr>
      <w:tr w:rsidR="00DB2AD7" w:rsidRPr="00DB2AD7" w14:paraId="71C93C62" w14:textId="77777777" w:rsidTr="00DB2AD7">
        <w:trPr>
          <w:trHeight w:val="123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64A3D2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88</w:t>
            </w:r>
          </w:p>
        </w:tc>
        <w:tc>
          <w:tcPr>
            <w:tcW w:w="1161" w:type="dxa"/>
            <w:tcBorders>
              <w:top w:val="single" w:sz="4" w:space="0" w:color="auto"/>
              <w:left w:val="nil"/>
              <w:bottom w:val="nil"/>
              <w:right w:val="single" w:sz="4" w:space="0" w:color="auto"/>
            </w:tcBorders>
            <w:shd w:val="clear" w:color="auto" w:fill="auto"/>
            <w:vAlign w:val="center"/>
            <w:hideMark/>
          </w:tcPr>
          <w:p w14:paraId="1918120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4B79485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6D87C8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SNF-09-Т ВАЗ 2110(16кл.)</w:t>
            </w:r>
          </w:p>
        </w:tc>
        <w:tc>
          <w:tcPr>
            <w:tcW w:w="498" w:type="dxa"/>
            <w:tcBorders>
              <w:top w:val="single" w:sz="4" w:space="0" w:color="auto"/>
              <w:left w:val="nil"/>
              <w:bottom w:val="nil"/>
              <w:right w:val="single" w:sz="4" w:space="0" w:color="auto"/>
            </w:tcBorders>
            <w:shd w:val="clear" w:color="000000" w:fill="FFFFFF"/>
            <w:vAlign w:val="center"/>
            <w:hideMark/>
          </w:tcPr>
          <w:p w14:paraId="3A2F3CB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138E5E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3ED8122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023D301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1329" w:type="dxa"/>
            <w:tcBorders>
              <w:top w:val="nil"/>
              <w:left w:val="nil"/>
              <w:bottom w:val="single" w:sz="4" w:space="0" w:color="auto"/>
              <w:right w:val="single" w:sz="4" w:space="0" w:color="auto"/>
            </w:tcBorders>
            <w:shd w:val="clear" w:color="auto" w:fill="auto"/>
            <w:vAlign w:val="center"/>
            <w:hideMark/>
          </w:tcPr>
          <w:p w14:paraId="006ADEF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500,00</w:t>
            </w:r>
          </w:p>
        </w:tc>
        <w:tc>
          <w:tcPr>
            <w:tcW w:w="1161" w:type="dxa"/>
            <w:tcBorders>
              <w:top w:val="nil"/>
              <w:left w:val="nil"/>
              <w:bottom w:val="single" w:sz="4" w:space="0" w:color="auto"/>
              <w:right w:val="single" w:sz="4" w:space="0" w:color="auto"/>
            </w:tcBorders>
            <w:shd w:val="clear" w:color="auto" w:fill="auto"/>
            <w:noWrap/>
            <w:vAlign w:val="center"/>
            <w:hideMark/>
          </w:tcPr>
          <w:p w14:paraId="1EF85FD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9813E6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w:t>
            </w:r>
          </w:p>
        </w:tc>
        <w:tc>
          <w:tcPr>
            <w:tcW w:w="1860" w:type="dxa"/>
            <w:tcBorders>
              <w:top w:val="nil"/>
              <w:left w:val="nil"/>
              <w:bottom w:val="single" w:sz="4" w:space="0" w:color="auto"/>
              <w:right w:val="single" w:sz="4" w:space="0" w:color="auto"/>
            </w:tcBorders>
            <w:shd w:val="clear" w:color="auto" w:fill="auto"/>
            <w:vAlign w:val="center"/>
            <w:hideMark/>
          </w:tcPr>
          <w:p w14:paraId="2E43957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1 500,00</w:t>
            </w:r>
          </w:p>
        </w:tc>
      </w:tr>
      <w:tr w:rsidR="00DB2AD7" w:rsidRPr="00DB2AD7" w14:paraId="4B2413B1" w14:textId="77777777" w:rsidTr="00DB2AD7">
        <w:trPr>
          <w:trHeight w:val="96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01E731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89</w:t>
            </w:r>
          </w:p>
        </w:tc>
        <w:tc>
          <w:tcPr>
            <w:tcW w:w="1161" w:type="dxa"/>
            <w:tcBorders>
              <w:top w:val="single" w:sz="4" w:space="0" w:color="auto"/>
              <w:left w:val="nil"/>
              <w:bottom w:val="nil"/>
              <w:right w:val="single" w:sz="4" w:space="0" w:color="auto"/>
            </w:tcBorders>
            <w:shd w:val="clear" w:color="auto" w:fill="auto"/>
            <w:vAlign w:val="center"/>
            <w:hideMark/>
          </w:tcPr>
          <w:p w14:paraId="3B32EE9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BF7BC2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9FAA8F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OP570/1 Dawoo Lanos 1.6</w:t>
            </w:r>
          </w:p>
        </w:tc>
        <w:tc>
          <w:tcPr>
            <w:tcW w:w="498" w:type="dxa"/>
            <w:tcBorders>
              <w:top w:val="single" w:sz="4" w:space="0" w:color="auto"/>
              <w:left w:val="nil"/>
              <w:bottom w:val="nil"/>
              <w:right w:val="single" w:sz="4" w:space="0" w:color="auto"/>
            </w:tcBorders>
            <w:shd w:val="clear" w:color="000000" w:fill="FFFFFF"/>
            <w:vAlign w:val="center"/>
            <w:hideMark/>
          </w:tcPr>
          <w:p w14:paraId="0031FD4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8CE60F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4069B05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319F5AB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500</w:t>
            </w:r>
          </w:p>
        </w:tc>
        <w:tc>
          <w:tcPr>
            <w:tcW w:w="1329" w:type="dxa"/>
            <w:tcBorders>
              <w:top w:val="nil"/>
              <w:left w:val="nil"/>
              <w:bottom w:val="single" w:sz="4" w:space="0" w:color="auto"/>
              <w:right w:val="single" w:sz="4" w:space="0" w:color="auto"/>
            </w:tcBorders>
            <w:shd w:val="clear" w:color="auto" w:fill="auto"/>
            <w:vAlign w:val="center"/>
            <w:hideMark/>
          </w:tcPr>
          <w:p w14:paraId="49692C9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525,00</w:t>
            </w:r>
          </w:p>
        </w:tc>
        <w:tc>
          <w:tcPr>
            <w:tcW w:w="1161" w:type="dxa"/>
            <w:tcBorders>
              <w:top w:val="nil"/>
              <w:left w:val="nil"/>
              <w:bottom w:val="single" w:sz="4" w:space="0" w:color="auto"/>
              <w:right w:val="single" w:sz="4" w:space="0" w:color="auto"/>
            </w:tcBorders>
            <w:shd w:val="clear" w:color="auto" w:fill="auto"/>
            <w:noWrap/>
            <w:vAlign w:val="center"/>
            <w:hideMark/>
          </w:tcPr>
          <w:p w14:paraId="62DFDF6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418AC17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6,73</w:t>
            </w:r>
          </w:p>
        </w:tc>
        <w:tc>
          <w:tcPr>
            <w:tcW w:w="1860" w:type="dxa"/>
            <w:tcBorders>
              <w:top w:val="nil"/>
              <w:left w:val="nil"/>
              <w:bottom w:val="single" w:sz="4" w:space="0" w:color="auto"/>
              <w:right w:val="single" w:sz="4" w:space="0" w:color="auto"/>
            </w:tcBorders>
            <w:shd w:val="clear" w:color="auto" w:fill="auto"/>
            <w:vAlign w:val="center"/>
            <w:hideMark/>
          </w:tcPr>
          <w:p w14:paraId="032C076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1 050,00</w:t>
            </w:r>
          </w:p>
        </w:tc>
      </w:tr>
      <w:tr w:rsidR="00DB2AD7" w:rsidRPr="00DB2AD7" w14:paraId="6192B2BE" w14:textId="77777777" w:rsidTr="00DB2AD7">
        <w:trPr>
          <w:trHeight w:val="106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214460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90</w:t>
            </w:r>
          </w:p>
        </w:tc>
        <w:tc>
          <w:tcPr>
            <w:tcW w:w="1161" w:type="dxa"/>
            <w:tcBorders>
              <w:top w:val="single" w:sz="4" w:space="0" w:color="auto"/>
              <w:left w:val="nil"/>
              <w:bottom w:val="nil"/>
              <w:right w:val="single" w:sz="4" w:space="0" w:color="auto"/>
            </w:tcBorders>
            <w:shd w:val="clear" w:color="auto" w:fill="auto"/>
            <w:vAlign w:val="center"/>
            <w:hideMark/>
          </w:tcPr>
          <w:p w14:paraId="1ECEFAB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0574401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7CB08B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LA-1515 Dawoo Lanos 1.6</w:t>
            </w:r>
          </w:p>
        </w:tc>
        <w:tc>
          <w:tcPr>
            <w:tcW w:w="498" w:type="dxa"/>
            <w:tcBorders>
              <w:top w:val="single" w:sz="4" w:space="0" w:color="auto"/>
              <w:left w:val="nil"/>
              <w:bottom w:val="nil"/>
              <w:right w:val="single" w:sz="4" w:space="0" w:color="auto"/>
            </w:tcBorders>
            <w:shd w:val="clear" w:color="000000" w:fill="FFFFFF"/>
            <w:vAlign w:val="center"/>
            <w:hideMark/>
          </w:tcPr>
          <w:p w14:paraId="23196EC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1BC9C0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5BBA34B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11856CE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1329" w:type="dxa"/>
            <w:tcBorders>
              <w:top w:val="nil"/>
              <w:left w:val="nil"/>
              <w:bottom w:val="single" w:sz="4" w:space="0" w:color="auto"/>
              <w:right w:val="single" w:sz="4" w:space="0" w:color="auto"/>
            </w:tcBorders>
            <w:shd w:val="clear" w:color="auto" w:fill="auto"/>
            <w:vAlign w:val="center"/>
            <w:hideMark/>
          </w:tcPr>
          <w:p w14:paraId="46B0CA7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500,00</w:t>
            </w:r>
          </w:p>
        </w:tc>
        <w:tc>
          <w:tcPr>
            <w:tcW w:w="1161" w:type="dxa"/>
            <w:tcBorders>
              <w:top w:val="nil"/>
              <w:left w:val="nil"/>
              <w:bottom w:val="single" w:sz="4" w:space="0" w:color="auto"/>
              <w:right w:val="single" w:sz="4" w:space="0" w:color="auto"/>
            </w:tcBorders>
            <w:shd w:val="clear" w:color="auto" w:fill="auto"/>
            <w:noWrap/>
            <w:vAlign w:val="center"/>
            <w:hideMark/>
          </w:tcPr>
          <w:p w14:paraId="07550A0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46FA37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w:t>
            </w:r>
          </w:p>
        </w:tc>
        <w:tc>
          <w:tcPr>
            <w:tcW w:w="1860" w:type="dxa"/>
            <w:tcBorders>
              <w:top w:val="nil"/>
              <w:left w:val="nil"/>
              <w:bottom w:val="single" w:sz="4" w:space="0" w:color="auto"/>
              <w:right w:val="single" w:sz="4" w:space="0" w:color="auto"/>
            </w:tcBorders>
            <w:shd w:val="clear" w:color="auto" w:fill="auto"/>
            <w:vAlign w:val="center"/>
            <w:hideMark/>
          </w:tcPr>
          <w:p w14:paraId="29DEC0A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r>
      <w:tr w:rsidR="00DB2AD7" w:rsidRPr="00DB2AD7" w14:paraId="12EB2467" w14:textId="77777777" w:rsidTr="00DB2AD7">
        <w:trPr>
          <w:trHeight w:val="115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3E0139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91</w:t>
            </w:r>
          </w:p>
        </w:tc>
        <w:tc>
          <w:tcPr>
            <w:tcW w:w="1161" w:type="dxa"/>
            <w:tcBorders>
              <w:top w:val="single" w:sz="4" w:space="0" w:color="auto"/>
              <w:left w:val="nil"/>
              <w:bottom w:val="nil"/>
              <w:right w:val="single" w:sz="4" w:space="0" w:color="auto"/>
            </w:tcBorders>
            <w:shd w:val="clear" w:color="auto" w:fill="auto"/>
            <w:vAlign w:val="center"/>
            <w:hideMark/>
          </w:tcPr>
          <w:p w14:paraId="565B74C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0D9B944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2493C15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NF-2109p Dawoo Lanos 1.6</w:t>
            </w:r>
          </w:p>
        </w:tc>
        <w:tc>
          <w:tcPr>
            <w:tcW w:w="498" w:type="dxa"/>
            <w:tcBorders>
              <w:top w:val="single" w:sz="4" w:space="0" w:color="auto"/>
              <w:left w:val="nil"/>
              <w:bottom w:val="nil"/>
              <w:right w:val="single" w:sz="4" w:space="0" w:color="auto"/>
            </w:tcBorders>
            <w:shd w:val="clear" w:color="000000" w:fill="FFFFFF"/>
            <w:vAlign w:val="center"/>
            <w:hideMark/>
          </w:tcPr>
          <w:p w14:paraId="536D92E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DAA8A4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w:t>
            </w:r>
          </w:p>
        </w:tc>
        <w:tc>
          <w:tcPr>
            <w:tcW w:w="986" w:type="dxa"/>
            <w:tcBorders>
              <w:top w:val="single" w:sz="4" w:space="0" w:color="auto"/>
              <w:left w:val="nil"/>
              <w:bottom w:val="nil"/>
              <w:right w:val="single" w:sz="4" w:space="0" w:color="auto"/>
            </w:tcBorders>
            <w:shd w:val="clear" w:color="auto" w:fill="auto"/>
            <w:vAlign w:val="center"/>
            <w:hideMark/>
          </w:tcPr>
          <w:p w14:paraId="0286B8A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0565CA3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1329" w:type="dxa"/>
            <w:tcBorders>
              <w:top w:val="nil"/>
              <w:left w:val="nil"/>
              <w:bottom w:val="single" w:sz="4" w:space="0" w:color="auto"/>
              <w:right w:val="single" w:sz="4" w:space="0" w:color="auto"/>
            </w:tcBorders>
            <w:shd w:val="clear" w:color="auto" w:fill="auto"/>
            <w:vAlign w:val="center"/>
            <w:hideMark/>
          </w:tcPr>
          <w:p w14:paraId="2D0C402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500,00</w:t>
            </w:r>
          </w:p>
        </w:tc>
        <w:tc>
          <w:tcPr>
            <w:tcW w:w="1161" w:type="dxa"/>
            <w:tcBorders>
              <w:top w:val="nil"/>
              <w:left w:val="nil"/>
              <w:bottom w:val="single" w:sz="4" w:space="0" w:color="auto"/>
              <w:right w:val="single" w:sz="4" w:space="0" w:color="auto"/>
            </w:tcBorders>
            <w:shd w:val="clear" w:color="auto" w:fill="auto"/>
            <w:noWrap/>
            <w:vAlign w:val="center"/>
            <w:hideMark/>
          </w:tcPr>
          <w:p w14:paraId="4A061FA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7F83DA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w:t>
            </w:r>
          </w:p>
        </w:tc>
        <w:tc>
          <w:tcPr>
            <w:tcW w:w="1860" w:type="dxa"/>
            <w:tcBorders>
              <w:top w:val="nil"/>
              <w:left w:val="nil"/>
              <w:bottom w:val="single" w:sz="4" w:space="0" w:color="auto"/>
              <w:right w:val="single" w:sz="4" w:space="0" w:color="auto"/>
            </w:tcBorders>
            <w:shd w:val="clear" w:color="auto" w:fill="auto"/>
            <w:vAlign w:val="center"/>
            <w:hideMark/>
          </w:tcPr>
          <w:p w14:paraId="3962809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r>
      <w:tr w:rsidR="00DB2AD7" w:rsidRPr="00DB2AD7" w14:paraId="31CC584E" w14:textId="77777777" w:rsidTr="00DB2AD7">
        <w:trPr>
          <w:trHeight w:val="82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1E0423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92</w:t>
            </w:r>
          </w:p>
        </w:tc>
        <w:tc>
          <w:tcPr>
            <w:tcW w:w="1161" w:type="dxa"/>
            <w:tcBorders>
              <w:top w:val="single" w:sz="4" w:space="0" w:color="auto"/>
              <w:left w:val="nil"/>
              <w:bottom w:val="nil"/>
              <w:right w:val="single" w:sz="4" w:space="0" w:color="auto"/>
            </w:tcBorders>
            <w:shd w:val="clear" w:color="auto" w:fill="auto"/>
            <w:vAlign w:val="center"/>
            <w:hideMark/>
          </w:tcPr>
          <w:p w14:paraId="7358CD5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30CA2D2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73384B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NF-1702 ГАЗ 53</w:t>
            </w:r>
          </w:p>
        </w:tc>
        <w:tc>
          <w:tcPr>
            <w:tcW w:w="498" w:type="dxa"/>
            <w:tcBorders>
              <w:top w:val="single" w:sz="4" w:space="0" w:color="auto"/>
              <w:left w:val="nil"/>
              <w:bottom w:val="nil"/>
              <w:right w:val="single" w:sz="4" w:space="0" w:color="auto"/>
            </w:tcBorders>
            <w:shd w:val="clear" w:color="000000" w:fill="FFFFFF"/>
            <w:vAlign w:val="center"/>
            <w:hideMark/>
          </w:tcPr>
          <w:p w14:paraId="6E764B5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B3669E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0188CC0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986" w:type="dxa"/>
            <w:tcBorders>
              <w:top w:val="nil"/>
              <w:left w:val="nil"/>
              <w:bottom w:val="single" w:sz="8" w:space="0" w:color="auto"/>
              <w:right w:val="single" w:sz="4" w:space="0" w:color="auto"/>
            </w:tcBorders>
            <w:shd w:val="clear" w:color="auto" w:fill="auto"/>
            <w:noWrap/>
            <w:vAlign w:val="center"/>
            <w:hideMark/>
          </w:tcPr>
          <w:p w14:paraId="7807387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350</w:t>
            </w:r>
          </w:p>
        </w:tc>
        <w:tc>
          <w:tcPr>
            <w:tcW w:w="1329" w:type="dxa"/>
            <w:tcBorders>
              <w:top w:val="nil"/>
              <w:left w:val="nil"/>
              <w:bottom w:val="single" w:sz="4" w:space="0" w:color="auto"/>
              <w:right w:val="single" w:sz="4" w:space="0" w:color="auto"/>
            </w:tcBorders>
            <w:shd w:val="clear" w:color="auto" w:fill="auto"/>
            <w:vAlign w:val="center"/>
            <w:hideMark/>
          </w:tcPr>
          <w:p w14:paraId="480D77C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400,00</w:t>
            </w:r>
          </w:p>
        </w:tc>
        <w:tc>
          <w:tcPr>
            <w:tcW w:w="1161" w:type="dxa"/>
            <w:tcBorders>
              <w:top w:val="nil"/>
              <w:left w:val="nil"/>
              <w:bottom w:val="single" w:sz="4" w:space="0" w:color="auto"/>
              <w:right w:val="single" w:sz="4" w:space="0" w:color="auto"/>
            </w:tcBorders>
            <w:shd w:val="clear" w:color="auto" w:fill="auto"/>
            <w:noWrap/>
            <w:vAlign w:val="center"/>
            <w:hideMark/>
          </w:tcPr>
          <w:p w14:paraId="47BA121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855110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17,68</w:t>
            </w:r>
          </w:p>
        </w:tc>
        <w:tc>
          <w:tcPr>
            <w:tcW w:w="1860" w:type="dxa"/>
            <w:tcBorders>
              <w:top w:val="nil"/>
              <w:left w:val="nil"/>
              <w:bottom w:val="single" w:sz="4" w:space="0" w:color="auto"/>
              <w:right w:val="single" w:sz="4" w:space="0" w:color="auto"/>
            </w:tcBorders>
            <w:shd w:val="clear" w:color="auto" w:fill="auto"/>
            <w:vAlign w:val="center"/>
            <w:hideMark/>
          </w:tcPr>
          <w:p w14:paraId="027A885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1 600,00</w:t>
            </w:r>
          </w:p>
        </w:tc>
      </w:tr>
      <w:tr w:rsidR="00DB2AD7" w:rsidRPr="00DB2AD7" w14:paraId="19B688D1" w14:textId="77777777" w:rsidTr="00DB2AD7">
        <w:trPr>
          <w:trHeight w:val="106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76469C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93</w:t>
            </w:r>
          </w:p>
        </w:tc>
        <w:tc>
          <w:tcPr>
            <w:tcW w:w="1161" w:type="dxa"/>
            <w:tcBorders>
              <w:top w:val="single" w:sz="4" w:space="0" w:color="auto"/>
              <w:left w:val="nil"/>
              <w:bottom w:val="nil"/>
              <w:right w:val="single" w:sz="4" w:space="0" w:color="auto"/>
            </w:tcBorders>
            <w:shd w:val="clear" w:color="auto" w:fill="auto"/>
            <w:vAlign w:val="center"/>
            <w:hideMark/>
          </w:tcPr>
          <w:p w14:paraId="3239CB2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6E349B2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330C8C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SPA-250 ГАЗ 53</w:t>
            </w:r>
          </w:p>
        </w:tc>
        <w:tc>
          <w:tcPr>
            <w:tcW w:w="498" w:type="dxa"/>
            <w:tcBorders>
              <w:top w:val="single" w:sz="4" w:space="0" w:color="auto"/>
              <w:left w:val="nil"/>
              <w:bottom w:val="nil"/>
              <w:right w:val="single" w:sz="4" w:space="0" w:color="auto"/>
            </w:tcBorders>
            <w:shd w:val="clear" w:color="000000" w:fill="FFFFFF"/>
            <w:vAlign w:val="center"/>
            <w:hideMark/>
          </w:tcPr>
          <w:p w14:paraId="31949C7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D43776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1048225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1000</w:t>
            </w:r>
          </w:p>
        </w:tc>
        <w:tc>
          <w:tcPr>
            <w:tcW w:w="986" w:type="dxa"/>
            <w:tcBorders>
              <w:top w:val="nil"/>
              <w:left w:val="nil"/>
              <w:bottom w:val="single" w:sz="8" w:space="0" w:color="auto"/>
              <w:right w:val="single" w:sz="4" w:space="0" w:color="auto"/>
            </w:tcBorders>
            <w:shd w:val="clear" w:color="auto" w:fill="auto"/>
            <w:noWrap/>
            <w:vAlign w:val="center"/>
            <w:hideMark/>
          </w:tcPr>
          <w:p w14:paraId="3A59B2A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900</w:t>
            </w:r>
          </w:p>
        </w:tc>
        <w:tc>
          <w:tcPr>
            <w:tcW w:w="1329" w:type="dxa"/>
            <w:tcBorders>
              <w:top w:val="nil"/>
              <w:left w:val="nil"/>
              <w:bottom w:val="single" w:sz="4" w:space="0" w:color="auto"/>
              <w:right w:val="single" w:sz="4" w:space="0" w:color="auto"/>
            </w:tcBorders>
            <w:shd w:val="clear" w:color="auto" w:fill="auto"/>
            <w:vAlign w:val="center"/>
            <w:hideMark/>
          </w:tcPr>
          <w:p w14:paraId="1E287F9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950,00</w:t>
            </w:r>
          </w:p>
        </w:tc>
        <w:tc>
          <w:tcPr>
            <w:tcW w:w="1161" w:type="dxa"/>
            <w:tcBorders>
              <w:top w:val="nil"/>
              <w:left w:val="nil"/>
              <w:bottom w:val="single" w:sz="4" w:space="0" w:color="auto"/>
              <w:right w:val="single" w:sz="4" w:space="0" w:color="auto"/>
            </w:tcBorders>
            <w:shd w:val="clear" w:color="auto" w:fill="auto"/>
            <w:noWrap/>
            <w:vAlign w:val="center"/>
            <w:hideMark/>
          </w:tcPr>
          <w:p w14:paraId="12B3E7E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AD3474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7,44</w:t>
            </w:r>
          </w:p>
        </w:tc>
        <w:tc>
          <w:tcPr>
            <w:tcW w:w="1860" w:type="dxa"/>
            <w:tcBorders>
              <w:top w:val="nil"/>
              <w:left w:val="nil"/>
              <w:bottom w:val="single" w:sz="4" w:space="0" w:color="auto"/>
              <w:right w:val="single" w:sz="4" w:space="0" w:color="auto"/>
            </w:tcBorders>
            <w:shd w:val="clear" w:color="auto" w:fill="auto"/>
            <w:vAlign w:val="center"/>
            <w:hideMark/>
          </w:tcPr>
          <w:p w14:paraId="3663476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3 800,00</w:t>
            </w:r>
          </w:p>
        </w:tc>
      </w:tr>
      <w:tr w:rsidR="00DB2AD7" w:rsidRPr="00DB2AD7" w14:paraId="2206AA53" w14:textId="77777777" w:rsidTr="00DB2AD7">
        <w:trPr>
          <w:trHeight w:val="108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AAB8A5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94</w:t>
            </w:r>
          </w:p>
        </w:tc>
        <w:tc>
          <w:tcPr>
            <w:tcW w:w="1161" w:type="dxa"/>
            <w:tcBorders>
              <w:top w:val="single" w:sz="4" w:space="0" w:color="auto"/>
              <w:left w:val="nil"/>
              <w:bottom w:val="nil"/>
              <w:right w:val="single" w:sz="4" w:space="0" w:color="auto"/>
            </w:tcBorders>
            <w:shd w:val="clear" w:color="auto" w:fill="auto"/>
            <w:vAlign w:val="center"/>
            <w:hideMark/>
          </w:tcPr>
          <w:p w14:paraId="71E6682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2F37278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1F4C4F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NF-2003 ГАЗ 53</w:t>
            </w:r>
          </w:p>
        </w:tc>
        <w:tc>
          <w:tcPr>
            <w:tcW w:w="498" w:type="dxa"/>
            <w:tcBorders>
              <w:top w:val="single" w:sz="4" w:space="0" w:color="auto"/>
              <w:left w:val="nil"/>
              <w:bottom w:val="nil"/>
              <w:right w:val="single" w:sz="4" w:space="0" w:color="auto"/>
            </w:tcBorders>
            <w:shd w:val="clear" w:color="000000" w:fill="FFFFFF"/>
            <w:vAlign w:val="center"/>
            <w:hideMark/>
          </w:tcPr>
          <w:p w14:paraId="5634AD1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DE12D4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029332D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150</w:t>
            </w:r>
          </w:p>
        </w:tc>
        <w:tc>
          <w:tcPr>
            <w:tcW w:w="986" w:type="dxa"/>
            <w:tcBorders>
              <w:top w:val="nil"/>
              <w:left w:val="nil"/>
              <w:bottom w:val="single" w:sz="8" w:space="0" w:color="auto"/>
              <w:right w:val="single" w:sz="4" w:space="0" w:color="auto"/>
            </w:tcBorders>
            <w:shd w:val="clear" w:color="auto" w:fill="auto"/>
            <w:noWrap/>
            <w:vAlign w:val="center"/>
            <w:hideMark/>
          </w:tcPr>
          <w:p w14:paraId="6413575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100</w:t>
            </w:r>
          </w:p>
        </w:tc>
        <w:tc>
          <w:tcPr>
            <w:tcW w:w="1329" w:type="dxa"/>
            <w:tcBorders>
              <w:top w:val="nil"/>
              <w:left w:val="nil"/>
              <w:bottom w:val="single" w:sz="4" w:space="0" w:color="auto"/>
              <w:right w:val="single" w:sz="4" w:space="0" w:color="auto"/>
            </w:tcBorders>
            <w:shd w:val="clear" w:color="auto" w:fill="auto"/>
            <w:vAlign w:val="center"/>
            <w:hideMark/>
          </w:tcPr>
          <w:p w14:paraId="5509DB7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125,00</w:t>
            </w:r>
          </w:p>
        </w:tc>
        <w:tc>
          <w:tcPr>
            <w:tcW w:w="1161" w:type="dxa"/>
            <w:tcBorders>
              <w:top w:val="nil"/>
              <w:left w:val="nil"/>
              <w:bottom w:val="single" w:sz="4" w:space="0" w:color="auto"/>
              <w:right w:val="single" w:sz="4" w:space="0" w:color="auto"/>
            </w:tcBorders>
            <w:shd w:val="clear" w:color="auto" w:fill="auto"/>
            <w:noWrap/>
            <w:vAlign w:val="center"/>
            <w:hideMark/>
          </w:tcPr>
          <w:p w14:paraId="7635BD5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6AECE7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28,28</w:t>
            </w:r>
          </w:p>
        </w:tc>
        <w:tc>
          <w:tcPr>
            <w:tcW w:w="1860" w:type="dxa"/>
            <w:tcBorders>
              <w:top w:val="nil"/>
              <w:left w:val="nil"/>
              <w:bottom w:val="single" w:sz="4" w:space="0" w:color="auto"/>
              <w:right w:val="single" w:sz="4" w:space="0" w:color="auto"/>
            </w:tcBorders>
            <w:shd w:val="clear" w:color="auto" w:fill="auto"/>
            <w:vAlign w:val="center"/>
            <w:hideMark/>
          </w:tcPr>
          <w:p w14:paraId="7B34575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500,00</w:t>
            </w:r>
          </w:p>
        </w:tc>
      </w:tr>
      <w:tr w:rsidR="00DB2AD7" w:rsidRPr="00DB2AD7" w14:paraId="620031EA" w14:textId="77777777" w:rsidTr="00DB2AD7">
        <w:trPr>
          <w:trHeight w:val="117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4C0FB3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95</w:t>
            </w:r>
          </w:p>
        </w:tc>
        <w:tc>
          <w:tcPr>
            <w:tcW w:w="1161" w:type="dxa"/>
            <w:tcBorders>
              <w:top w:val="single" w:sz="4" w:space="0" w:color="auto"/>
              <w:left w:val="nil"/>
              <w:bottom w:val="nil"/>
              <w:right w:val="single" w:sz="4" w:space="0" w:color="auto"/>
            </w:tcBorders>
            <w:shd w:val="clear" w:color="auto" w:fill="auto"/>
            <w:vAlign w:val="center"/>
            <w:hideMark/>
          </w:tcPr>
          <w:p w14:paraId="2A71FDE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7226D5F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6EA79E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LX2101B ВАЗ 2101-2107</w:t>
            </w:r>
          </w:p>
        </w:tc>
        <w:tc>
          <w:tcPr>
            <w:tcW w:w="498" w:type="dxa"/>
            <w:tcBorders>
              <w:top w:val="single" w:sz="4" w:space="0" w:color="auto"/>
              <w:left w:val="nil"/>
              <w:bottom w:val="nil"/>
              <w:right w:val="single" w:sz="4" w:space="0" w:color="auto"/>
            </w:tcBorders>
            <w:shd w:val="clear" w:color="000000" w:fill="FFFFFF"/>
            <w:vAlign w:val="center"/>
            <w:hideMark/>
          </w:tcPr>
          <w:p w14:paraId="7C52AC5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AAA6C4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4707F41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350</w:t>
            </w:r>
          </w:p>
        </w:tc>
        <w:tc>
          <w:tcPr>
            <w:tcW w:w="986" w:type="dxa"/>
            <w:tcBorders>
              <w:top w:val="nil"/>
              <w:left w:val="nil"/>
              <w:bottom w:val="single" w:sz="8" w:space="0" w:color="auto"/>
              <w:right w:val="single" w:sz="4" w:space="0" w:color="auto"/>
            </w:tcBorders>
            <w:shd w:val="clear" w:color="auto" w:fill="auto"/>
            <w:noWrap/>
            <w:vAlign w:val="center"/>
            <w:hideMark/>
          </w:tcPr>
          <w:p w14:paraId="172D226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300</w:t>
            </w:r>
          </w:p>
        </w:tc>
        <w:tc>
          <w:tcPr>
            <w:tcW w:w="1329" w:type="dxa"/>
            <w:tcBorders>
              <w:top w:val="nil"/>
              <w:left w:val="nil"/>
              <w:bottom w:val="single" w:sz="4" w:space="0" w:color="auto"/>
              <w:right w:val="single" w:sz="4" w:space="0" w:color="auto"/>
            </w:tcBorders>
            <w:shd w:val="clear" w:color="auto" w:fill="auto"/>
            <w:vAlign w:val="center"/>
            <w:hideMark/>
          </w:tcPr>
          <w:p w14:paraId="398E8F4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325,00</w:t>
            </w:r>
          </w:p>
        </w:tc>
        <w:tc>
          <w:tcPr>
            <w:tcW w:w="1161" w:type="dxa"/>
            <w:tcBorders>
              <w:top w:val="nil"/>
              <w:left w:val="nil"/>
              <w:bottom w:val="single" w:sz="4" w:space="0" w:color="auto"/>
              <w:right w:val="single" w:sz="4" w:space="0" w:color="auto"/>
            </w:tcBorders>
            <w:shd w:val="clear" w:color="auto" w:fill="auto"/>
            <w:noWrap/>
            <w:vAlign w:val="center"/>
            <w:hideMark/>
          </w:tcPr>
          <w:p w14:paraId="2D1B954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63A694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10,88</w:t>
            </w:r>
          </w:p>
        </w:tc>
        <w:tc>
          <w:tcPr>
            <w:tcW w:w="1860" w:type="dxa"/>
            <w:tcBorders>
              <w:top w:val="nil"/>
              <w:left w:val="nil"/>
              <w:bottom w:val="single" w:sz="4" w:space="0" w:color="auto"/>
              <w:right w:val="single" w:sz="4" w:space="0" w:color="auto"/>
            </w:tcBorders>
            <w:shd w:val="clear" w:color="auto" w:fill="auto"/>
            <w:vAlign w:val="center"/>
            <w:hideMark/>
          </w:tcPr>
          <w:p w14:paraId="59E5DA9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3 250,00</w:t>
            </w:r>
          </w:p>
        </w:tc>
      </w:tr>
      <w:tr w:rsidR="00DB2AD7" w:rsidRPr="00DB2AD7" w14:paraId="6C53111B" w14:textId="77777777" w:rsidTr="00DB2AD7">
        <w:trPr>
          <w:trHeight w:val="118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C87D46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96</w:t>
            </w:r>
          </w:p>
        </w:tc>
        <w:tc>
          <w:tcPr>
            <w:tcW w:w="1161" w:type="dxa"/>
            <w:tcBorders>
              <w:top w:val="single" w:sz="4" w:space="0" w:color="auto"/>
              <w:left w:val="nil"/>
              <w:bottom w:val="nil"/>
              <w:right w:val="single" w:sz="4" w:space="0" w:color="auto"/>
            </w:tcBorders>
            <w:shd w:val="clear" w:color="auto" w:fill="auto"/>
            <w:vAlign w:val="center"/>
            <w:hideMark/>
          </w:tcPr>
          <w:p w14:paraId="41EC003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15D1B39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28E3B81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NF-2003 ВАЗ 2101-2107</w:t>
            </w:r>
          </w:p>
        </w:tc>
        <w:tc>
          <w:tcPr>
            <w:tcW w:w="498" w:type="dxa"/>
            <w:tcBorders>
              <w:top w:val="single" w:sz="4" w:space="0" w:color="auto"/>
              <w:left w:val="nil"/>
              <w:bottom w:val="nil"/>
              <w:right w:val="single" w:sz="4" w:space="0" w:color="auto"/>
            </w:tcBorders>
            <w:shd w:val="clear" w:color="000000" w:fill="FFFFFF"/>
            <w:vAlign w:val="center"/>
            <w:hideMark/>
          </w:tcPr>
          <w:p w14:paraId="431A3D7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0B4184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7813474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150</w:t>
            </w:r>
          </w:p>
        </w:tc>
        <w:tc>
          <w:tcPr>
            <w:tcW w:w="986" w:type="dxa"/>
            <w:tcBorders>
              <w:top w:val="nil"/>
              <w:left w:val="nil"/>
              <w:bottom w:val="single" w:sz="8" w:space="0" w:color="auto"/>
              <w:right w:val="single" w:sz="4" w:space="0" w:color="auto"/>
            </w:tcBorders>
            <w:shd w:val="clear" w:color="auto" w:fill="auto"/>
            <w:noWrap/>
            <w:vAlign w:val="center"/>
            <w:hideMark/>
          </w:tcPr>
          <w:p w14:paraId="16A294E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100</w:t>
            </w:r>
          </w:p>
        </w:tc>
        <w:tc>
          <w:tcPr>
            <w:tcW w:w="1329" w:type="dxa"/>
            <w:tcBorders>
              <w:top w:val="nil"/>
              <w:left w:val="nil"/>
              <w:bottom w:val="single" w:sz="4" w:space="0" w:color="auto"/>
              <w:right w:val="single" w:sz="4" w:space="0" w:color="auto"/>
            </w:tcBorders>
            <w:shd w:val="clear" w:color="auto" w:fill="auto"/>
            <w:vAlign w:val="center"/>
            <w:hideMark/>
          </w:tcPr>
          <w:p w14:paraId="76377CF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125,00</w:t>
            </w:r>
          </w:p>
        </w:tc>
        <w:tc>
          <w:tcPr>
            <w:tcW w:w="1161" w:type="dxa"/>
            <w:tcBorders>
              <w:top w:val="nil"/>
              <w:left w:val="nil"/>
              <w:bottom w:val="single" w:sz="4" w:space="0" w:color="auto"/>
              <w:right w:val="single" w:sz="4" w:space="0" w:color="auto"/>
            </w:tcBorders>
            <w:shd w:val="clear" w:color="auto" w:fill="auto"/>
            <w:noWrap/>
            <w:vAlign w:val="center"/>
            <w:hideMark/>
          </w:tcPr>
          <w:p w14:paraId="49C122A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115A8F1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28,28</w:t>
            </w:r>
          </w:p>
        </w:tc>
        <w:tc>
          <w:tcPr>
            <w:tcW w:w="1860" w:type="dxa"/>
            <w:tcBorders>
              <w:top w:val="nil"/>
              <w:left w:val="nil"/>
              <w:bottom w:val="single" w:sz="4" w:space="0" w:color="auto"/>
              <w:right w:val="single" w:sz="4" w:space="0" w:color="auto"/>
            </w:tcBorders>
            <w:shd w:val="clear" w:color="auto" w:fill="auto"/>
            <w:vAlign w:val="center"/>
            <w:hideMark/>
          </w:tcPr>
          <w:p w14:paraId="5A2F86C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1 250,00</w:t>
            </w:r>
          </w:p>
        </w:tc>
      </w:tr>
      <w:tr w:rsidR="00DB2AD7" w:rsidRPr="00DB2AD7" w14:paraId="30A495B1" w14:textId="77777777" w:rsidTr="00DB2AD7">
        <w:trPr>
          <w:trHeight w:val="100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9C4203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97</w:t>
            </w:r>
          </w:p>
        </w:tc>
        <w:tc>
          <w:tcPr>
            <w:tcW w:w="1161" w:type="dxa"/>
            <w:tcBorders>
              <w:top w:val="single" w:sz="4" w:space="0" w:color="auto"/>
              <w:left w:val="nil"/>
              <w:bottom w:val="nil"/>
              <w:right w:val="single" w:sz="4" w:space="0" w:color="auto"/>
            </w:tcBorders>
            <w:shd w:val="clear" w:color="auto" w:fill="auto"/>
            <w:vAlign w:val="center"/>
            <w:hideMark/>
          </w:tcPr>
          <w:p w14:paraId="0414849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22E9D6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159FD8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21010101200520  ВАЗ 2101-2107</w:t>
            </w:r>
          </w:p>
        </w:tc>
        <w:tc>
          <w:tcPr>
            <w:tcW w:w="498" w:type="dxa"/>
            <w:tcBorders>
              <w:top w:val="single" w:sz="4" w:space="0" w:color="auto"/>
              <w:left w:val="nil"/>
              <w:bottom w:val="nil"/>
              <w:right w:val="single" w:sz="4" w:space="0" w:color="auto"/>
            </w:tcBorders>
            <w:shd w:val="clear" w:color="000000" w:fill="FFFFFF"/>
            <w:vAlign w:val="center"/>
            <w:hideMark/>
          </w:tcPr>
          <w:p w14:paraId="2460980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8B46EC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w:t>
            </w:r>
          </w:p>
        </w:tc>
        <w:tc>
          <w:tcPr>
            <w:tcW w:w="986" w:type="dxa"/>
            <w:tcBorders>
              <w:top w:val="single" w:sz="4" w:space="0" w:color="auto"/>
              <w:left w:val="nil"/>
              <w:bottom w:val="nil"/>
              <w:right w:val="single" w:sz="4" w:space="0" w:color="auto"/>
            </w:tcBorders>
            <w:shd w:val="clear" w:color="auto" w:fill="auto"/>
            <w:vAlign w:val="center"/>
            <w:hideMark/>
          </w:tcPr>
          <w:p w14:paraId="2D09966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986" w:type="dxa"/>
            <w:tcBorders>
              <w:top w:val="nil"/>
              <w:left w:val="nil"/>
              <w:bottom w:val="single" w:sz="8" w:space="0" w:color="auto"/>
              <w:right w:val="single" w:sz="4" w:space="0" w:color="auto"/>
            </w:tcBorders>
            <w:shd w:val="clear" w:color="auto" w:fill="auto"/>
            <w:noWrap/>
            <w:vAlign w:val="center"/>
            <w:hideMark/>
          </w:tcPr>
          <w:p w14:paraId="63DC321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400</w:t>
            </w:r>
          </w:p>
        </w:tc>
        <w:tc>
          <w:tcPr>
            <w:tcW w:w="1329" w:type="dxa"/>
            <w:tcBorders>
              <w:top w:val="nil"/>
              <w:left w:val="nil"/>
              <w:bottom w:val="single" w:sz="4" w:space="0" w:color="auto"/>
              <w:right w:val="single" w:sz="4" w:space="0" w:color="auto"/>
            </w:tcBorders>
            <w:shd w:val="clear" w:color="auto" w:fill="auto"/>
            <w:vAlign w:val="center"/>
            <w:hideMark/>
          </w:tcPr>
          <w:p w14:paraId="117B083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425,00</w:t>
            </w:r>
          </w:p>
        </w:tc>
        <w:tc>
          <w:tcPr>
            <w:tcW w:w="1161" w:type="dxa"/>
            <w:tcBorders>
              <w:top w:val="nil"/>
              <w:left w:val="nil"/>
              <w:bottom w:val="single" w:sz="4" w:space="0" w:color="auto"/>
              <w:right w:val="single" w:sz="4" w:space="0" w:color="auto"/>
            </w:tcBorders>
            <w:shd w:val="clear" w:color="auto" w:fill="auto"/>
            <w:noWrap/>
            <w:vAlign w:val="center"/>
            <w:hideMark/>
          </w:tcPr>
          <w:p w14:paraId="37F791C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2FA0710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8,32</w:t>
            </w:r>
          </w:p>
        </w:tc>
        <w:tc>
          <w:tcPr>
            <w:tcW w:w="1860" w:type="dxa"/>
            <w:tcBorders>
              <w:top w:val="nil"/>
              <w:left w:val="nil"/>
              <w:bottom w:val="single" w:sz="4" w:space="0" w:color="auto"/>
              <w:right w:val="single" w:sz="4" w:space="0" w:color="auto"/>
            </w:tcBorders>
            <w:shd w:val="clear" w:color="auto" w:fill="auto"/>
            <w:vAlign w:val="center"/>
            <w:hideMark/>
          </w:tcPr>
          <w:p w14:paraId="391D35C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4 250,00</w:t>
            </w:r>
          </w:p>
        </w:tc>
      </w:tr>
      <w:tr w:rsidR="00DB2AD7" w:rsidRPr="00DB2AD7" w14:paraId="502A3440" w14:textId="77777777" w:rsidTr="00DB2AD7">
        <w:trPr>
          <w:trHeight w:val="147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50F79F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98</w:t>
            </w:r>
          </w:p>
        </w:tc>
        <w:tc>
          <w:tcPr>
            <w:tcW w:w="1161" w:type="dxa"/>
            <w:tcBorders>
              <w:top w:val="single" w:sz="4" w:space="0" w:color="auto"/>
              <w:left w:val="nil"/>
              <w:bottom w:val="nil"/>
              <w:right w:val="single" w:sz="4" w:space="0" w:color="auto"/>
            </w:tcBorders>
            <w:shd w:val="clear" w:color="auto" w:fill="auto"/>
            <w:vAlign w:val="center"/>
            <w:hideMark/>
          </w:tcPr>
          <w:p w14:paraId="2DC6202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4CCD0A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06CCDD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кат.5340-1012075 МАЗ-5340 С2-527-000, двиг. ЯМЗ 238</w:t>
            </w:r>
          </w:p>
        </w:tc>
        <w:tc>
          <w:tcPr>
            <w:tcW w:w="498" w:type="dxa"/>
            <w:tcBorders>
              <w:top w:val="single" w:sz="4" w:space="0" w:color="auto"/>
              <w:left w:val="nil"/>
              <w:bottom w:val="nil"/>
              <w:right w:val="single" w:sz="4" w:space="0" w:color="auto"/>
            </w:tcBorders>
            <w:shd w:val="clear" w:color="000000" w:fill="FFFFFF"/>
            <w:vAlign w:val="center"/>
            <w:hideMark/>
          </w:tcPr>
          <w:p w14:paraId="492175A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3ABDC5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132FD5F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1450</w:t>
            </w:r>
          </w:p>
        </w:tc>
        <w:tc>
          <w:tcPr>
            <w:tcW w:w="986" w:type="dxa"/>
            <w:tcBorders>
              <w:top w:val="nil"/>
              <w:left w:val="nil"/>
              <w:bottom w:val="single" w:sz="8" w:space="0" w:color="auto"/>
              <w:right w:val="single" w:sz="4" w:space="0" w:color="auto"/>
            </w:tcBorders>
            <w:shd w:val="clear" w:color="auto" w:fill="auto"/>
            <w:noWrap/>
            <w:vAlign w:val="center"/>
            <w:hideMark/>
          </w:tcPr>
          <w:p w14:paraId="2D2F08B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1350</w:t>
            </w:r>
          </w:p>
        </w:tc>
        <w:tc>
          <w:tcPr>
            <w:tcW w:w="1329" w:type="dxa"/>
            <w:tcBorders>
              <w:top w:val="nil"/>
              <w:left w:val="nil"/>
              <w:bottom w:val="single" w:sz="4" w:space="0" w:color="auto"/>
              <w:right w:val="single" w:sz="4" w:space="0" w:color="auto"/>
            </w:tcBorders>
            <w:shd w:val="clear" w:color="auto" w:fill="auto"/>
            <w:vAlign w:val="center"/>
            <w:hideMark/>
          </w:tcPr>
          <w:p w14:paraId="006F2F7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1 400,00</w:t>
            </w:r>
          </w:p>
        </w:tc>
        <w:tc>
          <w:tcPr>
            <w:tcW w:w="1161" w:type="dxa"/>
            <w:tcBorders>
              <w:top w:val="nil"/>
              <w:left w:val="nil"/>
              <w:bottom w:val="single" w:sz="4" w:space="0" w:color="auto"/>
              <w:right w:val="single" w:sz="4" w:space="0" w:color="auto"/>
            </w:tcBorders>
            <w:shd w:val="clear" w:color="auto" w:fill="auto"/>
            <w:noWrap/>
            <w:vAlign w:val="center"/>
            <w:hideMark/>
          </w:tcPr>
          <w:p w14:paraId="447D159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0DB30E0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5,05</w:t>
            </w:r>
          </w:p>
        </w:tc>
        <w:tc>
          <w:tcPr>
            <w:tcW w:w="1860" w:type="dxa"/>
            <w:tcBorders>
              <w:top w:val="nil"/>
              <w:left w:val="nil"/>
              <w:bottom w:val="single" w:sz="4" w:space="0" w:color="auto"/>
              <w:right w:val="single" w:sz="4" w:space="0" w:color="auto"/>
            </w:tcBorders>
            <w:shd w:val="clear" w:color="auto" w:fill="auto"/>
            <w:vAlign w:val="center"/>
            <w:hideMark/>
          </w:tcPr>
          <w:p w14:paraId="292D769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5 600,00</w:t>
            </w:r>
          </w:p>
        </w:tc>
      </w:tr>
      <w:tr w:rsidR="00DB2AD7" w:rsidRPr="00DB2AD7" w14:paraId="3D2C98B3" w14:textId="77777777" w:rsidTr="00DB2AD7">
        <w:trPr>
          <w:trHeight w:val="151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E234F1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99</w:t>
            </w:r>
          </w:p>
        </w:tc>
        <w:tc>
          <w:tcPr>
            <w:tcW w:w="1161" w:type="dxa"/>
            <w:tcBorders>
              <w:top w:val="single" w:sz="4" w:space="0" w:color="auto"/>
              <w:left w:val="nil"/>
              <w:bottom w:val="nil"/>
              <w:right w:val="single" w:sz="4" w:space="0" w:color="auto"/>
            </w:tcBorders>
            <w:shd w:val="clear" w:color="auto" w:fill="auto"/>
            <w:vAlign w:val="center"/>
            <w:hideMark/>
          </w:tcPr>
          <w:p w14:paraId="2B9E2F6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6E8C3FD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5798C9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тонкой очистки KF1202 МАЗ-5340 С2-527-000, двиг. ЯМЗ 238</w:t>
            </w:r>
          </w:p>
        </w:tc>
        <w:tc>
          <w:tcPr>
            <w:tcW w:w="498" w:type="dxa"/>
            <w:tcBorders>
              <w:top w:val="single" w:sz="4" w:space="0" w:color="auto"/>
              <w:left w:val="nil"/>
              <w:bottom w:val="nil"/>
              <w:right w:val="single" w:sz="4" w:space="0" w:color="auto"/>
            </w:tcBorders>
            <w:shd w:val="clear" w:color="000000" w:fill="FFFFFF"/>
            <w:vAlign w:val="center"/>
            <w:hideMark/>
          </w:tcPr>
          <w:p w14:paraId="73128DE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9DA16E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2EAE7DC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250</w:t>
            </w:r>
          </w:p>
        </w:tc>
        <w:tc>
          <w:tcPr>
            <w:tcW w:w="986" w:type="dxa"/>
            <w:tcBorders>
              <w:top w:val="nil"/>
              <w:left w:val="nil"/>
              <w:bottom w:val="single" w:sz="8" w:space="0" w:color="auto"/>
              <w:right w:val="single" w:sz="4" w:space="0" w:color="auto"/>
            </w:tcBorders>
            <w:shd w:val="clear" w:color="auto" w:fill="auto"/>
            <w:noWrap/>
            <w:vAlign w:val="center"/>
            <w:hideMark/>
          </w:tcPr>
          <w:p w14:paraId="771D1D6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200</w:t>
            </w:r>
          </w:p>
        </w:tc>
        <w:tc>
          <w:tcPr>
            <w:tcW w:w="1329" w:type="dxa"/>
            <w:tcBorders>
              <w:top w:val="nil"/>
              <w:left w:val="nil"/>
              <w:bottom w:val="single" w:sz="4" w:space="0" w:color="auto"/>
              <w:right w:val="single" w:sz="4" w:space="0" w:color="auto"/>
            </w:tcBorders>
            <w:shd w:val="clear" w:color="auto" w:fill="auto"/>
            <w:vAlign w:val="center"/>
            <w:hideMark/>
          </w:tcPr>
          <w:p w14:paraId="32FDE2E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225,00</w:t>
            </w:r>
          </w:p>
        </w:tc>
        <w:tc>
          <w:tcPr>
            <w:tcW w:w="1161" w:type="dxa"/>
            <w:tcBorders>
              <w:top w:val="nil"/>
              <w:left w:val="nil"/>
              <w:bottom w:val="single" w:sz="4" w:space="0" w:color="auto"/>
              <w:right w:val="single" w:sz="4" w:space="0" w:color="auto"/>
            </w:tcBorders>
            <w:shd w:val="clear" w:color="auto" w:fill="auto"/>
            <w:noWrap/>
            <w:vAlign w:val="center"/>
            <w:hideMark/>
          </w:tcPr>
          <w:p w14:paraId="50F6230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DAA104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15,71</w:t>
            </w:r>
          </w:p>
        </w:tc>
        <w:tc>
          <w:tcPr>
            <w:tcW w:w="1860" w:type="dxa"/>
            <w:tcBorders>
              <w:top w:val="nil"/>
              <w:left w:val="nil"/>
              <w:bottom w:val="single" w:sz="4" w:space="0" w:color="auto"/>
              <w:right w:val="single" w:sz="4" w:space="0" w:color="auto"/>
            </w:tcBorders>
            <w:shd w:val="clear" w:color="auto" w:fill="auto"/>
            <w:vAlign w:val="center"/>
            <w:hideMark/>
          </w:tcPr>
          <w:p w14:paraId="503FDDC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900,00</w:t>
            </w:r>
          </w:p>
        </w:tc>
      </w:tr>
      <w:tr w:rsidR="00DB2AD7" w:rsidRPr="00DB2AD7" w14:paraId="5DD253E0" w14:textId="77777777" w:rsidTr="00DB2AD7">
        <w:trPr>
          <w:trHeight w:val="133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2EAF0B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100</w:t>
            </w:r>
          </w:p>
        </w:tc>
        <w:tc>
          <w:tcPr>
            <w:tcW w:w="1161" w:type="dxa"/>
            <w:tcBorders>
              <w:top w:val="single" w:sz="4" w:space="0" w:color="auto"/>
              <w:left w:val="nil"/>
              <w:bottom w:val="nil"/>
              <w:right w:val="single" w:sz="4" w:space="0" w:color="auto"/>
            </w:tcBorders>
            <w:shd w:val="clear" w:color="auto" w:fill="auto"/>
            <w:vAlign w:val="center"/>
            <w:hideMark/>
          </w:tcPr>
          <w:p w14:paraId="3A2115E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22517FE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2BA4A3F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047-1117010 МАЗ-5340 С2-527-000, двиг. ЯМЗ 238</w:t>
            </w:r>
          </w:p>
        </w:tc>
        <w:tc>
          <w:tcPr>
            <w:tcW w:w="498" w:type="dxa"/>
            <w:tcBorders>
              <w:top w:val="single" w:sz="4" w:space="0" w:color="auto"/>
              <w:left w:val="nil"/>
              <w:bottom w:val="nil"/>
              <w:right w:val="single" w:sz="4" w:space="0" w:color="auto"/>
            </w:tcBorders>
            <w:shd w:val="clear" w:color="000000" w:fill="FFFFFF"/>
            <w:vAlign w:val="center"/>
            <w:hideMark/>
          </w:tcPr>
          <w:p w14:paraId="6633663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5CE629B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04DC5A5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2050</w:t>
            </w:r>
          </w:p>
        </w:tc>
        <w:tc>
          <w:tcPr>
            <w:tcW w:w="986" w:type="dxa"/>
            <w:tcBorders>
              <w:top w:val="nil"/>
              <w:left w:val="nil"/>
              <w:bottom w:val="single" w:sz="8" w:space="0" w:color="auto"/>
              <w:right w:val="single" w:sz="4" w:space="0" w:color="auto"/>
            </w:tcBorders>
            <w:shd w:val="clear" w:color="auto" w:fill="auto"/>
            <w:noWrap/>
            <w:vAlign w:val="center"/>
            <w:hideMark/>
          </w:tcPr>
          <w:p w14:paraId="14822F7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1950</w:t>
            </w:r>
          </w:p>
        </w:tc>
        <w:tc>
          <w:tcPr>
            <w:tcW w:w="1329" w:type="dxa"/>
            <w:tcBorders>
              <w:top w:val="nil"/>
              <w:left w:val="nil"/>
              <w:bottom w:val="single" w:sz="4" w:space="0" w:color="auto"/>
              <w:right w:val="single" w:sz="4" w:space="0" w:color="auto"/>
            </w:tcBorders>
            <w:shd w:val="clear" w:color="auto" w:fill="auto"/>
            <w:vAlign w:val="center"/>
            <w:hideMark/>
          </w:tcPr>
          <w:p w14:paraId="6163D81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2 000,00</w:t>
            </w:r>
          </w:p>
        </w:tc>
        <w:tc>
          <w:tcPr>
            <w:tcW w:w="1161" w:type="dxa"/>
            <w:tcBorders>
              <w:top w:val="nil"/>
              <w:left w:val="nil"/>
              <w:bottom w:val="single" w:sz="4" w:space="0" w:color="auto"/>
              <w:right w:val="single" w:sz="4" w:space="0" w:color="auto"/>
            </w:tcBorders>
            <w:shd w:val="clear" w:color="auto" w:fill="auto"/>
            <w:noWrap/>
            <w:vAlign w:val="center"/>
            <w:hideMark/>
          </w:tcPr>
          <w:p w14:paraId="4E66183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DBAD2D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3,54</w:t>
            </w:r>
          </w:p>
        </w:tc>
        <w:tc>
          <w:tcPr>
            <w:tcW w:w="1860" w:type="dxa"/>
            <w:tcBorders>
              <w:top w:val="nil"/>
              <w:left w:val="nil"/>
              <w:bottom w:val="single" w:sz="4" w:space="0" w:color="auto"/>
              <w:right w:val="single" w:sz="4" w:space="0" w:color="auto"/>
            </w:tcBorders>
            <w:shd w:val="clear" w:color="auto" w:fill="auto"/>
            <w:vAlign w:val="center"/>
            <w:hideMark/>
          </w:tcPr>
          <w:p w14:paraId="4338319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8 000,00</w:t>
            </w:r>
          </w:p>
        </w:tc>
      </w:tr>
      <w:tr w:rsidR="00DB2AD7" w:rsidRPr="00DB2AD7" w14:paraId="6C74BC95" w14:textId="77777777" w:rsidTr="00DB2AD7">
        <w:trPr>
          <w:trHeight w:val="70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8E8AE2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101</w:t>
            </w:r>
          </w:p>
        </w:tc>
        <w:tc>
          <w:tcPr>
            <w:tcW w:w="1161" w:type="dxa"/>
            <w:tcBorders>
              <w:top w:val="single" w:sz="4" w:space="0" w:color="auto"/>
              <w:left w:val="nil"/>
              <w:bottom w:val="nil"/>
              <w:right w:val="single" w:sz="4" w:space="0" w:color="auto"/>
            </w:tcBorders>
            <w:shd w:val="clear" w:color="auto" w:fill="auto"/>
            <w:vAlign w:val="center"/>
            <w:hideMark/>
          </w:tcPr>
          <w:p w14:paraId="416E496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3F033E4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A78EA4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Элемент фильтра воздушного с дном  238Н1109080 МАЗ-5340 С2-527-000, двиг. ЯМЗ 238</w:t>
            </w:r>
          </w:p>
        </w:tc>
        <w:tc>
          <w:tcPr>
            <w:tcW w:w="498" w:type="dxa"/>
            <w:tcBorders>
              <w:top w:val="single" w:sz="4" w:space="0" w:color="auto"/>
              <w:left w:val="nil"/>
              <w:bottom w:val="nil"/>
              <w:right w:val="single" w:sz="4" w:space="0" w:color="auto"/>
            </w:tcBorders>
            <w:shd w:val="clear" w:color="000000" w:fill="FFFFFF"/>
            <w:vAlign w:val="center"/>
            <w:hideMark/>
          </w:tcPr>
          <w:p w14:paraId="0BC19B3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D6D320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w:t>
            </w:r>
          </w:p>
        </w:tc>
        <w:tc>
          <w:tcPr>
            <w:tcW w:w="986" w:type="dxa"/>
            <w:tcBorders>
              <w:top w:val="single" w:sz="4" w:space="0" w:color="auto"/>
              <w:left w:val="nil"/>
              <w:bottom w:val="nil"/>
              <w:right w:val="single" w:sz="4" w:space="0" w:color="auto"/>
            </w:tcBorders>
            <w:shd w:val="clear" w:color="auto" w:fill="auto"/>
            <w:vAlign w:val="center"/>
            <w:hideMark/>
          </w:tcPr>
          <w:p w14:paraId="0124F93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2600</w:t>
            </w:r>
          </w:p>
        </w:tc>
        <w:tc>
          <w:tcPr>
            <w:tcW w:w="986" w:type="dxa"/>
            <w:tcBorders>
              <w:top w:val="nil"/>
              <w:left w:val="nil"/>
              <w:bottom w:val="single" w:sz="8" w:space="0" w:color="auto"/>
              <w:right w:val="single" w:sz="4" w:space="0" w:color="auto"/>
            </w:tcBorders>
            <w:shd w:val="clear" w:color="auto" w:fill="auto"/>
            <w:noWrap/>
            <w:vAlign w:val="center"/>
            <w:hideMark/>
          </w:tcPr>
          <w:p w14:paraId="027A193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2500</w:t>
            </w:r>
          </w:p>
        </w:tc>
        <w:tc>
          <w:tcPr>
            <w:tcW w:w="1329" w:type="dxa"/>
            <w:tcBorders>
              <w:top w:val="nil"/>
              <w:left w:val="nil"/>
              <w:bottom w:val="single" w:sz="4" w:space="0" w:color="auto"/>
              <w:right w:val="single" w:sz="4" w:space="0" w:color="auto"/>
            </w:tcBorders>
            <w:shd w:val="clear" w:color="auto" w:fill="auto"/>
            <w:vAlign w:val="center"/>
            <w:hideMark/>
          </w:tcPr>
          <w:p w14:paraId="2126F39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2 550,00</w:t>
            </w:r>
          </w:p>
        </w:tc>
        <w:tc>
          <w:tcPr>
            <w:tcW w:w="1161" w:type="dxa"/>
            <w:tcBorders>
              <w:top w:val="nil"/>
              <w:left w:val="nil"/>
              <w:bottom w:val="single" w:sz="4" w:space="0" w:color="auto"/>
              <w:right w:val="single" w:sz="4" w:space="0" w:color="auto"/>
            </w:tcBorders>
            <w:shd w:val="clear" w:color="auto" w:fill="auto"/>
            <w:noWrap/>
            <w:vAlign w:val="center"/>
            <w:hideMark/>
          </w:tcPr>
          <w:p w14:paraId="6E5C5A5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8034CD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2,77</w:t>
            </w:r>
          </w:p>
        </w:tc>
        <w:tc>
          <w:tcPr>
            <w:tcW w:w="1860" w:type="dxa"/>
            <w:tcBorders>
              <w:top w:val="nil"/>
              <w:left w:val="nil"/>
              <w:bottom w:val="single" w:sz="4" w:space="0" w:color="auto"/>
              <w:right w:val="single" w:sz="4" w:space="0" w:color="auto"/>
            </w:tcBorders>
            <w:shd w:val="clear" w:color="auto" w:fill="auto"/>
            <w:vAlign w:val="center"/>
            <w:hideMark/>
          </w:tcPr>
          <w:p w14:paraId="61A75BA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10 200,00</w:t>
            </w:r>
          </w:p>
        </w:tc>
      </w:tr>
      <w:tr w:rsidR="00DB2AD7" w:rsidRPr="00DB2AD7" w14:paraId="618E97A1" w14:textId="77777777" w:rsidTr="00DB2AD7">
        <w:trPr>
          <w:trHeight w:val="96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5739DE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102</w:t>
            </w:r>
          </w:p>
        </w:tc>
        <w:tc>
          <w:tcPr>
            <w:tcW w:w="1161" w:type="dxa"/>
            <w:tcBorders>
              <w:top w:val="single" w:sz="4" w:space="0" w:color="auto"/>
              <w:left w:val="nil"/>
              <w:bottom w:val="nil"/>
              <w:right w:val="single" w:sz="4" w:space="0" w:color="auto"/>
            </w:tcBorders>
            <w:shd w:val="clear" w:color="auto" w:fill="auto"/>
            <w:vAlign w:val="center"/>
            <w:hideMark/>
          </w:tcPr>
          <w:p w14:paraId="4F7EB2C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4A9CD3F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D7D28A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val="en-US" w:eastAsia="ru-RU"/>
              </w:rPr>
            </w:pPr>
            <w:r w:rsidRPr="00DB2AD7">
              <w:rPr>
                <w:rFonts w:ascii="Times New Roman" w:eastAsia="Times New Roman" w:hAnsi="Times New Roman" w:cs="Times New Roman"/>
                <w:color w:val="000000"/>
                <w:sz w:val="18"/>
                <w:szCs w:val="18"/>
                <w:lang w:eastAsia="ru-RU"/>
              </w:rPr>
              <w:t>Фильтр</w:t>
            </w:r>
            <w:r w:rsidRPr="00DB2AD7">
              <w:rPr>
                <w:rFonts w:ascii="Times New Roman" w:eastAsia="Times New Roman" w:hAnsi="Times New Roman" w:cs="Times New Roman"/>
                <w:color w:val="000000"/>
                <w:sz w:val="18"/>
                <w:szCs w:val="18"/>
                <w:lang w:val="en-US" w:eastAsia="ru-RU"/>
              </w:rPr>
              <w:t xml:space="preserve"> </w:t>
            </w:r>
            <w:r w:rsidRPr="00DB2AD7">
              <w:rPr>
                <w:rFonts w:ascii="Times New Roman" w:eastAsia="Times New Roman" w:hAnsi="Times New Roman" w:cs="Times New Roman"/>
                <w:color w:val="000000"/>
                <w:sz w:val="18"/>
                <w:szCs w:val="18"/>
                <w:lang w:eastAsia="ru-RU"/>
              </w:rPr>
              <w:t>масляный</w:t>
            </w:r>
            <w:r w:rsidRPr="00DB2AD7">
              <w:rPr>
                <w:rFonts w:ascii="Times New Roman" w:eastAsia="Times New Roman" w:hAnsi="Times New Roman" w:cs="Times New Roman"/>
                <w:color w:val="000000"/>
                <w:sz w:val="18"/>
                <w:szCs w:val="18"/>
                <w:lang w:val="en-US" w:eastAsia="ru-RU"/>
              </w:rPr>
              <w:t xml:space="preserve">  W 7034 Ford Trasit 2.0 TDI</w:t>
            </w:r>
          </w:p>
        </w:tc>
        <w:tc>
          <w:tcPr>
            <w:tcW w:w="498" w:type="dxa"/>
            <w:tcBorders>
              <w:top w:val="single" w:sz="4" w:space="0" w:color="auto"/>
              <w:left w:val="nil"/>
              <w:bottom w:val="nil"/>
              <w:right w:val="single" w:sz="4" w:space="0" w:color="auto"/>
            </w:tcBorders>
            <w:shd w:val="clear" w:color="000000" w:fill="FFFFFF"/>
            <w:vAlign w:val="center"/>
            <w:hideMark/>
          </w:tcPr>
          <w:p w14:paraId="458DCB7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BC44A0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6459FE8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1500</w:t>
            </w:r>
          </w:p>
        </w:tc>
        <w:tc>
          <w:tcPr>
            <w:tcW w:w="986" w:type="dxa"/>
            <w:tcBorders>
              <w:top w:val="nil"/>
              <w:left w:val="nil"/>
              <w:bottom w:val="single" w:sz="8" w:space="0" w:color="auto"/>
              <w:right w:val="single" w:sz="4" w:space="0" w:color="auto"/>
            </w:tcBorders>
            <w:shd w:val="clear" w:color="auto" w:fill="auto"/>
            <w:noWrap/>
            <w:vAlign w:val="center"/>
            <w:hideMark/>
          </w:tcPr>
          <w:p w14:paraId="6B85B22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1400</w:t>
            </w:r>
          </w:p>
        </w:tc>
        <w:tc>
          <w:tcPr>
            <w:tcW w:w="1329" w:type="dxa"/>
            <w:tcBorders>
              <w:top w:val="nil"/>
              <w:left w:val="nil"/>
              <w:bottom w:val="single" w:sz="4" w:space="0" w:color="auto"/>
              <w:right w:val="single" w:sz="4" w:space="0" w:color="auto"/>
            </w:tcBorders>
            <w:shd w:val="clear" w:color="auto" w:fill="auto"/>
            <w:vAlign w:val="center"/>
            <w:hideMark/>
          </w:tcPr>
          <w:p w14:paraId="0310050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1 450,00</w:t>
            </w:r>
          </w:p>
        </w:tc>
        <w:tc>
          <w:tcPr>
            <w:tcW w:w="1161" w:type="dxa"/>
            <w:tcBorders>
              <w:top w:val="nil"/>
              <w:left w:val="nil"/>
              <w:bottom w:val="single" w:sz="4" w:space="0" w:color="auto"/>
              <w:right w:val="single" w:sz="4" w:space="0" w:color="auto"/>
            </w:tcBorders>
            <w:shd w:val="clear" w:color="auto" w:fill="auto"/>
            <w:noWrap/>
            <w:vAlign w:val="center"/>
            <w:hideMark/>
          </w:tcPr>
          <w:p w14:paraId="189D40B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63C7C92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4,88</w:t>
            </w:r>
          </w:p>
        </w:tc>
        <w:tc>
          <w:tcPr>
            <w:tcW w:w="1860" w:type="dxa"/>
            <w:tcBorders>
              <w:top w:val="nil"/>
              <w:left w:val="nil"/>
              <w:bottom w:val="single" w:sz="4" w:space="0" w:color="auto"/>
              <w:right w:val="single" w:sz="4" w:space="0" w:color="auto"/>
            </w:tcBorders>
            <w:shd w:val="clear" w:color="auto" w:fill="auto"/>
            <w:vAlign w:val="center"/>
            <w:hideMark/>
          </w:tcPr>
          <w:p w14:paraId="027BC70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1 450,00</w:t>
            </w:r>
          </w:p>
        </w:tc>
      </w:tr>
      <w:tr w:rsidR="00DB2AD7" w:rsidRPr="00DB2AD7" w14:paraId="71E69136" w14:textId="77777777" w:rsidTr="00DB2AD7">
        <w:trPr>
          <w:trHeight w:val="120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65BD7A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103</w:t>
            </w:r>
          </w:p>
        </w:tc>
        <w:tc>
          <w:tcPr>
            <w:tcW w:w="1161" w:type="dxa"/>
            <w:tcBorders>
              <w:top w:val="single" w:sz="4" w:space="0" w:color="auto"/>
              <w:left w:val="nil"/>
              <w:bottom w:val="nil"/>
              <w:right w:val="single" w:sz="4" w:space="0" w:color="auto"/>
            </w:tcBorders>
            <w:shd w:val="clear" w:color="auto" w:fill="auto"/>
            <w:vAlign w:val="center"/>
            <w:hideMark/>
          </w:tcPr>
          <w:p w14:paraId="7C6CFC2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7C135AB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D8CB90A"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val="en-US" w:eastAsia="ru-RU"/>
              </w:rPr>
            </w:pPr>
            <w:r w:rsidRPr="00DB2AD7">
              <w:rPr>
                <w:rFonts w:ascii="Times New Roman" w:eastAsia="Times New Roman" w:hAnsi="Times New Roman" w:cs="Times New Roman"/>
                <w:color w:val="000000"/>
                <w:sz w:val="18"/>
                <w:szCs w:val="18"/>
                <w:lang w:eastAsia="ru-RU"/>
              </w:rPr>
              <w:t>Фильтр</w:t>
            </w:r>
            <w:r w:rsidRPr="00DB2AD7">
              <w:rPr>
                <w:rFonts w:ascii="Times New Roman" w:eastAsia="Times New Roman" w:hAnsi="Times New Roman" w:cs="Times New Roman"/>
                <w:color w:val="000000"/>
                <w:sz w:val="18"/>
                <w:szCs w:val="18"/>
                <w:lang w:val="en-US" w:eastAsia="ru-RU"/>
              </w:rPr>
              <w:t xml:space="preserve"> </w:t>
            </w:r>
            <w:r w:rsidRPr="00DB2AD7">
              <w:rPr>
                <w:rFonts w:ascii="Times New Roman" w:eastAsia="Times New Roman" w:hAnsi="Times New Roman" w:cs="Times New Roman"/>
                <w:color w:val="000000"/>
                <w:sz w:val="18"/>
                <w:szCs w:val="18"/>
                <w:lang w:eastAsia="ru-RU"/>
              </w:rPr>
              <w:t>воздушный</w:t>
            </w:r>
            <w:r w:rsidRPr="00DB2AD7">
              <w:rPr>
                <w:rFonts w:ascii="Times New Roman" w:eastAsia="Times New Roman" w:hAnsi="Times New Roman" w:cs="Times New Roman"/>
                <w:color w:val="000000"/>
                <w:sz w:val="18"/>
                <w:szCs w:val="18"/>
                <w:lang w:val="en-US" w:eastAsia="ru-RU"/>
              </w:rPr>
              <w:t xml:space="preserve">  LX9353 Ford Trasit 2.0 TDI</w:t>
            </w:r>
          </w:p>
        </w:tc>
        <w:tc>
          <w:tcPr>
            <w:tcW w:w="498" w:type="dxa"/>
            <w:tcBorders>
              <w:top w:val="single" w:sz="4" w:space="0" w:color="auto"/>
              <w:left w:val="nil"/>
              <w:bottom w:val="nil"/>
              <w:right w:val="single" w:sz="4" w:space="0" w:color="auto"/>
            </w:tcBorders>
            <w:shd w:val="clear" w:color="000000" w:fill="FFFFFF"/>
            <w:vAlign w:val="center"/>
            <w:hideMark/>
          </w:tcPr>
          <w:p w14:paraId="6AA366E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9AFCDE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087B589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2150</w:t>
            </w:r>
          </w:p>
        </w:tc>
        <w:tc>
          <w:tcPr>
            <w:tcW w:w="986" w:type="dxa"/>
            <w:tcBorders>
              <w:top w:val="nil"/>
              <w:left w:val="nil"/>
              <w:bottom w:val="single" w:sz="8" w:space="0" w:color="auto"/>
              <w:right w:val="single" w:sz="4" w:space="0" w:color="auto"/>
            </w:tcBorders>
            <w:shd w:val="clear" w:color="auto" w:fill="auto"/>
            <w:noWrap/>
            <w:vAlign w:val="center"/>
            <w:hideMark/>
          </w:tcPr>
          <w:p w14:paraId="7F0320E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2100</w:t>
            </w:r>
          </w:p>
        </w:tc>
        <w:tc>
          <w:tcPr>
            <w:tcW w:w="1329" w:type="dxa"/>
            <w:tcBorders>
              <w:top w:val="nil"/>
              <w:left w:val="nil"/>
              <w:bottom w:val="single" w:sz="4" w:space="0" w:color="auto"/>
              <w:right w:val="single" w:sz="4" w:space="0" w:color="auto"/>
            </w:tcBorders>
            <w:shd w:val="clear" w:color="auto" w:fill="auto"/>
            <w:vAlign w:val="center"/>
            <w:hideMark/>
          </w:tcPr>
          <w:p w14:paraId="36121BA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2 125,00</w:t>
            </w:r>
          </w:p>
        </w:tc>
        <w:tc>
          <w:tcPr>
            <w:tcW w:w="1161" w:type="dxa"/>
            <w:tcBorders>
              <w:top w:val="nil"/>
              <w:left w:val="nil"/>
              <w:bottom w:val="single" w:sz="4" w:space="0" w:color="auto"/>
              <w:right w:val="single" w:sz="4" w:space="0" w:color="auto"/>
            </w:tcBorders>
            <w:shd w:val="clear" w:color="auto" w:fill="auto"/>
            <w:noWrap/>
            <w:vAlign w:val="center"/>
            <w:hideMark/>
          </w:tcPr>
          <w:p w14:paraId="6FBBB87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FA1D06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1,66</w:t>
            </w:r>
          </w:p>
        </w:tc>
        <w:tc>
          <w:tcPr>
            <w:tcW w:w="1860" w:type="dxa"/>
            <w:tcBorders>
              <w:top w:val="nil"/>
              <w:left w:val="nil"/>
              <w:bottom w:val="single" w:sz="4" w:space="0" w:color="auto"/>
              <w:right w:val="single" w:sz="4" w:space="0" w:color="auto"/>
            </w:tcBorders>
            <w:shd w:val="clear" w:color="auto" w:fill="auto"/>
            <w:vAlign w:val="center"/>
            <w:hideMark/>
          </w:tcPr>
          <w:p w14:paraId="4DC3F6F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2 125,00</w:t>
            </w:r>
          </w:p>
        </w:tc>
      </w:tr>
      <w:tr w:rsidR="00DB2AD7" w:rsidRPr="00DB2AD7" w14:paraId="256A69D8" w14:textId="77777777" w:rsidTr="00DB2AD7">
        <w:trPr>
          <w:trHeight w:val="94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55DADE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104</w:t>
            </w:r>
          </w:p>
        </w:tc>
        <w:tc>
          <w:tcPr>
            <w:tcW w:w="1161" w:type="dxa"/>
            <w:tcBorders>
              <w:top w:val="single" w:sz="4" w:space="0" w:color="auto"/>
              <w:left w:val="nil"/>
              <w:bottom w:val="nil"/>
              <w:right w:val="single" w:sz="4" w:space="0" w:color="auto"/>
            </w:tcBorders>
            <w:shd w:val="clear" w:color="auto" w:fill="auto"/>
            <w:vAlign w:val="center"/>
            <w:hideMark/>
          </w:tcPr>
          <w:p w14:paraId="65E4E59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19496D1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для очистки воздуха</w:t>
            </w:r>
          </w:p>
        </w:tc>
        <w:tc>
          <w:tcPr>
            <w:tcW w:w="2857" w:type="dxa"/>
            <w:tcBorders>
              <w:top w:val="single" w:sz="4" w:space="0" w:color="auto"/>
              <w:left w:val="nil"/>
              <w:bottom w:val="nil"/>
              <w:right w:val="single" w:sz="4" w:space="0" w:color="auto"/>
            </w:tcBorders>
            <w:shd w:val="clear" w:color="auto" w:fill="auto"/>
            <w:vAlign w:val="center"/>
            <w:hideMark/>
          </w:tcPr>
          <w:p w14:paraId="30EAAF8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val="en-US" w:eastAsia="ru-RU"/>
              </w:rPr>
            </w:pPr>
            <w:r w:rsidRPr="00DB2AD7">
              <w:rPr>
                <w:rFonts w:ascii="Times New Roman" w:eastAsia="Times New Roman" w:hAnsi="Times New Roman" w:cs="Times New Roman"/>
                <w:color w:val="000000"/>
                <w:sz w:val="18"/>
                <w:szCs w:val="18"/>
                <w:lang w:eastAsia="ru-RU"/>
              </w:rPr>
              <w:t>Фильтр</w:t>
            </w:r>
            <w:r w:rsidRPr="00DB2AD7">
              <w:rPr>
                <w:rFonts w:ascii="Times New Roman" w:eastAsia="Times New Roman" w:hAnsi="Times New Roman" w:cs="Times New Roman"/>
                <w:color w:val="000000"/>
                <w:sz w:val="18"/>
                <w:szCs w:val="18"/>
                <w:lang w:val="en-US" w:eastAsia="ru-RU"/>
              </w:rPr>
              <w:t xml:space="preserve"> </w:t>
            </w:r>
            <w:r w:rsidRPr="00DB2AD7">
              <w:rPr>
                <w:rFonts w:ascii="Times New Roman" w:eastAsia="Times New Roman" w:hAnsi="Times New Roman" w:cs="Times New Roman"/>
                <w:color w:val="000000"/>
                <w:sz w:val="18"/>
                <w:szCs w:val="18"/>
                <w:lang w:eastAsia="ru-RU"/>
              </w:rPr>
              <w:t>салона</w:t>
            </w:r>
            <w:r w:rsidRPr="00DB2AD7">
              <w:rPr>
                <w:rFonts w:ascii="Times New Roman" w:eastAsia="Times New Roman" w:hAnsi="Times New Roman" w:cs="Times New Roman"/>
                <w:color w:val="000000"/>
                <w:sz w:val="18"/>
                <w:szCs w:val="18"/>
                <w:lang w:val="en-US" w:eastAsia="ru-RU"/>
              </w:rPr>
              <w:t xml:space="preserve">  ADF122508 Ford Trasit 2.0 TDI</w:t>
            </w:r>
          </w:p>
        </w:tc>
        <w:tc>
          <w:tcPr>
            <w:tcW w:w="498" w:type="dxa"/>
            <w:tcBorders>
              <w:top w:val="single" w:sz="4" w:space="0" w:color="auto"/>
              <w:left w:val="nil"/>
              <w:bottom w:val="nil"/>
              <w:right w:val="single" w:sz="4" w:space="0" w:color="auto"/>
            </w:tcBorders>
            <w:shd w:val="clear" w:color="000000" w:fill="FFFFFF"/>
            <w:vAlign w:val="center"/>
            <w:hideMark/>
          </w:tcPr>
          <w:p w14:paraId="365D5D6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6D6416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5498746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1050</w:t>
            </w:r>
          </w:p>
        </w:tc>
        <w:tc>
          <w:tcPr>
            <w:tcW w:w="986" w:type="dxa"/>
            <w:tcBorders>
              <w:top w:val="nil"/>
              <w:left w:val="nil"/>
              <w:bottom w:val="single" w:sz="8" w:space="0" w:color="auto"/>
              <w:right w:val="single" w:sz="4" w:space="0" w:color="auto"/>
            </w:tcBorders>
            <w:shd w:val="clear" w:color="auto" w:fill="auto"/>
            <w:noWrap/>
            <w:vAlign w:val="center"/>
            <w:hideMark/>
          </w:tcPr>
          <w:p w14:paraId="77B62E5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1329" w:type="dxa"/>
            <w:tcBorders>
              <w:top w:val="nil"/>
              <w:left w:val="nil"/>
              <w:bottom w:val="single" w:sz="4" w:space="0" w:color="auto"/>
              <w:right w:val="single" w:sz="4" w:space="0" w:color="auto"/>
            </w:tcBorders>
            <w:shd w:val="clear" w:color="auto" w:fill="auto"/>
            <w:vAlign w:val="center"/>
            <w:hideMark/>
          </w:tcPr>
          <w:p w14:paraId="231BBB4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c>
          <w:tcPr>
            <w:tcW w:w="1161" w:type="dxa"/>
            <w:tcBorders>
              <w:top w:val="nil"/>
              <w:left w:val="nil"/>
              <w:bottom w:val="single" w:sz="4" w:space="0" w:color="auto"/>
              <w:right w:val="single" w:sz="4" w:space="0" w:color="auto"/>
            </w:tcBorders>
            <w:shd w:val="clear" w:color="auto" w:fill="auto"/>
            <w:noWrap/>
            <w:vAlign w:val="center"/>
            <w:hideMark/>
          </w:tcPr>
          <w:p w14:paraId="79EC9BA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051D835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w:t>
            </w:r>
          </w:p>
        </w:tc>
        <w:tc>
          <w:tcPr>
            <w:tcW w:w="1860" w:type="dxa"/>
            <w:tcBorders>
              <w:top w:val="nil"/>
              <w:left w:val="nil"/>
              <w:bottom w:val="single" w:sz="4" w:space="0" w:color="auto"/>
              <w:right w:val="single" w:sz="4" w:space="0" w:color="auto"/>
            </w:tcBorders>
            <w:shd w:val="clear" w:color="auto" w:fill="auto"/>
            <w:vAlign w:val="center"/>
            <w:hideMark/>
          </w:tcPr>
          <w:p w14:paraId="5843358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1 000,00</w:t>
            </w:r>
          </w:p>
        </w:tc>
      </w:tr>
      <w:tr w:rsidR="00DB2AD7" w:rsidRPr="00DB2AD7" w14:paraId="6127CD38"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E6B547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105</w:t>
            </w:r>
          </w:p>
        </w:tc>
        <w:tc>
          <w:tcPr>
            <w:tcW w:w="1161" w:type="dxa"/>
            <w:tcBorders>
              <w:top w:val="single" w:sz="4" w:space="0" w:color="auto"/>
              <w:left w:val="nil"/>
              <w:bottom w:val="nil"/>
              <w:right w:val="single" w:sz="4" w:space="0" w:color="auto"/>
            </w:tcBorders>
            <w:shd w:val="clear" w:color="auto" w:fill="auto"/>
            <w:vAlign w:val="center"/>
            <w:hideMark/>
          </w:tcPr>
          <w:p w14:paraId="769440A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308053C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461BCE4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val="en-US" w:eastAsia="ru-RU"/>
              </w:rPr>
            </w:pPr>
            <w:r w:rsidRPr="00DB2AD7">
              <w:rPr>
                <w:rFonts w:ascii="Times New Roman" w:eastAsia="Times New Roman" w:hAnsi="Times New Roman" w:cs="Times New Roman"/>
                <w:color w:val="000000"/>
                <w:sz w:val="18"/>
                <w:szCs w:val="18"/>
                <w:lang w:eastAsia="ru-RU"/>
              </w:rPr>
              <w:t>Фильтр</w:t>
            </w:r>
            <w:r w:rsidRPr="00DB2AD7">
              <w:rPr>
                <w:rFonts w:ascii="Times New Roman" w:eastAsia="Times New Roman" w:hAnsi="Times New Roman" w:cs="Times New Roman"/>
                <w:color w:val="000000"/>
                <w:sz w:val="18"/>
                <w:szCs w:val="18"/>
                <w:lang w:val="en-US" w:eastAsia="ru-RU"/>
              </w:rPr>
              <w:t xml:space="preserve"> </w:t>
            </w:r>
            <w:r w:rsidRPr="00DB2AD7">
              <w:rPr>
                <w:rFonts w:ascii="Times New Roman" w:eastAsia="Times New Roman" w:hAnsi="Times New Roman" w:cs="Times New Roman"/>
                <w:color w:val="000000"/>
                <w:sz w:val="18"/>
                <w:szCs w:val="18"/>
                <w:lang w:eastAsia="ru-RU"/>
              </w:rPr>
              <w:t>топливный</w:t>
            </w:r>
            <w:r w:rsidRPr="00DB2AD7">
              <w:rPr>
                <w:rFonts w:ascii="Times New Roman" w:eastAsia="Times New Roman" w:hAnsi="Times New Roman" w:cs="Times New Roman"/>
                <w:color w:val="000000"/>
                <w:sz w:val="18"/>
                <w:szCs w:val="18"/>
                <w:lang w:val="en-US" w:eastAsia="ru-RU"/>
              </w:rPr>
              <w:t xml:space="preserve">  F 026 402 260 Ford Trasit 2.0 TDI</w:t>
            </w:r>
          </w:p>
        </w:tc>
        <w:tc>
          <w:tcPr>
            <w:tcW w:w="498" w:type="dxa"/>
            <w:tcBorders>
              <w:top w:val="single" w:sz="4" w:space="0" w:color="auto"/>
              <w:left w:val="nil"/>
              <w:bottom w:val="nil"/>
              <w:right w:val="single" w:sz="4" w:space="0" w:color="auto"/>
            </w:tcBorders>
            <w:shd w:val="clear" w:color="000000" w:fill="FFFFFF"/>
            <w:vAlign w:val="center"/>
            <w:hideMark/>
          </w:tcPr>
          <w:p w14:paraId="33C5DF8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491CEE12"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w:t>
            </w:r>
          </w:p>
        </w:tc>
        <w:tc>
          <w:tcPr>
            <w:tcW w:w="986" w:type="dxa"/>
            <w:tcBorders>
              <w:top w:val="single" w:sz="4" w:space="0" w:color="auto"/>
              <w:left w:val="nil"/>
              <w:bottom w:val="nil"/>
              <w:right w:val="single" w:sz="4" w:space="0" w:color="auto"/>
            </w:tcBorders>
            <w:shd w:val="clear" w:color="auto" w:fill="auto"/>
            <w:vAlign w:val="center"/>
            <w:hideMark/>
          </w:tcPr>
          <w:p w14:paraId="75E612E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9900</w:t>
            </w:r>
          </w:p>
        </w:tc>
        <w:tc>
          <w:tcPr>
            <w:tcW w:w="986" w:type="dxa"/>
            <w:tcBorders>
              <w:top w:val="nil"/>
              <w:left w:val="nil"/>
              <w:bottom w:val="single" w:sz="8" w:space="0" w:color="auto"/>
              <w:right w:val="single" w:sz="4" w:space="0" w:color="auto"/>
            </w:tcBorders>
            <w:shd w:val="clear" w:color="auto" w:fill="auto"/>
            <w:noWrap/>
            <w:vAlign w:val="center"/>
            <w:hideMark/>
          </w:tcPr>
          <w:p w14:paraId="1671585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9800</w:t>
            </w:r>
          </w:p>
        </w:tc>
        <w:tc>
          <w:tcPr>
            <w:tcW w:w="1329" w:type="dxa"/>
            <w:tcBorders>
              <w:top w:val="nil"/>
              <w:left w:val="nil"/>
              <w:bottom w:val="single" w:sz="4" w:space="0" w:color="auto"/>
              <w:right w:val="single" w:sz="4" w:space="0" w:color="auto"/>
            </w:tcBorders>
            <w:shd w:val="clear" w:color="auto" w:fill="auto"/>
            <w:vAlign w:val="center"/>
            <w:hideMark/>
          </w:tcPr>
          <w:p w14:paraId="155671F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9 850,00</w:t>
            </w:r>
          </w:p>
        </w:tc>
        <w:tc>
          <w:tcPr>
            <w:tcW w:w="1161" w:type="dxa"/>
            <w:tcBorders>
              <w:top w:val="nil"/>
              <w:left w:val="nil"/>
              <w:bottom w:val="single" w:sz="4" w:space="0" w:color="auto"/>
              <w:right w:val="single" w:sz="4" w:space="0" w:color="auto"/>
            </w:tcBorders>
            <w:shd w:val="clear" w:color="auto" w:fill="auto"/>
            <w:noWrap/>
            <w:vAlign w:val="center"/>
            <w:hideMark/>
          </w:tcPr>
          <w:p w14:paraId="305E2C2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7D19D5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0,72</w:t>
            </w:r>
          </w:p>
        </w:tc>
        <w:tc>
          <w:tcPr>
            <w:tcW w:w="1860" w:type="dxa"/>
            <w:tcBorders>
              <w:top w:val="nil"/>
              <w:left w:val="nil"/>
              <w:bottom w:val="single" w:sz="4" w:space="0" w:color="auto"/>
              <w:right w:val="single" w:sz="4" w:space="0" w:color="auto"/>
            </w:tcBorders>
            <w:shd w:val="clear" w:color="auto" w:fill="auto"/>
            <w:vAlign w:val="center"/>
            <w:hideMark/>
          </w:tcPr>
          <w:p w14:paraId="2F8D775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9 850,00</w:t>
            </w:r>
          </w:p>
        </w:tc>
      </w:tr>
      <w:tr w:rsidR="00DB2AD7" w:rsidRPr="00DB2AD7" w14:paraId="0B280CC3" w14:textId="77777777" w:rsidTr="00DB2AD7">
        <w:trPr>
          <w:trHeight w:val="112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EF8D94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106</w:t>
            </w:r>
          </w:p>
        </w:tc>
        <w:tc>
          <w:tcPr>
            <w:tcW w:w="1161" w:type="dxa"/>
            <w:tcBorders>
              <w:top w:val="single" w:sz="4" w:space="0" w:color="auto"/>
              <w:left w:val="nil"/>
              <w:bottom w:val="nil"/>
              <w:right w:val="single" w:sz="4" w:space="0" w:color="auto"/>
            </w:tcBorders>
            <w:shd w:val="clear" w:color="auto" w:fill="auto"/>
            <w:vAlign w:val="center"/>
            <w:hideMark/>
          </w:tcPr>
          <w:p w14:paraId="3BB43CE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0C91480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C8513C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 Лада Ларгус  (K4M)</w:t>
            </w:r>
          </w:p>
        </w:tc>
        <w:tc>
          <w:tcPr>
            <w:tcW w:w="498" w:type="dxa"/>
            <w:tcBorders>
              <w:top w:val="single" w:sz="4" w:space="0" w:color="auto"/>
              <w:left w:val="nil"/>
              <w:bottom w:val="nil"/>
              <w:right w:val="single" w:sz="4" w:space="0" w:color="auto"/>
            </w:tcBorders>
            <w:shd w:val="clear" w:color="000000" w:fill="FFFFFF"/>
            <w:vAlign w:val="center"/>
            <w:hideMark/>
          </w:tcPr>
          <w:p w14:paraId="58548DF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3ED6F9F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583FA21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1C3B0D4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1329" w:type="dxa"/>
            <w:tcBorders>
              <w:top w:val="nil"/>
              <w:left w:val="nil"/>
              <w:bottom w:val="single" w:sz="4" w:space="0" w:color="auto"/>
              <w:right w:val="single" w:sz="4" w:space="0" w:color="auto"/>
            </w:tcBorders>
            <w:shd w:val="clear" w:color="auto" w:fill="auto"/>
            <w:vAlign w:val="center"/>
            <w:hideMark/>
          </w:tcPr>
          <w:p w14:paraId="20790EF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500,00</w:t>
            </w:r>
          </w:p>
        </w:tc>
        <w:tc>
          <w:tcPr>
            <w:tcW w:w="1161" w:type="dxa"/>
            <w:tcBorders>
              <w:top w:val="nil"/>
              <w:left w:val="nil"/>
              <w:bottom w:val="single" w:sz="4" w:space="0" w:color="auto"/>
              <w:right w:val="single" w:sz="4" w:space="0" w:color="auto"/>
            </w:tcBorders>
            <w:shd w:val="clear" w:color="auto" w:fill="auto"/>
            <w:noWrap/>
            <w:vAlign w:val="center"/>
            <w:hideMark/>
          </w:tcPr>
          <w:p w14:paraId="5F411AE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5FB33BE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w:t>
            </w:r>
          </w:p>
        </w:tc>
        <w:tc>
          <w:tcPr>
            <w:tcW w:w="1860" w:type="dxa"/>
            <w:tcBorders>
              <w:top w:val="nil"/>
              <w:left w:val="nil"/>
              <w:bottom w:val="single" w:sz="4" w:space="0" w:color="auto"/>
              <w:right w:val="single" w:sz="4" w:space="0" w:color="auto"/>
            </w:tcBorders>
            <w:shd w:val="clear" w:color="auto" w:fill="auto"/>
            <w:vAlign w:val="center"/>
            <w:hideMark/>
          </w:tcPr>
          <w:p w14:paraId="7A0E217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3 000,00</w:t>
            </w:r>
          </w:p>
        </w:tc>
      </w:tr>
      <w:tr w:rsidR="00DB2AD7" w:rsidRPr="00DB2AD7" w14:paraId="07683A3F" w14:textId="77777777" w:rsidTr="00DB2AD7">
        <w:trPr>
          <w:trHeight w:val="117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A7E3FA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107</w:t>
            </w:r>
          </w:p>
        </w:tc>
        <w:tc>
          <w:tcPr>
            <w:tcW w:w="1161" w:type="dxa"/>
            <w:tcBorders>
              <w:top w:val="single" w:sz="4" w:space="0" w:color="auto"/>
              <w:left w:val="nil"/>
              <w:bottom w:val="nil"/>
              <w:right w:val="single" w:sz="4" w:space="0" w:color="auto"/>
            </w:tcBorders>
            <w:shd w:val="clear" w:color="auto" w:fill="auto"/>
            <w:vAlign w:val="center"/>
            <w:hideMark/>
          </w:tcPr>
          <w:p w14:paraId="785BAC1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6FE6262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B5295B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 2108-1012005-010  Лада Ларгус (К4M)</w:t>
            </w:r>
          </w:p>
        </w:tc>
        <w:tc>
          <w:tcPr>
            <w:tcW w:w="498" w:type="dxa"/>
            <w:tcBorders>
              <w:top w:val="single" w:sz="4" w:space="0" w:color="auto"/>
              <w:left w:val="nil"/>
              <w:bottom w:val="nil"/>
              <w:right w:val="single" w:sz="4" w:space="0" w:color="auto"/>
            </w:tcBorders>
            <w:shd w:val="clear" w:color="000000" w:fill="FFFFFF"/>
            <w:vAlign w:val="center"/>
            <w:hideMark/>
          </w:tcPr>
          <w:p w14:paraId="5A4738F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9615CA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272D703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986" w:type="dxa"/>
            <w:tcBorders>
              <w:top w:val="nil"/>
              <w:left w:val="nil"/>
              <w:bottom w:val="single" w:sz="8" w:space="0" w:color="auto"/>
              <w:right w:val="single" w:sz="4" w:space="0" w:color="auto"/>
            </w:tcBorders>
            <w:shd w:val="clear" w:color="auto" w:fill="auto"/>
            <w:noWrap/>
            <w:vAlign w:val="center"/>
            <w:hideMark/>
          </w:tcPr>
          <w:p w14:paraId="1536517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450</w:t>
            </w:r>
          </w:p>
        </w:tc>
        <w:tc>
          <w:tcPr>
            <w:tcW w:w="1329" w:type="dxa"/>
            <w:tcBorders>
              <w:top w:val="nil"/>
              <w:left w:val="nil"/>
              <w:bottom w:val="single" w:sz="4" w:space="0" w:color="auto"/>
              <w:right w:val="single" w:sz="4" w:space="0" w:color="auto"/>
            </w:tcBorders>
            <w:shd w:val="clear" w:color="auto" w:fill="auto"/>
            <w:vAlign w:val="center"/>
            <w:hideMark/>
          </w:tcPr>
          <w:p w14:paraId="5FDEE14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500,00</w:t>
            </w:r>
          </w:p>
        </w:tc>
        <w:tc>
          <w:tcPr>
            <w:tcW w:w="1161" w:type="dxa"/>
            <w:tcBorders>
              <w:top w:val="nil"/>
              <w:left w:val="nil"/>
              <w:bottom w:val="single" w:sz="4" w:space="0" w:color="auto"/>
              <w:right w:val="single" w:sz="4" w:space="0" w:color="auto"/>
            </w:tcBorders>
            <w:shd w:val="clear" w:color="auto" w:fill="auto"/>
            <w:noWrap/>
            <w:vAlign w:val="center"/>
            <w:hideMark/>
          </w:tcPr>
          <w:p w14:paraId="0475EF8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B72325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w:t>
            </w:r>
          </w:p>
        </w:tc>
        <w:tc>
          <w:tcPr>
            <w:tcW w:w="1860" w:type="dxa"/>
            <w:tcBorders>
              <w:top w:val="nil"/>
              <w:left w:val="nil"/>
              <w:bottom w:val="single" w:sz="4" w:space="0" w:color="auto"/>
              <w:right w:val="single" w:sz="4" w:space="0" w:color="auto"/>
            </w:tcBorders>
            <w:shd w:val="clear" w:color="auto" w:fill="auto"/>
            <w:vAlign w:val="center"/>
            <w:hideMark/>
          </w:tcPr>
          <w:p w14:paraId="2701B42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3 000,00</w:t>
            </w:r>
          </w:p>
        </w:tc>
      </w:tr>
      <w:tr w:rsidR="00DB2AD7" w:rsidRPr="00DB2AD7" w14:paraId="43C85B4A" w14:textId="77777777" w:rsidTr="00DB2AD7">
        <w:trPr>
          <w:trHeight w:val="121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48F37B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108</w:t>
            </w:r>
          </w:p>
        </w:tc>
        <w:tc>
          <w:tcPr>
            <w:tcW w:w="1161" w:type="dxa"/>
            <w:tcBorders>
              <w:top w:val="single" w:sz="4" w:space="0" w:color="auto"/>
              <w:left w:val="nil"/>
              <w:bottom w:val="nil"/>
              <w:right w:val="single" w:sz="4" w:space="0" w:color="auto"/>
            </w:tcBorders>
            <w:shd w:val="clear" w:color="auto" w:fill="auto"/>
            <w:vAlign w:val="center"/>
            <w:hideMark/>
          </w:tcPr>
          <w:p w14:paraId="45591D2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06BF56E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576971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 AF923 Лада Ларгус (К4M)</w:t>
            </w:r>
          </w:p>
        </w:tc>
        <w:tc>
          <w:tcPr>
            <w:tcW w:w="498" w:type="dxa"/>
            <w:tcBorders>
              <w:top w:val="single" w:sz="4" w:space="0" w:color="auto"/>
              <w:left w:val="nil"/>
              <w:bottom w:val="nil"/>
              <w:right w:val="single" w:sz="4" w:space="0" w:color="auto"/>
            </w:tcBorders>
            <w:shd w:val="clear" w:color="000000" w:fill="FFFFFF"/>
            <w:vAlign w:val="center"/>
            <w:hideMark/>
          </w:tcPr>
          <w:p w14:paraId="618E404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944497F"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3BC449F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650</w:t>
            </w:r>
          </w:p>
        </w:tc>
        <w:tc>
          <w:tcPr>
            <w:tcW w:w="986" w:type="dxa"/>
            <w:tcBorders>
              <w:top w:val="nil"/>
              <w:left w:val="nil"/>
              <w:bottom w:val="single" w:sz="8" w:space="0" w:color="auto"/>
              <w:right w:val="single" w:sz="4" w:space="0" w:color="auto"/>
            </w:tcBorders>
            <w:shd w:val="clear" w:color="auto" w:fill="auto"/>
            <w:noWrap/>
            <w:vAlign w:val="center"/>
            <w:hideMark/>
          </w:tcPr>
          <w:p w14:paraId="7456E88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550</w:t>
            </w:r>
          </w:p>
        </w:tc>
        <w:tc>
          <w:tcPr>
            <w:tcW w:w="1329" w:type="dxa"/>
            <w:tcBorders>
              <w:top w:val="nil"/>
              <w:left w:val="nil"/>
              <w:bottom w:val="single" w:sz="4" w:space="0" w:color="auto"/>
              <w:right w:val="single" w:sz="4" w:space="0" w:color="auto"/>
            </w:tcBorders>
            <w:shd w:val="clear" w:color="auto" w:fill="auto"/>
            <w:vAlign w:val="center"/>
            <w:hideMark/>
          </w:tcPr>
          <w:p w14:paraId="4523E57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600,00</w:t>
            </w:r>
          </w:p>
        </w:tc>
        <w:tc>
          <w:tcPr>
            <w:tcW w:w="1161" w:type="dxa"/>
            <w:tcBorders>
              <w:top w:val="nil"/>
              <w:left w:val="nil"/>
              <w:bottom w:val="single" w:sz="4" w:space="0" w:color="auto"/>
              <w:right w:val="single" w:sz="4" w:space="0" w:color="auto"/>
            </w:tcBorders>
            <w:shd w:val="clear" w:color="auto" w:fill="auto"/>
            <w:noWrap/>
            <w:vAlign w:val="center"/>
            <w:hideMark/>
          </w:tcPr>
          <w:p w14:paraId="0D27502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83B22B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11,79</w:t>
            </w:r>
          </w:p>
        </w:tc>
        <w:tc>
          <w:tcPr>
            <w:tcW w:w="1860" w:type="dxa"/>
            <w:tcBorders>
              <w:top w:val="nil"/>
              <w:left w:val="nil"/>
              <w:bottom w:val="single" w:sz="4" w:space="0" w:color="auto"/>
              <w:right w:val="single" w:sz="4" w:space="0" w:color="auto"/>
            </w:tcBorders>
            <w:shd w:val="clear" w:color="auto" w:fill="auto"/>
            <w:vAlign w:val="center"/>
            <w:hideMark/>
          </w:tcPr>
          <w:p w14:paraId="4FB0917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3 600,00</w:t>
            </w:r>
          </w:p>
        </w:tc>
      </w:tr>
      <w:tr w:rsidR="00DB2AD7" w:rsidRPr="00DB2AD7" w14:paraId="1456BAF8"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8630B6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109</w:t>
            </w:r>
          </w:p>
        </w:tc>
        <w:tc>
          <w:tcPr>
            <w:tcW w:w="1161" w:type="dxa"/>
            <w:tcBorders>
              <w:top w:val="single" w:sz="4" w:space="0" w:color="auto"/>
              <w:left w:val="nil"/>
              <w:bottom w:val="nil"/>
              <w:right w:val="single" w:sz="4" w:space="0" w:color="auto"/>
            </w:tcBorders>
            <w:shd w:val="clear" w:color="auto" w:fill="auto"/>
            <w:vAlign w:val="center"/>
            <w:hideMark/>
          </w:tcPr>
          <w:p w14:paraId="0AB999B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0D4A713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7BE6619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 Лада Ларгус LF-249M  (К4M)</w:t>
            </w:r>
          </w:p>
        </w:tc>
        <w:tc>
          <w:tcPr>
            <w:tcW w:w="498" w:type="dxa"/>
            <w:tcBorders>
              <w:top w:val="single" w:sz="4" w:space="0" w:color="auto"/>
              <w:left w:val="nil"/>
              <w:bottom w:val="nil"/>
              <w:right w:val="single" w:sz="4" w:space="0" w:color="auto"/>
            </w:tcBorders>
            <w:shd w:val="clear" w:color="000000" w:fill="FFFFFF"/>
            <w:vAlign w:val="center"/>
            <w:hideMark/>
          </w:tcPr>
          <w:p w14:paraId="503A951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275F52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6</w:t>
            </w:r>
          </w:p>
        </w:tc>
        <w:tc>
          <w:tcPr>
            <w:tcW w:w="986" w:type="dxa"/>
            <w:tcBorders>
              <w:top w:val="single" w:sz="4" w:space="0" w:color="auto"/>
              <w:left w:val="nil"/>
              <w:bottom w:val="nil"/>
              <w:right w:val="single" w:sz="4" w:space="0" w:color="auto"/>
            </w:tcBorders>
            <w:shd w:val="clear" w:color="auto" w:fill="auto"/>
            <w:vAlign w:val="center"/>
            <w:hideMark/>
          </w:tcPr>
          <w:p w14:paraId="324AF80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2050</w:t>
            </w:r>
          </w:p>
        </w:tc>
        <w:tc>
          <w:tcPr>
            <w:tcW w:w="986" w:type="dxa"/>
            <w:tcBorders>
              <w:top w:val="nil"/>
              <w:left w:val="nil"/>
              <w:bottom w:val="single" w:sz="8" w:space="0" w:color="auto"/>
              <w:right w:val="single" w:sz="4" w:space="0" w:color="auto"/>
            </w:tcBorders>
            <w:shd w:val="clear" w:color="auto" w:fill="auto"/>
            <w:noWrap/>
            <w:vAlign w:val="center"/>
            <w:hideMark/>
          </w:tcPr>
          <w:p w14:paraId="01198E4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1950</w:t>
            </w:r>
          </w:p>
        </w:tc>
        <w:tc>
          <w:tcPr>
            <w:tcW w:w="1329" w:type="dxa"/>
            <w:tcBorders>
              <w:top w:val="nil"/>
              <w:left w:val="nil"/>
              <w:bottom w:val="single" w:sz="4" w:space="0" w:color="auto"/>
              <w:right w:val="single" w:sz="4" w:space="0" w:color="auto"/>
            </w:tcBorders>
            <w:shd w:val="clear" w:color="auto" w:fill="auto"/>
            <w:vAlign w:val="center"/>
            <w:hideMark/>
          </w:tcPr>
          <w:p w14:paraId="4C7488B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2 000,00</w:t>
            </w:r>
          </w:p>
        </w:tc>
        <w:tc>
          <w:tcPr>
            <w:tcW w:w="1161" w:type="dxa"/>
            <w:tcBorders>
              <w:top w:val="nil"/>
              <w:left w:val="nil"/>
              <w:bottom w:val="single" w:sz="4" w:space="0" w:color="auto"/>
              <w:right w:val="single" w:sz="4" w:space="0" w:color="auto"/>
            </w:tcBorders>
            <w:shd w:val="clear" w:color="auto" w:fill="auto"/>
            <w:noWrap/>
            <w:vAlign w:val="center"/>
            <w:hideMark/>
          </w:tcPr>
          <w:p w14:paraId="2DAED56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73D1FA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3,54</w:t>
            </w:r>
          </w:p>
        </w:tc>
        <w:tc>
          <w:tcPr>
            <w:tcW w:w="1860" w:type="dxa"/>
            <w:tcBorders>
              <w:top w:val="nil"/>
              <w:left w:val="nil"/>
              <w:bottom w:val="single" w:sz="4" w:space="0" w:color="auto"/>
              <w:right w:val="single" w:sz="4" w:space="0" w:color="auto"/>
            </w:tcBorders>
            <w:shd w:val="clear" w:color="auto" w:fill="auto"/>
            <w:vAlign w:val="center"/>
            <w:hideMark/>
          </w:tcPr>
          <w:p w14:paraId="6EF3A6E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12 000,00</w:t>
            </w:r>
          </w:p>
        </w:tc>
      </w:tr>
      <w:tr w:rsidR="00DB2AD7" w:rsidRPr="00DB2AD7" w14:paraId="0FC4088B" w14:textId="77777777" w:rsidTr="00DB2AD7">
        <w:trPr>
          <w:trHeight w:val="111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5E4F87D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110</w:t>
            </w:r>
          </w:p>
        </w:tc>
        <w:tc>
          <w:tcPr>
            <w:tcW w:w="1161" w:type="dxa"/>
            <w:tcBorders>
              <w:top w:val="single" w:sz="4" w:space="0" w:color="auto"/>
              <w:left w:val="nil"/>
              <w:bottom w:val="nil"/>
              <w:right w:val="single" w:sz="4" w:space="0" w:color="auto"/>
            </w:tcBorders>
            <w:shd w:val="clear" w:color="auto" w:fill="auto"/>
            <w:vAlign w:val="center"/>
            <w:hideMark/>
          </w:tcPr>
          <w:p w14:paraId="2C1B5BD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309DF51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36CFFB2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w:t>
            </w:r>
          </w:p>
        </w:tc>
        <w:tc>
          <w:tcPr>
            <w:tcW w:w="498" w:type="dxa"/>
            <w:tcBorders>
              <w:top w:val="single" w:sz="4" w:space="0" w:color="auto"/>
              <w:left w:val="nil"/>
              <w:bottom w:val="nil"/>
              <w:right w:val="single" w:sz="4" w:space="0" w:color="auto"/>
            </w:tcBorders>
            <w:shd w:val="clear" w:color="000000" w:fill="FFFFFF"/>
            <w:vAlign w:val="center"/>
            <w:hideMark/>
          </w:tcPr>
          <w:p w14:paraId="63E2B67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B7E24DC"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0158BF8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986" w:type="dxa"/>
            <w:tcBorders>
              <w:top w:val="nil"/>
              <w:left w:val="nil"/>
              <w:bottom w:val="single" w:sz="8" w:space="0" w:color="auto"/>
              <w:right w:val="single" w:sz="4" w:space="0" w:color="auto"/>
            </w:tcBorders>
            <w:shd w:val="clear" w:color="auto" w:fill="auto"/>
            <w:noWrap/>
            <w:vAlign w:val="center"/>
            <w:hideMark/>
          </w:tcPr>
          <w:p w14:paraId="44B93D7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750</w:t>
            </w:r>
          </w:p>
        </w:tc>
        <w:tc>
          <w:tcPr>
            <w:tcW w:w="1329" w:type="dxa"/>
            <w:tcBorders>
              <w:top w:val="nil"/>
              <w:left w:val="nil"/>
              <w:bottom w:val="single" w:sz="4" w:space="0" w:color="auto"/>
              <w:right w:val="single" w:sz="4" w:space="0" w:color="auto"/>
            </w:tcBorders>
            <w:shd w:val="clear" w:color="auto" w:fill="auto"/>
            <w:vAlign w:val="center"/>
            <w:hideMark/>
          </w:tcPr>
          <w:p w14:paraId="1177F5B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800,00</w:t>
            </w:r>
          </w:p>
        </w:tc>
        <w:tc>
          <w:tcPr>
            <w:tcW w:w="1161" w:type="dxa"/>
            <w:tcBorders>
              <w:top w:val="nil"/>
              <w:left w:val="nil"/>
              <w:bottom w:val="single" w:sz="4" w:space="0" w:color="auto"/>
              <w:right w:val="single" w:sz="4" w:space="0" w:color="auto"/>
            </w:tcBorders>
            <w:shd w:val="clear" w:color="auto" w:fill="auto"/>
            <w:noWrap/>
            <w:vAlign w:val="center"/>
            <w:hideMark/>
          </w:tcPr>
          <w:p w14:paraId="421B547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2D8415E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8,84</w:t>
            </w:r>
          </w:p>
        </w:tc>
        <w:tc>
          <w:tcPr>
            <w:tcW w:w="1860" w:type="dxa"/>
            <w:tcBorders>
              <w:top w:val="nil"/>
              <w:left w:val="nil"/>
              <w:bottom w:val="single" w:sz="4" w:space="0" w:color="auto"/>
              <w:right w:val="single" w:sz="4" w:space="0" w:color="auto"/>
            </w:tcBorders>
            <w:shd w:val="clear" w:color="auto" w:fill="auto"/>
            <w:vAlign w:val="center"/>
            <w:hideMark/>
          </w:tcPr>
          <w:p w14:paraId="3F49DD8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2 400,00</w:t>
            </w:r>
          </w:p>
        </w:tc>
      </w:tr>
      <w:tr w:rsidR="00DB2AD7" w:rsidRPr="00DB2AD7" w14:paraId="0BC82B48" w14:textId="77777777" w:rsidTr="00DB2AD7">
        <w:trPr>
          <w:trHeight w:val="109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E886C1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111</w:t>
            </w:r>
          </w:p>
        </w:tc>
        <w:tc>
          <w:tcPr>
            <w:tcW w:w="1161" w:type="dxa"/>
            <w:tcBorders>
              <w:top w:val="single" w:sz="4" w:space="0" w:color="auto"/>
              <w:left w:val="nil"/>
              <w:bottom w:val="nil"/>
              <w:right w:val="single" w:sz="4" w:space="0" w:color="auto"/>
            </w:tcBorders>
            <w:shd w:val="clear" w:color="auto" w:fill="auto"/>
            <w:vAlign w:val="center"/>
            <w:hideMark/>
          </w:tcPr>
          <w:p w14:paraId="02A6FBD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5B18CA36"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11268A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w:t>
            </w:r>
          </w:p>
        </w:tc>
        <w:tc>
          <w:tcPr>
            <w:tcW w:w="498" w:type="dxa"/>
            <w:tcBorders>
              <w:top w:val="single" w:sz="4" w:space="0" w:color="auto"/>
              <w:left w:val="nil"/>
              <w:bottom w:val="nil"/>
              <w:right w:val="single" w:sz="4" w:space="0" w:color="auto"/>
            </w:tcBorders>
            <w:shd w:val="clear" w:color="000000" w:fill="FFFFFF"/>
            <w:vAlign w:val="center"/>
            <w:hideMark/>
          </w:tcPr>
          <w:p w14:paraId="1A46139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D69FC1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35F8EAB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986" w:type="dxa"/>
            <w:tcBorders>
              <w:top w:val="nil"/>
              <w:left w:val="nil"/>
              <w:bottom w:val="single" w:sz="8" w:space="0" w:color="auto"/>
              <w:right w:val="single" w:sz="4" w:space="0" w:color="auto"/>
            </w:tcBorders>
            <w:shd w:val="clear" w:color="auto" w:fill="auto"/>
            <w:noWrap/>
            <w:vAlign w:val="center"/>
            <w:hideMark/>
          </w:tcPr>
          <w:p w14:paraId="2950C7E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850</w:t>
            </w:r>
          </w:p>
        </w:tc>
        <w:tc>
          <w:tcPr>
            <w:tcW w:w="1329" w:type="dxa"/>
            <w:tcBorders>
              <w:top w:val="nil"/>
              <w:left w:val="nil"/>
              <w:bottom w:val="single" w:sz="4" w:space="0" w:color="auto"/>
              <w:right w:val="single" w:sz="4" w:space="0" w:color="auto"/>
            </w:tcBorders>
            <w:shd w:val="clear" w:color="auto" w:fill="auto"/>
            <w:vAlign w:val="center"/>
            <w:hideMark/>
          </w:tcPr>
          <w:p w14:paraId="1B11612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900,00</w:t>
            </w:r>
          </w:p>
        </w:tc>
        <w:tc>
          <w:tcPr>
            <w:tcW w:w="1161" w:type="dxa"/>
            <w:tcBorders>
              <w:top w:val="nil"/>
              <w:left w:val="nil"/>
              <w:bottom w:val="single" w:sz="4" w:space="0" w:color="auto"/>
              <w:right w:val="single" w:sz="4" w:space="0" w:color="auto"/>
            </w:tcBorders>
            <w:shd w:val="clear" w:color="auto" w:fill="auto"/>
            <w:noWrap/>
            <w:vAlign w:val="center"/>
            <w:hideMark/>
          </w:tcPr>
          <w:p w14:paraId="04C7E6A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03E8B9AA"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7,86</w:t>
            </w:r>
          </w:p>
        </w:tc>
        <w:tc>
          <w:tcPr>
            <w:tcW w:w="1860" w:type="dxa"/>
            <w:tcBorders>
              <w:top w:val="nil"/>
              <w:left w:val="nil"/>
              <w:bottom w:val="single" w:sz="4" w:space="0" w:color="auto"/>
              <w:right w:val="single" w:sz="4" w:space="0" w:color="auto"/>
            </w:tcBorders>
            <w:shd w:val="clear" w:color="auto" w:fill="auto"/>
            <w:vAlign w:val="center"/>
            <w:hideMark/>
          </w:tcPr>
          <w:p w14:paraId="1227613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2 700,00</w:t>
            </w:r>
          </w:p>
        </w:tc>
      </w:tr>
      <w:tr w:rsidR="00DB2AD7" w:rsidRPr="00DB2AD7" w14:paraId="0BF49D4F" w14:textId="77777777" w:rsidTr="00DB2AD7">
        <w:trPr>
          <w:trHeight w:val="114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9312F8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112</w:t>
            </w:r>
          </w:p>
        </w:tc>
        <w:tc>
          <w:tcPr>
            <w:tcW w:w="1161" w:type="dxa"/>
            <w:tcBorders>
              <w:top w:val="single" w:sz="4" w:space="0" w:color="auto"/>
              <w:left w:val="nil"/>
              <w:bottom w:val="nil"/>
              <w:right w:val="single" w:sz="4" w:space="0" w:color="auto"/>
            </w:tcBorders>
            <w:shd w:val="clear" w:color="auto" w:fill="auto"/>
            <w:vAlign w:val="center"/>
            <w:hideMark/>
          </w:tcPr>
          <w:p w14:paraId="0EF8A3F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73B5DE8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23264DD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w:t>
            </w:r>
          </w:p>
        </w:tc>
        <w:tc>
          <w:tcPr>
            <w:tcW w:w="498" w:type="dxa"/>
            <w:tcBorders>
              <w:top w:val="single" w:sz="4" w:space="0" w:color="auto"/>
              <w:left w:val="nil"/>
              <w:bottom w:val="nil"/>
              <w:right w:val="single" w:sz="4" w:space="0" w:color="auto"/>
            </w:tcBorders>
            <w:shd w:val="clear" w:color="000000" w:fill="FFFFFF"/>
            <w:vAlign w:val="center"/>
            <w:hideMark/>
          </w:tcPr>
          <w:p w14:paraId="0F85DDF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DA04B6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29799AF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2150</w:t>
            </w:r>
          </w:p>
        </w:tc>
        <w:tc>
          <w:tcPr>
            <w:tcW w:w="986" w:type="dxa"/>
            <w:tcBorders>
              <w:top w:val="nil"/>
              <w:left w:val="nil"/>
              <w:bottom w:val="single" w:sz="8" w:space="0" w:color="auto"/>
              <w:right w:val="single" w:sz="4" w:space="0" w:color="auto"/>
            </w:tcBorders>
            <w:shd w:val="clear" w:color="auto" w:fill="auto"/>
            <w:noWrap/>
            <w:vAlign w:val="center"/>
            <w:hideMark/>
          </w:tcPr>
          <w:p w14:paraId="393BBD5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1950</w:t>
            </w:r>
          </w:p>
        </w:tc>
        <w:tc>
          <w:tcPr>
            <w:tcW w:w="1329" w:type="dxa"/>
            <w:tcBorders>
              <w:top w:val="nil"/>
              <w:left w:val="nil"/>
              <w:bottom w:val="single" w:sz="4" w:space="0" w:color="auto"/>
              <w:right w:val="single" w:sz="4" w:space="0" w:color="auto"/>
            </w:tcBorders>
            <w:shd w:val="clear" w:color="auto" w:fill="auto"/>
            <w:vAlign w:val="center"/>
            <w:hideMark/>
          </w:tcPr>
          <w:p w14:paraId="43DAAB5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2 050,00</w:t>
            </w:r>
          </w:p>
        </w:tc>
        <w:tc>
          <w:tcPr>
            <w:tcW w:w="1161" w:type="dxa"/>
            <w:tcBorders>
              <w:top w:val="nil"/>
              <w:left w:val="nil"/>
              <w:bottom w:val="single" w:sz="4" w:space="0" w:color="auto"/>
              <w:right w:val="single" w:sz="4" w:space="0" w:color="auto"/>
            </w:tcBorders>
            <w:shd w:val="clear" w:color="auto" w:fill="auto"/>
            <w:noWrap/>
            <w:vAlign w:val="center"/>
            <w:hideMark/>
          </w:tcPr>
          <w:p w14:paraId="36ECC79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34B16CD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6,90</w:t>
            </w:r>
          </w:p>
        </w:tc>
        <w:tc>
          <w:tcPr>
            <w:tcW w:w="1860" w:type="dxa"/>
            <w:tcBorders>
              <w:top w:val="nil"/>
              <w:left w:val="nil"/>
              <w:bottom w:val="single" w:sz="4" w:space="0" w:color="auto"/>
              <w:right w:val="single" w:sz="4" w:space="0" w:color="auto"/>
            </w:tcBorders>
            <w:shd w:val="clear" w:color="auto" w:fill="auto"/>
            <w:vAlign w:val="center"/>
            <w:hideMark/>
          </w:tcPr>
          <w:p w14:paraId="15A8E8B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6 150,00</w:t>
            </w:r>
          </w:p>
        </w:tc>
      </w:tr>
      <w:tr w:rsidR="00DB2AD7" w:rsidRPr="00DB2AD7" w14:paraId="77A2625F" w14:textId="77777777" w:rsidTr="00DB2AD7">
        <w:trPr>
          <w:trHeight w:val="123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243979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113</w:t>
            </w:r>
          </w:p>
        </w:tc>
        <w:tc>
          <w:tcPr>
            <w:tcW w:w="1161" w:type="dxa"/>
            <w:tcBorders>
              <w:top w:val="single" w:sz="4" w:space="0" w:color="auto"/>
              <w:left w:val="nil"/>
              <w:bottom w:val="nil"/>
              <w:right w:val="single" w:sz="4" w:space="0" w:color="auto"/>
            </w:tcBorders>
            <w:shd w:val="clear" w:color="auto" w:fill="auto"/>
            <w:vAlign w:val="center"/>
            <w:hideMark/>
          </w:tcPr>
          <w:p w14:paraId="361B8F6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5A58BBC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927BF7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w:t>
            </w:r>
          </w:p>
        </w:tc>
        <w:tc>
          <w:tcPr>
            <w:tcW w:w="498" w:type="dxa"/>
            <w:tcBorders>
              <w:top w:val="single" w:sz="4" w:space="0" w:color="auto"/>
              <w:left w:val="nil"/>
              <w:bottom w:val="nil"/>
              <w:right w:val="single" w:sz="4" w:space="0" w:color="auto"/>
            </w:tcBorders>
            <w:shd w:val="clear" w:color="000000" w:fill="FFFFFF"/>
            <w:vAlign w:val="center"/>
            <w:hideMark/>
          </w:tcPr>
          <w:p w14:paraId="24E8343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B27AD2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3C2A40C1"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1950</w:t>
            </w:r>
          </w:p>
        </w:tc>
        <w:tc>
          <w:tcPr>
            <w:tcW w:w="986" w:type="dxa"/>
            <w:tcBorders>
              <w:top w:val="nil"/>
              <w:left w:val="nil"/>
              <w:bottom w:val="single" w:sz="8" w:space="0" w:color="auto"/>
              <w:right w:val="single" w:sz="4" w:space="0" w:color="auto"/>
            </w:tcBorders>
            <w:shd w:val="clear" w:color="auto" w:fill="auto"/>
            <w:noWrap/>
            <w:vAlign w:val="center"/>
            <w:hideMark/>
          </w:tcPr>
          <w:p w14:paraId="3C02FD9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1850</w:t>
            </w:r>
          </w:p>
        </w:tc>
        <w:tc>
          <w:tcPr>
            <w:tcW w:w="1329" w:type="dxa"/>
            <w:tcBorders>
              <w:top w:val="nil"/>
              <w:left w:val="nil"/>
              <w:bottom w:val="single" w:sz="4" w:space="0" w:color="auto"/>
              <w:right w:val="single" w:sz="4" w:space="0" w:color="auto"/>
            </w:tcBorders>
            <w:shd w:val="clear" w:color="auto" w:fill="auto"/>
            <w:vAlign w:val="center"/>
            <w:hideMark/>
          </w:tcPr>
          <w:p w14:paraId="59C641C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1 900,00</w:t>
            </w:r>
          </w:p>
        </w:tc>
        <w:tc>
          <w:tcPr>
            <w:tcW w:w="1161" w:type="dxa"/>
            <w:tcBorders>
              <w:top w:val="nil"/>
              <w:left w:val="nil"/>
              <w:bottom w:val="single" w:sz="4" w:space="0" w:color="auto"/>
              <w:right w:val="single" w:sz="4" w:space="0" w:color="auto"/>
            </w:tcBorders>
            <w:shd w:val="clear" w:color="auto" w:fill="auto"/>
            <w:noWrap/>
            <w:vAlign w:val="center"/>
            <w:hideMark/>
          </w:tcPr>
          <w:p w14:paraId="25D709B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59BE2A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3,72</w:t>
            </w:r>
          </w:p>
        </w:tc>
        <w:tc>
          <w:tcPr>
            <w:tcW w:w="1860" w:type="dxa"/>
            <w:tcBorders>
              <w:top w:val="nil"/>
              <w:left w:val="nil"/>
              <w:bottom w:val="single" w:sz="4" w:space="0" w:color="auto"/>
              <w:right w:val="single" w:sz="4" w:space="0" w:color="auto"/>
            </w:tcBorders>
            <w:shd w:val="clear" w:color="auto" w:fill="auto"/>
            <w:vAlign w:val="center"/>
            <w:hideMark/>
          </w:tcPr>
          <w:p w14:paraId="08531D9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5 700,00</w:t>
            </w:r>
          </w:p>
        </w:tc>
      </w:tr>
      <w:tr w:rsidR="00DB2AD7" w:rsidRPr="00DB2AD7" w14:paraId="7ECF689A" w14:textId="77777777" w:rsidTr="00DB2AD7">
        <w:trPr>
          <w:trHeight w:val="97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2BA4CBC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114</w:t>
            </w:r>
          </w:p>
        </w:tc>
        <w:tc>
          <w:tcPr>
            <w:tcW w:w="1161" w:type="dxa"/>
            <w:tcBorders>
              <w:top w:val="single" w:sz="4" w:space="0" w:color="auto"/>
              <w:left w:val="nil"/>
              <w:bottom w:val="nil"/>
              <w:right w:val="single" w:sz="4" w:space="0" w:color="auto"/>
            </w:tcBorders>
            <w:shd w:val="clear" w:color="auto" w:fill="auto"/>
            <w:vAlign w:val="center"/>
            <w:hideMark/>
          </w:tcPr>
          <w:p w14:paraId="6C2A4F1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nil"/>
              <w:right w:val="single" w:sz="4" w:space="0" w:color="auto"/>
            </w:tcBorders>
            <w:shd w:val="clear" w:color="auto" w:fill="auto"/>
            <w:vAlign w:val="center"/>
            <w:hideMark/>
          </w:tcPr>
          <w:p w14:paraId="2E29B96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1BA117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масляный</w:t>
            </w:r>
          </w:p>
        </w:tc>
        <w:tc>
          <w:tcPr>
            <w:tcW w:w="498" w:type="dxa"/>
            <w:tcBorders>
              <w:top w:val="single" w:sz="4" w:space="0" w:color="auto"/>
              <w:left w:val="nil"/>
              <w:bottom w:val="nil"/>
              <w:right w:val="single" w:sz="4" w:space="0" w:color="auto"/>
            </w:tcBorders>
            <w:shd w:val="clear" w:color="000000" w:fill="FFFFFF"/>
            <w:vAlign w:val="center"/>
            <w:hideMark/>
          </w:tcPr>
          <w:p w14:paraId="2A3CB76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655CF7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55045C7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2250</w:t>
            </w:r>
          </w:p>
        </w:tc>
        <w:tc>
          <w:tcPr>
            <w:tcW w:w="986" w:type="dxa"/>
            <w:tcBorders>
              <w:top w:val="nil"/>
              <w:left w:val="nil"/>
              <w:bottom w:val="single" w:sz="8" w:space="0" w:color="auto"/>
              <w:right w:val="single" w:sz="4" w:space="0" w:color="auto"/>
            </w:tcBorders>
            <w:shd w:val="clear" w:color="auto" w:fill="auto"/>
            <w:noWrap/>
            <w:vAlign w:val="center"/>
            <w:hideMark/>
          </w:tcPr>
          <w:p w14:paraId="235C64CD"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2150</w:t>
            </w:r>
          </w:p>
        </w:tc>
        <w:tc>
          <w:tcPr>
            <w:tcW w:w="1329" w:type="dxa"/>
            <w:tcBorders>
              <w:top w:val="nil"/>
              <w:left w:val="nil"/>
              <w:bottom w:val="single" w:sz="4" w:space="0" w:color="auto"/>
              <w:right w:val="single" w:sz="4" w:space="0" w:color="auto"/>
            </w:tcBorders>
            <w:shd w:val="clear" w:color="auto" w:fill="auto"/>
            <w:vAlign w:val="center"/>
            <w:hideMark/>
          </w:tcPr>
          <w:p w14:paraId="2A93D3F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2 200,00</w:t>
            </w:r>
          </w:p>
        </w:tc>
        <w:tc>
          <w:tcPr>
            <w:tcW w:w="1161" w:type="dxa"/>
            <w:tcBorders>
              <w:top w:val="nil"/>
              <w:left w:val="nil"/>
              <w:bottom w:val="single" w:sz="4" w:space="0" w:color="auto"/>
              <w:right w:val="single" w:sz="4" w:space="0" w:color="auto"/>
            </w:tcBorders>
            <w:shd w:val="clear" w:color="auto" w:fill="auto"/>
            <w:noWrap/>
            <w:vAlign w:val="center"/>
            <w:hideMark/>
          </w:tcPr>
          <w:p w14:paraId="04371C6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514A1A7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3,21</w:t>
            </w:r>
          </w:p>
        </w:tc>
        <w:tc>
          <w:tcPr>
            <w:tcW w:w="1860" w:type="dxa"/>
            <w:tcBorders>
              <w:top w:val="nil"/>
              <w:left w:val="nil"/>
              <w:bottom w:val="single" w:sz="4" w:space="0" w:color="auto"/>
              <w:right w:val="single" w:sz="4" w:space="0" w:color="auto"/>
            </w:tcBorders>
            <w:shd w:val="clear" w:color="auto" w:fill="auto"/>
            <w:vAlign w:val="center"/>
            <w:hideMark/>
          </w:tcPr>
          <w:p w14:paraId="22E6797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6 600,00</w:t>
            </w:r>
          </w:p>
        </w:tc>
      </w:tr>
      <w:tr w:rsidR="00DB2AD7" w:rsidRPr="00DB2AD7" w14:paraId="61531146" w14:textId="77777777" w:rsidTr="00DB2AD7">
        <w:trPr>
          <w:trHeight w:val="115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75ECE4F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115</w:t>
            </w:r>
          </w:p>
        </w:tc>
        <w:tc>
          <w:tcPr>
            <w:tcW w:w="1161" w:type="dxa"/>
            <w:tcBorders>
              <w:top w:val="single" w:sz="4" w:space="0" w:color="auto"/>
              <w:left w:val="nil"/>
              <w:bottom w:val="nil"/>
              <w:right w:val="single" w:sz="4" w:space="0" w:color="auto"/>
            </w:tcBorders>
            <w:shd w:val="clear" w:color="auto" w:fill="auto"/>
            <w:vAlign w:val="center"/>
            <w:hideMark/>
          </w:tcPr>
          <w:p w14:paraId="1C19A04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1E2723C2"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5E937A0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воздушный</w:t>
            </w:r>
          </w:p>
        </w:tc>
        <w:tc>
          <w:tcPr>
            <w:tcW w:w="498" w:type="dxa"/>
            <w:tcBorders>
              <w:top w:val="single" w:sz="4" w:space="0" w:color="auto"/>
              <w:left w:val="nil"/>
              <w:bottom w:val="nil"/>
              <w:right w:val="single" w:sz="4" w:space="0" w:color="auto"/>
            </w:tcBorders>
            <w:shd w:val="clear" w:color="000000" w:fill="FFFFFF"/>
            <w:vAlign w:val="center"/>
            <w:hideMark/>
          </w:tcPr>
          <w:p w14:paraId="5ABD535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2C33AAB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5529147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3200</w:t>
            </w:r>
          </w:p>
        </w:tc>
        <w:tc>
          <w:tcPr>
            <w:tcW w:w="986" w:type="dxa"/>
            <w:tcBorders>
              <w:top w:val="nil"/>
              <w:left w:val="nil"/>
              <w:bottom w:val="single" w:sz="8" w:space="0" w:color="auto"/>
              <w:right w:val="single" w:sz="4" w:space="0" w:color="auto"/>
            </w:tcBorders>
            <w:shd w:val="clear" w:color="auto" w:fill="auto"/>
            <w:noWrap/>
            <w:vAlign w:val="center"/>
            <w:hideMark/>
          </w:tcPr>
          <w:p w14:paraId="2402AE83"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3000</w:t>
            </w:r>
          </w:p>
        </w:tc>
        <w:tc>
          <w:tcPr>
            <w:tcW w:w="1329" w:type="dxa"/>
            <w:tcBorders>
              <w:top w:val="nil"/>
              <w:left w:val="nil"/>
              <w:bottom w:val="single" w:sz="4" w:space="0" w:color="auto"/>
              <w:right w:val="single" w:sz="4" w:space="0" w:color="auto"/>
            </w:tcBorders>
            <w:shd w:val="clear" w:color="auto" w:fill="auto"/>
            <w:vAlign w:val="center"/>
            <w:hideMark/>
          </w:tcPr>
          <w:p w14:paraId="15EDA18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3 100,00</w:t>
            </w:r>
          </w:p>
        </w:tc>
        <w:tc>
          <w:tcPr>
            <w:tcW w:w="1161" w:type="dxa"/>
            <w:tcBorders>
              <w:top w:val="nil"/>
              <w:left w:val="nil"/>
              <w:bottom w:val="single" w:sz="4" w:space="0" w:color="auto"/>
              <w:right w:val="single" w:sz="4" w:space="0" w:color="auto"/>
            </w:tcBorders>
            <w:shd w:val="clear" w:color="auto" w:fill="auto"/>
            <w:noWrap/>
            <w:vAlign w:val="center"/>
            <w:hideMark/>
          </w:tcPr>
          <w:p w14:paraId="585B360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3E35616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4,56</w:t>
            </w:r>
          </w:p>
        </w:tc>
        <w:tc>
          <w:tcPr>
            <w:tcW w:w="1860" w:type="dxa"/>
            <w:tcBorders>
              <w:top w:val="nil"/>
              <w:left w:val="nil"/>
              <w:bottom w:val="single" w:sz="4" w:space="0" w:color="auto"/>
              <w:right w:val="single" w:sz="4" w:space="0" w:color="auto"/>
            </w:tcBorders>
            <w:shd w:val="clear" w:color="auto" w:fill="auto"/>
            <w:vAlign w:val="center"/>
            <w:hideMark/>
          </w:tcPr>
          <w:p w14:paraId="20E737C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9 300,00</w:t>
            </w:r>
          </w:p>
        </w:tc>
      </w:tr>
      <w:tr w:rsidR="00DB2AD7" w:rsidRPr="00DB2AD7" w14:paraId="545DEFB0" w14:textId="77777777" w:rsidTr="00DB2AD7">
        <w:trPr>
          <w:trHeight w:val="103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4ACA97A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116</w:t>
            </w:r>
          </w:p>
        </w:tc>
        <w:tc>
          <w:tcPr>
            <w:tcW w:w="1161" w:type="dxa"/>
            <w:tcBorders>
              <w:top w:val="single" w:sz="4" w:space="0" w:color="auto"/>
              <w:left w:val="nil"/>
              <w:bottom w:val="nil"/>
              <w:right w:val="single" w:sz="4" w:space="0" w:color="auto"/>
            </w:tcBorders>
            <w:shd w:val="clear" w:color="auto" w:fill="auto"/>
            <w:vAlign w:val="center"/>
            <w:hideMark/>
          </w:tcPr>
          <w:p w14:paraId="59299B3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2C3579B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1A8BDD78"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салона</w:t>
            </w:r>
          </w:p>
        </w:tc>
        <w:tc>
          <w:tcPr>
            <w:tcW w:w="498" w:type="dxa"/>
            <w:tcBorders>
              <w:top w:val="single" w:sz="4" w:space="0" w:color="auto"/>
              <w:left w:val="nil"/>
              <w:bottom w:val="nil"/>
              <w:right w:val="single" w:sz="4" w:space="0" w:color="auto"/>
            </w:tcBorders>
            <w:shd w:val="clear" w:color="000000" w:fill="FFFFFF"/>
            <w:vAlign w:val="center"/>
            <w:hideMark/>
          </w:tcPr>
          <w:p w14:paraId="02BBF29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7F56C5A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3EE96AFE"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2100</w:t>
            </w:r>
          </w:p>
        </w:tc>
        <w:tc>
          <w:tcPr>
            <w:tcW w:w="986" w:type="dxa"/>
            <w:tcBorders>
              <w:top w:val="nil"/>
              <w:left w:val="nil"/>
              <w:bottom w:val="single" w:sz="8" w:space="0" w:color="auto"/>
              <w:right w:val="single" w:sz="4" w:space="0" w:color="auto"/>
            </w:tcBorders>
            <w:shd w:val="clear" w:color="auto" w:fill="auto"/>
            <w:noWrap/>
            <w:vAlign w:val="center"/>
            <w:hideMark/>
          </w:tcPr>
          <w:p w14:paraId="1BBA5C3B"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2000</w:t>
            </w:r>
          </w:p>
        </w:tc>
        <w:tc>
          <w:tcPr>
            <w:tcW w:w="1329" w:type="dxa"/>
            <w:tcBorders>
              <w:top w:val="nil"/>
              <w:left w:val="nil"/>
              <w:bottom w:val="single" w:sz="4" w:space="0" w:color="auto"/>
              <w:right w:val="single" w:sz="4" w:space="0" w:color="auto"/>
            </w:tcBorders>
            <w:shd w:val="clear" w:color="auto" w:fill="auto"/>
            <w:vAlign w:val="center"/>
            <w:hideMark/>
          </w:tcPr>
          <w:p w14:paraId="5771019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2 050,00</w:t>
            </w:r>
          </w:p>
        </w:tc>
        <w:tc>
          <w:tcPr>
            <w:tcW w:w="1161" w:type="dxa"/>
            <w:tcBorders>
              <w:top w:val="nil"/>
              <w:left w:val="nil"/>
              <w:bottom w:val="single" w:sz="4" w:space="0" w:color="auto"/>
              <w:right w:val="single" w:sz="4" w:space="0" w:color="auto"/>
            </w:tcBorders>
            <w:shd w:val="clear" w:color="auto" w:fill="auto"/>
            <w:noWrap/>
            <w:vAlign w:val="center"/>
            <w:hideMark/>
          </w:tcPr>
          <w:p w14:paraId="255827D3"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41FC952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3,45</w:t>
            </w:r>
          </w:p>
        </w:tc>
        <w:tc>
          <w:tcPr>
            <w:tcW w:w="1860" w:type="dxa"/>
            <w:tcBorders>
              <w:top w:val="nil"/>
              <w:left w:val="nil"/>
              <w:bottom w:val="single" w:sz="4" w:space="0" w:color="auto"/>
              <w:right w:val="single" w:sz="4" w:space="0" w:color="auto"/>
            </w:tcBorders>
            <w:shd w:val="clear" w:color="auto" w:fill="auto"/>
            <w:vAlign w:val="center"/>
            <w:hideMark/>
          </w:tcPr>
          <w:p w14:paraId="11F3E32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6 150,00</w:t>
            </w:r>
          </w:p>
        </w:tc>
      </w:tr>
      <w:tr w:rsidR="00DB2AD7" w:rsidRPr="00DB2AD7" w14:paraId="017589C9" w14:textId="77777777" w:rsidTr="00DB2AD7">
        <w:trPr>
          <w:trHeight w:val="112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32C1065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117</w:t>
            </w:r>
          </w:p>
        </w:tc>
        <w:tc>
          <w:tcPr>
            <w:tcW w:w="1161" w:type="dxa"/>
            <w:tcBorders>
              <w:top w:val="single" w:sz="4" w:space="0" w:color="auto"/>
              <w:left w:val="nil"/>
              <w:bottom w:val="nil"/>
              <w:right w:val="single" w:sz="4" w:space="0" w:color="auto"/>
            </w:tcBorders>
            <w:shd w:val="clear" w:color="auto" w:fill="auto"/>
            <w:vAlign w:val="center"/>
            <w:hideMark/>
          </w:tcPr>
          <w:p w14:paraId="321CCB1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15A7ED87"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топлива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650020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 топливный</w:t>
            </w:r>
          </w:p>
        </w:tc>
        <w:tc>
          <w:tcPr>
            <w:tcW w:w="498" w:type="dxa"/>
            <w:tcBorders>
              <w:top w:val="single" w:sz="4" w:space="0" w:color="auto"/>
              <w:left w:val="nil"/>
              <w:bottom w:val="nil"/>
              <w:right w:val="single" w:sz="4" w:space="0" w:color="auto"/>
            </w:tcBorders>
            <w:shd w:val="clear" w:color="000000" w:fill="FFFFFF"/>
            <w:vAlign w:val="center"/>
            <w:hideMark/>
          </w:tcPr>
          <w:p w14:paraId="266B746E"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035E734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59796A6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1850</w:t>
            </w:r>
          </w:p>
        </w:tc>
        <w:tc>
          <w:tcPr>
            <w:tcW w:w="986" w:type="dxa"/>
            <w:tcBorders>
              <w:top w:val="nil"/>
              <w:left w:val="nil"/>
              <w:bottom w:val="single" w:sz="8" w:space="0" w:color="auto"/>
              <w:right w:val="single" w:sz="4" w:space="0" w:color="auto"/>
            </w:tcBorders>
            <w:shd w:val="clear" w:color="auto" w:fill="auto"/>
            <w:noWrap/>
            <w:vAlign w:val="center"/>
            <w:hideMark/>
          </w:tcPr>
          <w:p w14:paraId="21F38B58"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1750</w:t>
            </w:r>
          </w:p>
        </w:tc>
        <w:tc>
          <w:tcPr>
            <w:tcW w:w="1329" w:type="dxa"/>
            <w:tcBorders>
              <w:top w:val="nil"/>
              <w:left w:val="nil"/>
              <w:bottom w:val="single" w:sz="4" w:space="0" w:color="auto"/>
              <w:right w:val="single" w:sz="4" w:space="0" w:color="auto"/>
            </w:tcBorders>
            <w:shd w:val="clear" w:color="auto" w:fill="auto"/>
            <w:vAlign w:val="center"/>
            <w:hideMark/>
          </w:tcPr>
          <w:p w14:paraId="173582F7"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1 800,00</w:t>
            </w:r>
          </w:p>
        </w:tc>
        <w:tc>
          <w:tcPr>
            <w:tcW w:w="1161" w:type="dxa"/>
            <w:tcBorders>
              <w:top w:val="nil"/>
              <w:left w:val="nil"/>
              <w:bottom w:val="single" w:sz="4" w:space="0" w:color="auto"/>
              <w:right w:val="single" w:sz="4" w:space="0" w:color="auto"/>
            </w:tcBorders>
            <w:shd w:val="clear" w:color="auto" w:fill="auto"/>
            <w:noWrap/>
            <w:vAlign w:val="center"/>
            <w:hideMark/>
          </w:tcPr>
          <w:p w14:paraId="7AEE08F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18DA86EF"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3,93</w:t>
            </w:r>
          </w:p>
        </w:tc>
        <w:tc>
          <w:tcPr>
            <w:tcW w:w="1860" w:type="dxa"/>
            <w:tcBorders>
              <w:top w:val="nil"/>
              <w:left w:val="nil"/>
              <w:bottom w:val="single" w:sz="4" w:space="0" w:color="auto"/>
              <w:right w:val="single" w:sz="4" w:space="0" w:color="auto"/>
            </w:tcBorders>
            <w:shd w:val="clear" w:color="auto" w:fill="auto"/>
            <w:vAlign w:val="center"/>
            <w:hideMark/>
          </w:tcPr>
          <w:p w14:paraId="12772FE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5 400,00</w:t>
            </w:r>
          </w:p>
        </w:tc>
      </w:tr>
      <w:tr w:rsidR="00DB2AD7" w:rsidRPr="00DB2AD7" w14:paraId="6BC8ABBC" w14:textId="77777777" w:rsidTr="00DB2AD7">
        <w:trPr>
          <w:trHeight w:val="81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1533A7D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lastRenderedPageBreak/>
              <w:t>118</w:t>
            </w:r>
          </w:p>
        </w:tc>
        <w:tc>
          <w:tcPr>
            <w:tcW w:w="1161" w:type="dxa"/>
            <w:tcBorders>
              <w:top w:val="single" w:sz="4" w:space="0" w:color="auto"/>
              <w:left w:val="nil"/>
              <w:bottom w:val="nil"/>
              <w:right w:val="single" w:sz="4" w:space="0" w:color="auto"/>
            </w:tcBorders>
            <w:shd w:val="clear" w:color="auto" w:fill="auto"/>
            <w:vAlign w:val="center"/>
            <w:hideMark/>
          </w:tcPr>
          <w:p w14:paraId="79BA589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28.29.13.120</w:t>
            </w:r>
          </w:p>
        </w:tc>
        <w:tc>
          <w:tcPr>
            <w:tcW w:w="1679" w:type="dxa"/>
            <w:tcBorders>
              <w:top w:val="single" w:sz="4" w:space="0" w:color="auto"/>
              <w:left w:val="nil"/>
              <w:bottom w:val="nil"/>
              <w:right w:val="single" w:sz="4" w:space="0" w:color="auto"/>
            </w:tcBorders>
            <w:shd w:val="clear" w:color="auto" w:fill="auto"/>
            <w:vAlign w:val="center"/>
            <w:hideMark/>
          </w:tcPr>
          <w:p w14:paraId="7CE67A40"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 xml:space="preserve">Фильтры очистки топлива для двигателей внутреннего сгорания </w:t>
            </w:r>
          </w:p>
        </w:tc>
        <w:tc>
          <w:tcPr>
            <w:tcW w:w="2857" w:type="dxa"/>
            <w:tcBorders>
              <w:top w:val="single" w:sz="4" w:space="0" w:color="auto"/>
              <w:left w:val="nil"/>
              <w:bottom w:val="nil"/>
              <w:right w:val="single" w:sz="4" w:space="0" w:color="auto"/>
            </w:tcBorders>
            <w:shd w:val="clear" w:color="auto" w:fill="auto"/>
            <w:vAlign w:val="center"/>
            <w:hideMark/>
          </w:tcPr>
          <w:p w14:paraId="30ECF18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 xml:space="preserve">Фильтр топливный </w:t>
            </w:r>
          </w:p>
        </w:tc>
        <w:tc>
          <w:tcPr>
            <w:tcW w:w="498" w:type="dxa"/>
            <w:tcBorders>
              <w:top w:val="single" w:sz="4" w:space="0" w:color="auto"/>
              <w:left w:val="nil"/>
              <w:bottom w:val="nil"/>
              <w:right w:val="single" w:sz="4" w:space="0" w:color="auto"/>
            </w:tcBorders>
            <w:shd w:val="clear" w:color="000000" w:fill="FFFFFF"/>
            <w:vAlign w:val="center"/>
            <w:hideMark/>
          </w:tcPr>
          <w:p w14:paraId="0CFB4AE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F76090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0E44AAA9"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34200</w:t>
            </w:r>
          </w:p>
        </w:tc>
        <w:tc>
          <w:tcPr>
            <w:tcW w:w="986" w:type="dxa"/>
            <w:tcBorders>
              <w:top w:val="nil"/>
              <w:left w:val="nil"/>
              <w:bottom w:val="single" w:sz="8" w:space="0" w:color="auto"/>
              <w:right w:val="single" w:sz="4" w:space="0" w:color="auto"/>
            </w:tcBorders>
            <w:shd w:val="clear" w:color="auto" w:fill="auto"/>
            <w:noWrap/>
            <w:vAlign w:val="center"/>
            <w:hideMark/>
          </w:tcPr>
          <w:p w14:paraId="7B53BE74"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34000</w:t>
            </w:r>
          </w:p>
        </w:tc>
        <w:tc>
          <w:tcPr>
            <w:tcW w:w="1329" w:type="dxa"/>
            <w:tcBorders>
              <w:top w:val="nil"/>
              <w:left w:val="nil"/>
              <w:bottom w:val="single" w:sz="4" w:space="0" w:color="auto"/>
              <w:right w:val="single" w:sz="4" w:space="0" w:color="auto"/>
            </w:tcBorders>
            <w:shd w:val="clear" w:color="auto" w:fill="auto"/>
            <w:vAlign w:val="center"/>
            <w:hideMark/>
          </w:tcPr>
          <w:p w14:paraId="56BE56A9" w14:textId="77777777" w:rsidR="00DB2AD7" w:rsidRPr="00DB2AD7" w:rsidRDefault="00DB2AD7" w:rsidP="00DB2AD7">
            <w:pPr>
              <w:spacing w:after="0" w:line="240" w:lineRule="auto"/>
              <w:jc w:val="center"/>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w:t>
            </w:r>
          </w:p>
        </w:tc>
        <w:tc>
          <w:tcPr>
            <w:tcW w:w="1161" w:type="dxa"/>
            <w:tcBorders>
              <w:top w:val="nil"/>
              <w:left w:val="nil"/>
              <w:bottom w:val="single" w:sz="4" w:space="0" w:color="auto"/>
              <w:right w:val="single" w:sz="4" w:space="0" w:color="auto"/>
            </w:tcBorders>
            <w:shd w:val="clear" w:color="auto" w:fill="auto"/>
            <w:noWrap/>
            <w:vAlign w:val="center"/>
            <w:hideMark/>
          </w:tcPr>
          <w:p w14:paraId="5F0F683C"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141,42</w:t>
            </w:r>
          </w:p>
        </w:tc>
        <w:tc>
          <w:tcPr>
            <w:tcW w:w="1163" w:type="dxa"/>
            <w:tcBorders>
              <w:top w:val="nil"/>
              <w:left w:val="nil"/>
              <w:bottom w:val="single" w:sz="4" w:space="0" w:color="auto"/>
              <w:right w:val="single" w:sz="4" w:space="0" w:color="auto"/>
            </w:tcBorders>
            <w:shd w:val="clear" w:color="auto" w:fill="auto"/>
            <w:noWrap/>
            <w:vAlign w:val="center"/>
            <w:hideMark/>
          </w:tcPr>
          <w:p w14:paraId="6D1EB3A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0,41</w:t>
            </w:r>
          </w:p>
        </w:tc>
        <w:tc>
          <w:tcPr>
            <w:tcW w:w="1860" w:type="dxa"/>
            <w:tcBorders>
              <w:top w:val="nil"/>
              <w:left w:val="nil"/>
              <w:bottom w:val="single" w:sz="4" w:space="0" w:color="auto"/>
              <w:right w:val="single" w:sz="4" w:space="0" w:color="auto"/>
            </w:tcBorders>
            <w:shd w:val="clear" w:color="auto" w:fill="auto"/>
            <w:vAlign w:val="center"/>
            <w:hideMark/>
          </w:tcPr>
          <w:p w14:paraId="4DDE7F5B"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102 300,00</w:t>
            </w:r>
          </w:p>
        </w:tc>
      </w:tr>
      <w:tr w:rsidR="00DB2AD7" w:rsidRPr="00DB2AD7" w14:paraId="4A63685E" w14:textId="77777777" w:rsidTr="00DB2AD7">
        <w:trPr>
          <w:trHeight w:val="990"/>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0C7137C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119</w:t>
            </w:r>
          </w:p>
        </w:tc>
        <w:tc>
          <w:tcPr>
            <w:tcW w:w="1161" w:type="dxa"/>
            <w:tcBorders>
              <w:top w:val="single" w:sz="4" w:space="0" w:color="auto"/>
              <w:left w:val="nil"/>
              <w:bottom w:val="nil"/>
              <w:right w:val="single" w:sz="4" w:space="0" w:color="auto"/>
            </w:tcBorders>
            <w:shd w:val="clear" w:color="auto" w:fill="auto"/>
            <w:vAlign w:val="center"/>
            <w:hideMark/>
          </w:tcPr>
          <w:p w14:paraId="6E76412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28.29.13.130</w:t>
            </w:r>
          </w:p>
        </w:tc>
        <w:tc>
          <w:tcPr>
            <w:tcW w:w="1679" w:type="dxa"/>
            <w:tcBorders>
              <w:top w:val="single" w:sz="4" w:space="0" w:color="auto"/>
              <w:left w:val="nil"/>
              <w:bottom w:val="nil"/>
              <w:right w:val="single" w:sz="4" w:space="0" w:color="auto"/>
            </w:tcBorders>
            <w:shd w:val="clear" w:color="auto" w:fill="auto"/>
            <w:vAlign w:val="center"/>
            <w:hideMark/>
          </w:tcPr>
          <w:p w14:paraId="49AF8B2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6E794FE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 xml:space="preserve">Фильтр воздушный </w:t>
            </w:r>
          </w:p>
        </w:tc>
        <w:tc>
          <w:tcPr>
            <w:tcW w:w="498" w:type="dxa"/>
            <w:tcBorders>
              <w:top w:val="single" w:sz="4" w:space="0" w:color="auto"/>
              <w:left w:val="nil"/>
              <w:bottom w:val="nil"/>
              <w:right w:val="single" w:sz="4" w:space="0" w:color="auto"/>
            </w:tcBorders>
            <w:shd w:val="clear" w:color="000000" w:fill="FFFFFF"/>
            <w:vAlign w:val="center"/>
            <w:hideMark/>
          </w:tcPr>
          <w:p w14:paraId="3EFBEFE5"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622EF20A"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3E085F4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1600</w:t>
            </w:r>
          </w:p>
        </w:tc>
        <w:tc>
          <w:tcPr>
            <w:tcW w:w="986" w:type="dxa"/>
            <w:tcBorders>
              <w:top w:val="nil"/>
              <w:left w:val="nil"/>
              <w:bottom w:val="single" w:sz="8" w:space="0" w:color="auto"/>
              <w:right w:val="single" w:sz="4" w:space="0" w:color="auto"/>
            </w:tcBorders>
            <w:shd w:val="clear" w:color="auto" w:fill="auto"/>
            <w:noWrap/>
            <w:vAlign w:val="center"/>
            <w:hideMark/>
          </w:tcPr>
          <w:p w14:paraId="623BBAA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1500</w:t>
            </w:r>
          </w:p>
        </w:tc>
        <w:tc>
          <w:tcPr>
            <w:tcW w:w="1329" w:type="dxa"/>
            <w:tcBorders>
              <w:top w:val="nil"/>
              <w:left w:val="nil"/>
              <w:bottom w:val="single" w:sz="4" w:space="0" w:color="auto"/>
              <w:right w:val="single" w:sz="4" w:space="0" w:color="auto"/>
            </w:tcBorders>
            <w:shd w:val="clear" w:color="auto" w:fill="auto"/>
            <w:vAlign w:val="center"/>
            <w:hideMark/>
          </w:tcPr>
          <w:p w14:paraId="2874515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1 550,00</w:t>
            </w:r>
          </w:p>
        </w:tc>
        <w:tc>
          <w:tcPr>
            <w:tcW w:w="1161" w:type="dxa"/>
            <w:tcBorders>
              <w:top w:val="nil"/>
              <w:left w:val="nil"/>
              <w:bottom w:val="single" w:sz="4" w:space="0" w:color="auto"/>
              <w:right w:val="single" w:sz="4" w:space="0" w:color="auto"/>
            </w:tcBorders>
            <w:shd w:val="clear" w:color="auto" w:fill="auto"/>
            <w:noWrap/>
            <w:vAlign w:val="center"/>
            <w:hideMark/>
          </w:tcPr>
          <w:p w14:paraId="1160503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70,71</w:t>
            </w:r>
          </w:p>
        </w:tc>
        <w:tc>
          <w:tcPr>
            <w:tcW w:w="1163" w:type="dxa"/>
            <w:tcBorders>
              <w:top w:val="nil"/>
              <w:left w:val="nil"/>
              <w:bottom w:val="single" w:sz="4" w:space="0" w:color="auto"/>
              <w:right w:val="single" w:sz="4" w:space="0" w:color="auto"/>
            </w:tcBorders>
            <w:shd w:val="clear" w:color="auto" w:fill="auto"/>
            <w:noWrap/>
            <w:vAlign w:val="center"/>
            <w:hideMark/>
          </w:tcPr>
          <w:p w14:paraId="36F13162"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4,56</w:t>
            </w:r>
          </w:p>
        </w:tc>
        <w:tc>
          <w:tcPr>
            <w:tcW w:w="1860" w:type="dxa"/>
            <w:tcBorders>
              <w:top w:val="nil"/>
              <w:left w:val="nil"/>
              <w:bottom w:val="single" w:sz="4" w:space="0" w:color="auto"/>
              <w:right w:val="single" w:sz="4" w:space="0" w:color="auto"/>
            </w:tcBorders>
            <w:shd w:val="clear" w:color="auto" w:fill="auto"/>
            <w:vAlign w:val="center"/>
            <w:hideMark/>
          </w:tcPr>
          <w:p w14:paraId="5E003E50"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4 650,00</w:t>
            </w:r>
          </w:p>
        </w:tc>
      </w:tr>
      <w:tr w:rsidR="00DB2AD7" w:rsidRPr="00DB2AD7" w14:paraId="05BC44B4" w14:textId="77777777" w:rsidTr="00DB2AD7">
        <w:trPr>
          <w:trHeight w:val="945"/>
        </w:trPr>
        <w:tc>
          <w:tcPr>
            <w:tcW w:w="486" w:type="dxa"/>
            <w:tcBorders>
              <w:top w:val="single" w:sz="4" w:space="0" w:color="auto"/>
              <w:left w:val="single" w:sz="4" w:space="0" w:color="auto"/>
              <w:bottom w:val="nil"/>
              <w:right w:val="single" w:sz="4" w:space="0" w:color="auto"/>
            </w:tcBorders>
            <w:shd w:val="clear" w:color="auto" w:fill="auto"/>
            <w:vAlign w:val="center"/>
            <w:hideMark/>
          </w:tcPr>
          <w:p w14:paraId="62A7A7CD"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120</w:t>
            </w:r>
          </w:p>
        </w:tc>
        <w:tc>
          <w:tcPr>
            <w:tcW w:w="1161" w:type="dxa"/>
            <w:tcBorders>
              <w:top w:val="single" w:sz="4" w:space="0" w:color="auto"/>
              <w:left w:val="nil"/>
              <w:bottom w:val="nil"/>
              <w:right w:val="single" w:sz="4" w:space="0" w:color="auto"/>
            </w:tcBorders>
            <w:shd w:val="clear" w:color="auto" w:fill="auto"/>
            <w:vAlign w:val="center"/>
            <w:hideMark/>
          </w:tcPr>
          <w:p w14:paraId="54DD5284"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28.25.14.111</w:t>
            </w:r>
          </w:p>
        </w:tc>
        <w:tc>
          <w:tcPr>
            <w:tcW w:w="1679" w:type="dxa"/>
            <w:tcBorders>
              <w:top w:val="single" w:sz="4" w:space="0" w:color="auto"/>
              <w:left w:val="nil"/>
              <w:bottom w:val="nil"/>
              <w:right w:val="single" w:sz="4" w:space="0" w:color="auto"/>
            </w:tcBorders>
            <w:shd w:val="clear" w:color="auto" w:fill="auto"/>
            <w:vAlign w:val="center"/>
            <w:hideMark/>
          </w:tcPr>
          <w:p w14:paraId="49B37323"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воздуха всасывающие для двигателей внутреннего сгорания</w:t>
            </w:r>
          </w:p>
        </w:tc>
        <w:tc>
          <w:tcPr>
            <w:tcW w:w="2857" w:type="dxa"/>
            <w:tcBorders>
              <w:top w:val="single" w:sz="4" w:space="0" w:color="auto"/>
              <w:left w:val="nil"/>
              <w:bottom w:val="nil"/>
              <w:right w:val="single" w:sz="4" w:space="0" w:color="auto"/>
            </w:tcBorders>
            <w:shd w:val="clear" w:color="auto" w:fill="auto"/>
            <w:vAlign w:val="center"/>
            <w:hideMark/>
          </w:tcPr>
          <w:p w14:paraId="0454CFB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 xml:space="preserve">Фильтр салона </w:t>
            </w:r>
          </w:p>
        </w:tc>
        <w:tc>
          <w:tcPr>
            <w:tcW w:w="498" w:type="dxa"/>
            <w:tcBorders>
              <w:top w:val="single" w:sz="4" w:space="0" w:color="auto"/>
              <w:left w:val="nil"/>
              <w:bottom w:val="nil"/>
              <w:right w:val="single" w:sz="4" w:space="0" w:color="auto"/>
            </w:tcBorders>
            <w:shd w:val="clear" w:color="000000" w:fill="FFFFFF"/>
            <w:vAlign w:val="center"/>
            <w:hideMark/>
          </w:tcPr>
          <w:p w14:paraId="44B2978C"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8" w:space="0" w:color="auto"/>
              <w:right w:val="single" w:sz="8" w:space="0" w:color="auto"/>
            </w:tcBorders>
            <w:shd w:val="clear" w:color="auto" w:fill="auto"/>
            <w:noWrap/>
            <w:vAlign w:val="center"/>
            <w:hideMark/>
          </w:tcPr>
          <w:p w14:paraId="126CA270"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nil"/>
              <w:bottom w:val="nil"/>
              <w:right w:val="single" w:sz="4" w:space="0" w:color="auto"/>
            </w:tcBorders>
            <w:shd w:val="clear" w:color="auto" w:fill="auto"/>
            <w:vAlign w:val="center"/>
            <w:hideMark/>
          </w:tcPr>
          <w:p w14:paraId="6CA06E9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950</w:t>
            </w:r>
          </w:p>
        </w:tc>
        <w:tc>
          <w:tcPr>
            <w:tcW w:w="986" w:type="dxa"/>
            <w:tcBorders>
              <w:top w:val="nil"/>
              <w:left w:val="nil"/>
              <w:bottom w:val="single" w:sz="8" w:space="0" w:color="auto"/>
              <w:right w:val="single" w:sz="4" w:space="0" w:color="auto"/>
            </w:tcBorders>
            <w:shd w:val="clear" w:color="auto" w:fill="auto"/>
            <w:noWrap/>
            <w:vAlign w:val="center"/>
            <w:hideMark/>
          </w:tcPr>
          <w:p w14:paraId="61BF70C5"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900</w:t>
            </w:r>
          </w:p>
        </w:tc>
        <w:tc>
          <w:tcPr>
            <w:tcW w:w="1329" w:type="dxa"/>
            <w:tcBorders>
              <w:top w:val="nil"/>
              <w:left w:val="nil"/>
              <w:bottom w:val="single" w:sz="4" w:space="0" w:color="auto"/>
              <w:right w:val="single" w:sz="4" w:space="0" w:color="auto"/>
            </w:tcBorders>
            <w:shd w:val="clear" w:color="auto" w:fill="auto"/>
            <w:vAlign w:val="center"/>
            <w:hideMark/>
          </w:tcPr>
          <w:p w14:paraId="08560E3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925,00</w:t>
            </w:r>
          </w:p>
        </w:tc>
        <w:tc>
          <w:tcPr>
            <w:tcW w:w="1161" w:type="dxa"/>
            <w:tcBorders>
              <w:top w:val="nil"/>
              <w:left w:val="nil"/>
              <w:bottom w:val="single" w:sz="4" w:space="0" w:color="auto"/>
              <w:right w:val="single" w:sz="4" w:space="0" w:color="auto"/>
            </w:tcBorders>
            <w:shd w:val="clear" w:color="auto" w:fill="auto"/>
            <w:noWrap/>
            <w:vAlign w:val="center"/>
            <w:hideMark/>
          </w:tcPr>
          <w:p w14:paraId="686BDC85"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single" w:sz="4" w:space="0" w:color="auto"/>
              <w:right w:val="single" w:sz="4" w:space="0" w:color="auto"/>
            </w:tcBorders>
            <w:shd w:val="clear" w:color="auto" w:fill="auto"/>
            <w:noWrap/>
            <w:vAlign w:val="center"/>
            <w:hideMark/>
          </w:tcPr>
          <w:p w14:paraId="0CF7CF48"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3,82</w:t>
            </w:r>
          </w:p>
        </w:tc>
        <w:tc>
          <w:tcPr>
            <w:tcW w:w="1860" w:type="dxa"/>
            <w:tcBorders>
              <w:top w:val="nil"/>
              <w:left w:val="nil"/>
              <w:bottom w:val="single" w:sz="4" w:space="0" w:color="auto"/>
              <w:right w:val="single" w:sz="4" w:space="0" w:color="auto"/>
            </w:tcBorders>
            <w:shd w:val="clear" w:color="auto" w:fill="auto"/>
            <w:vAlign w:val="center"/>
            <w:hideMark/>
          </w:tcPr>
          <w:p w14:paraId="19D7C564"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2 775,00</w:t>
            </w:r>
          </w:p>
        </w:tc>
      </w:tr>
      <w:tr w:rsidR="00DB2AD7" w:rsidRPr="00DB2AD7" w14:paraId="52B70B80" w14:textId="77777777" w:rsidTr="00DB2AD7">
        <w:trPr>
          <w:trHeight w:val="870"/>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469C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121</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187B06EF"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28.29.13.110</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14:paraId="42C5BA2B"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Фильтры очистки масла для двигателей внутреннего сгорания</w:t>
            </w:r>
          </w:p>
        </w:tc>
        <w:tc>
          <w:tcPr>
            <w:tcW w:w="2857" w:type="dxa"/>
            <w:tcBorders>
              <w:top w:val="single" w:sz="4" w:space="0" w:color="auto"/>
              <w:left w:val="nil"/>
              <w:bottom w:val="single" w:sz="4" w:space="0" w:color="auto"/>
              <w:right w:val="single" w:sz="4" w:space="0" w:color="auto"/>
            </w:tcBorders>
            <w:shd w:val="clear" w:color="auto" w:fill="auto"/>
            <w:vAlign w:val="center"/>
            <w:hideMark/>
          </w:tcPr>
          <w:p w14:paraId="3683D811"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 xml:space="preserve">Фильтр масляный </w:t>
            </w:r>
          </w:p>
        </w:tc>
        <w:tc>
          <w:tcPr>
            <w:tcW w:w="498" w:type="dxa"/>
            <w:tcBorders>
              <w:top w:val="single" w:sz="4" w:space="0" w:color="auto"/>
              <w:left w:val="nil"/>
              <w:bottom w:val="nil"/>
              <w:right w:val="single" w:sz="4" w:space="0" w:color="auto"/>
            </w:tcBorders>
            <w:shd w:val="clear" w:color="000000" w:fill="FFFFFF"/>
            <w:vAlign w:val="center"/>
            <w:hideMark/>
          </w:tcPr>
          <w:p w14:paraId="7B04D2D9" w14:textId="77777777" w:rsidR="00DB2AD7" w:rsidRPr="00DB2AD7" w:rsidRDefault="00DB2AD7" w:rsidP="00DB2AD7">
            <w:pPr>
              <w:spacing w:after="0" w:line="240" w:lineRule="auto"/>
              <w:jc w:val="center"/>
              <w:rPr>
                <w:rFonts w:ascii="Times New Roman" w:eastAsia="Times New Roman" w:hAnsi="Times New Roman" w:cs="Times New Roman"/>
                <w:color w:val="000000"/>
                <w:sz w:val="18"/>
                <w:szCs w:val="18"/>
                <w:lang w:eastAsia="ru-RU"/>
              </w:rPr>
            </w:pPr>
            <w:r w:rsidRPr="00DB2AD7">
              <w:rPr>
                <w:rFonts w:ascii="Times New Roman" w:eastAsia="Times New Roman" w:hAnsi="Times New Roman" w:cs="Times New Roman"/>
                <w:color w:val="000000"/>
                <w:sz w:val="18"/>
                <w:szCs w:val="18"/>
                <w:lang w:eastAsia="ru-RU"/>
              </w:rPr>
              <w:t>шт</w:t>
            </w:r>
          </w:p>
        </w:tc>
        <w:tc>
          <w:tcPr>
            <w:tcW w:w="576" w:type="dxa"/>
            <w:tcBorders>
              <w:top w:val="nil"/>
              <w:left w:val="nil"/>
              <w:bottom w:val="single" w:sz="4" w:space="0" w:color="auto"/>
              <w:right w:val="single" w:sz="8" w:space="0" w:color="auto"/>
            </w:tcBorders>
            <w:shd w:val="clear" w:color="auto" w:fill="auto"/>
            <w:noWrap/>
            <w:vAlign w:val="center"/>
            <w:hideMark/>
          </w:tcPr>
          <w:p w14:paraId="0319C466"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3</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03062" w14:textId="77777777" w:rsidR="00DB2AD7" w:rsidRPr="00DB2AD7" w:rsidRDefault="00DB2AD7" w:rsidP="00DB2AD7">
            <w:pPr>
              <w:spacing w:after="0" w:line="240" w:lineRule="auto"/>
              <w:jc w:val="center"/>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 xml:space="preserve">550,00 </w:t>
            </w:r>
          </w:p>
        </w:tc>
        <w:tc>
          <w:tcPr>
            <w:tcW w:w="986" w:type="dxa"/>
            <w:tcBorders>
              <w:top w:val="nil"/>
              <w:left w:val="nil"/>
              <w:bottom w:val="single" w:sz="4" w:space="0" w:color="auto"/>
              <w:right w:val="single" w:sz="4" w:space="0" w:color="auto"/>
            </w:tcBorders>
            <w:shd w:val="clear" w:color="auto" w:fill="auto"/>
            <w:noWrap/>
            <w:vAlign w:val="center"/>
            <w:hideMark/>
          </w:tcPr>
          <w:p w14:paraId="4C9CE357" w14:textId="77777777" w:rsidR="00DB2AD7" w:rsidRPr="00DB2AD7" w:rsidRDefault="00DB2AD7" w:rsidP="00DB2AD7">
            <w:pPr>
              <w:spacing w:after="0" w:line="240" w:lineRule="auto"/>
              <w:jc w:val="center"/>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500</w:t>
            </w:r>
          </w:p>
        </w:tc>
        <w:tc>
          <w:tcPr>
            <w:tcW w:w="1329" w:type="dxa"/>
            <w:tcBorders>
              <w:top w:val="nil"/>
              <w:left w:val="nil"/>
              <w:bottom w:val="nil"/>
              <w:right w:val="single" w:sz="4" w:space="0" w:color="auto"/>
            </w:tcBorders>
            <w:shd w:val="clear" w:color="auto" w:fill="auto"/>
            <w:vAlign w:val="center"/>
            <w:hideMark/>
          </w:tcPr>
          <w:p w14:paraId="39CA52E1"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525,00</w:t>
            </w:r>
          </w:p>
        </w:tc>
        <w:tc>
          <w:tcPr>
            <w:tcW w:w="1161" w:type="dxa"/>
            <w:tcBorders>
              <w:top w:val="nil"/>
              <w:left w:val="nil"/>
              <w:bottom w:val="nil"/>
              <w:right w:val="single" w:sz="4" w:space="0" w:color="auto"/>
            </w:tcBorders>
            <w:shd w:val="clear" w:color="auto" w:fill="auto"/>
            <w:noWrap/>
            <w:vAlign w:val="center"/>
            <w:hideMark/>
          </w:tcPr>
          <w:p w14:paraId="21DA4626"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35,36</w:t>
            </w:r>
          </w:p>
        </w:tc>
        <w:tc>
          <w:tcPr>
            <w:tcW w:w="1163" w:type="dxa"/>
            <w:tcBorders>
              <w:top w:val="nil"/>
              <w:left w:val="nil"/>
              <w:bottom w:val="nil"/>
              <w:right w:val="single" w:sz="4" w:space="0" w:color="auto"/>
            </w:tcBorders>
            <w:shd w:val="clear" w:color="auto" w:fill="auto"/>
            <w:noWrap/>
            <w:vAlign w:val="center"/>
            <w:hideMark/>
          </w:tcPr>
          <w:p w14:paraId="4DC1F36D"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6,73</w:t>
            </w:r>
          </w:p>
        </w:tc>
        <w:tc>
          <w:tcPr>
            <w:tcW w:w="1860" w:type="dxa"/>
            <w:tcBorders>
              <w:top w:val="nil"/>
              <w:left w:val="nil"/>
              <w:bottom w:val="nil"/>
              <w:right w:val="single" w:sz="4" w:space="0" w:color="auto"/>
            </w:tcBorders>
            <w:shd w:val="clear" w:color="auto" w:fill="auto"/>
            <w:vAlign w:val="center"/>
            <w:hideMark/>
          </w:tcPr>
          <w:p w14:paraId="24A46B59"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r w:rsidRPr="00DB2AD7">
              <w:rPr>
                <w:rFonts w:ascii="Times New Roman" w:eastAsia="Times New Roman" w:hAnsi="Times New Roman" w:cs="Times New Roman"/>
                <w:sz w:val="16"/>
                <w:szCs w:val="16"/>
                <w:lang w:eastAsia="ru-RU"/>
              </w:rPr>
              <w:t>1 575,00</w:t>
            </w:r>
          </w:p>
        </w:tc>
      </w:tr>
      <w:tr w:rsidR="00DB2AD7" w:rsidRPr="00DB2AD7" w14:paraId="61B9A3B0" w14:textId="77777777" w:rsidTr="00DB2AD7">
        <w:trPr>
          <w:trHeight w:val="255"/>
        </w:trPr>
        <w:tc>
          <w:tcPr>
            <w:tcW w:w="486" w:type="dxa"/>
            <w:tcBorders>
              <w:top w:val="nil"/>
              <w:left w:val="nil"/>
              <w:bottom w:val="nil"/>
              <w:right w:val="nil"/>
            </w:tcBorders>
            <w:shd w:val="clear" w:color="auto" w:fill="auto"/>
            <w:noWrap/>
            <w:vAlign w:val="bottom"/>
            <w:hideMark/>
          </w:tcPr>
          <w:p w14:paraId="534102FE" w14:textId="77777777" w:rsidR="00DB2AD7" w:rsidRPr="00DB2AD7" w:rsidRDefault="00DB2AD7" w:rsidP="00DB2AD7">
            <w:pPr>
              <w:spacing w:after="0" w:line="240" w:lineRule="auto"/>
              <w:jc w:val="right"/>
              <w:rPr>
                <w:rFonts w:ascii="Times New Roman" w:eastAsia="Times New Roman" w:hAnsi="Times New Roman" w:cs="Times New Roman"/>
                <w:sz w:val="16"/>
                <w:szCs w:val="16"/>
                <w:lang w:eastAsia="ru-RU"/>
              </w:rPr>
            </w:pPr>
          </w:p>
        </w:tc>
        <w:tc>
          <w:tcPr>
            <w:tcW w:w="1161" w:type="dxa"/>
            <w:tcBorders>
              <w:top w:val="nil"/>
              <w:left w:val="nil"/>
              <w:bottom w:val="nil"/>
              <w:right w:val="nil"/>
            </w:tcBorders>
            <w:shd w:val="clear" w:color="auto" w:fill="auto"/>
            <w:noWrap/>
            <w:vAlign w:val="bottom"/>
            <w:hideMark/>
          </w:tcPr>
          <w:p w14:paraId="001CADC8" w14:textId="77777777" w:rsidR="00DB2AD7" w:rsidRPr="00DB2AD7" w:rsidRDefault="00DB2AD7" w:rsidP="00DB2AD7">
            <w:pPr>
              <w:spacing w:after="0" w:line="240" w:lineRule="auto"/>
              <w:rPr>
                <w:rFonts w:ascii="Times New Roman" w:eastAsia="Times New Roman" w:hAnsi="Times New Roman" w:cs="Times New Roman"/>
                <w:sz w:val="20"/>
                <w:szCs w:val="20"/>
                <w:lang w:eastAsia="ru-RU"/>
              </w:rPr>
            </w:pPr>
          </w:p>
        </w:tc>
        <w:tc>
          <w:tcPr>
            <w:tcW w:w="1679" w:type="dxa"/>
            <w:tcBorders>
              <w:top w:val="nil"/>
              <w:left w:val="nil"/>
              <w:bottom w:val="nil"/>
              <w:right w:val="nil"/>
            </w:tcBorders>
            <w:shd w:val="clear" w:color="auto" w:fill="auto"/>
            <w:noWrap/>
            <w:vAlign w:val="bottom"/>
            <w:hideMark/>
          </w:tcPr>
          <w:p w14:paraId="67438D86" w14:textId="77777777" w:rsidR="00DB2AD7" w:rsidRPr="00DB2AD7" w:rsidRDefault="00DB2AD7" w:rsidP="00DB2AD7">
            <w:pPr>
              <w:spacing w:after="0" w:line="240" w:lineRule="auto"/>
              <w:rPr>
                <w:rFonts w:ascii="Times New Roman" w:eastAsia="Times New Roman" w:hAnsi="Times New Roman" w:cs="Times New Roman"/>
                <w:sz w:val="20"/>
                <w:szCs w:val="20"/>
                <w:lang w:eastAsia="ru-RU"/>
              </w:rPr>
            </w:pPr>
          </w:p>
        </w:tc>
        <w:tc>
          <w:tcPr>
            <w:tcW w:w="2857" w:type="dxa"/>
            <w:tcBorders>
              <w:top w:val="nil"/>
              <w:left w:val="nil"/>
              <w:bottom w:val="nil"/>
              <w:right w:val="nil"/>
            </w:tcBorders>
            <w:shd w:val="clear" w:color="auto" w:fill="auto"/>
            <w:noWrap/>
            <w:vAlign w:val="bottom"/>
            <w:hideMark/>
          </w:tcPr>
          <w:p w14:paraId="25992C8B" w14:textId="77777777" w:rsidR="00DB2AD7" w:rsidRPr="00DB2AD7" w:rsidRDefault="00DB2AD7" w:rsidP="00DB2AD7">
            <w:pPr>
              <w:spacing w:after="0" w:line="240" w:lineRule="auto"/>
              <w:rPr>
                <w:rFonts w:ascii="Times New Roman" w:eastAsia="Times New Roman" w:hAnsi="Times New Roman" w:cs="Times New Roman"/>
                <w:sz w:val="20"/>
                <w:szCs w:val="20"/>
                <w:lang w:eastAsia="ru-RU"/>
              </w:rPr>
            </w:pP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14:paraId="004E90B7" w14:textId="77777777" w:rsidR="00DB2AD7" w:rsidRPr="00DB2AD7" w:rsidRDefault="00DB2AD7" w:rsidP="00DB2AD7">
            <w:pPr>
              <w:spacing w:after="0" w:line="240" w:lineRule="auto"/>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 </w:t>
            </w:r>
          </w:p>
        </w:tc>
        <w:tc>
          <w:tcPr>
            <w:tcW w:w="576" w:type="dxa"/>
            <w:tcBorders>
              <w:top w:val="nil"/>
              <w:left w:val="nil"/>
              <w:bottom w:val="single" w:sz="4" w:space="0" w:color="auto"/>
              <w:right w:val="nil"/>
            </w:tcBorders>
            <w:shd w:val="clear" w:color="auto" w:fill="auto"/>
            <w:noWrap/>
            <w:vAlign w:val="bottom"/>
            <w:hideMark/>
          </w:tcPr>
          <w:p w14:paraId="61126324" w14:textId="77777777" w:rsidR="00DB2AD7" w:rsidRPr="00DB2AD7" w:rsidRDefault="00DB2AD7" w:rsidP="00DB2AD7">
            <w:pPr>
              <w:spacing w:after="0" w:line="240" w:lineRule="auto"/>
              <w:rPr>
                <w:rFonts w:ascii="Times New Roman" w:eastAsia="Times New Roman" w:hAnsi="Times New Roman" w:cs="Times New Roman"/>
                <w:color w:val="000000"/>
                <w:sz w:val="16"/>
                <w:szCs w:val="16"/>
                <w:lang w:eastAsia="ru-RU"/>
              </w:rPr>
            </w:pPr>
            <w:r w:rsidRPr="00DB2AD7">
              <w:rPr>
                <w:rFonts w:ascii="Times New Roman" w:eastAsia="Times New Roman" w:hAnsi="Times New Roman" w:cs="Times New Roman"/>
                <w:color w:val="000000"/>
                <w:sz w:val="16"/>
                <w:szCs w:val="16"/>
                <w:lang w:eastAsia="ru-RU"/>
              </w:rPr>
              <w:t> </w:t>
            </w:r>
          </w:p>
        </w:tc>
        <w:tc>
          <w:tcPr>
            <w:tcW w:w="986" w:type="dxa"/>
            <w:tcBorders>
              <w:top w:val="nil"/>
              <w:left w:val="nil"/>
              <w:bottom w:val="single" w:sz="4" w:space="0" w:color="auto"/>
              <w:right w:val="nil"/>
            </w:tcBorders>
            <w:shd w:val="clear" w:color="auto" w:fill="auto"/>
            <w:noWrap/>
            <w:vAlign w:val="bottom"/>
            <w:hideMark/>
          </w:tcPr>
          <w:p w14:paraId="197251CB" w14:textId="77777777" w:rsidR="00DB2AD7" w:rsidRPr="00DB2AD7" w:rsidRDefault="00DB2AD7" w:rsidP="00DB2AD7">
            <w:pPr>
              <w:spacing w:after="0" w:line="240" w:lineRule="auto"/>
              <w:rPr>
                <w:rFonts w:ascii="Times New Roman" w:eastAsia="Times New Roman" w:hAnsi="Times New Roman" w:cs="Times New Roman"/>
                <w:color w:val="000000"/>
                <w:sz w:val="20"/>
                <w:szCs w:val="20"/>
                <w:lang w:eastAsia="ru-RU"/>
              </w:rPr>
            </w:pPr>
            <w:r w:rsidRPr="00DB2AD7">
              <w:rPr>
                <w:rFonts w:ascii="Times New Roman" w:eastAsia="Times New Roman" w:hAnsi="Times New Roman" w:cs="Times New Roman"/>
                <w:color w:val="000000"/>
                <w:sz w:val="20"/>
                <w:szCs w:val="20"/>
                <w:lang w:eastAsia="ru-RU"/>
              </w:rPr>
              <w:t> </w:t>
            </w:r>
          </w:p>
        </w:tc>
        <w:tc>
          <w:tcPr>
            <w:tcW w:w="986" w:type="dxa"/>
            <w:tcBorders>
              <w:top w:val="nil"/>
              <w:left w:val="nil"/>
              <w:bottom w:val="single" w:sz="4" w:space="0" w:color="auto"/>
              <w:right w:val="nil"/>
            </w:tcBorders>
            <w:shd w:val="clear" w:color="auto" w:fill="auto"/>
            <w:noWrap/>
            <w:vAlign w:val="bottom"/>
            <w:hideMark/>
          </w:tcPr>
          <w:p w14:paraId="51B8A852" w14:textId="77777777" w:rsidR="00DB2AD7" w:rsidRPr="00DB2AD7" w:rsidRDefault="00DB2AD7" w:rsidP="00DB2AD7">
            <w:pPr>
              <w:spacing w:after="0" w:line="240" w:lineRule="auto"/>
              <w:rPr>
                <w:rFonts w:ascii="Times New Roman" w:eastAsia="Times New Roman" w:hAnsi="Times New Roman" w:cs="Times New Roman"/>
                <w:color w:val="000000"/>
                <w:sz w:val="20"/>
                <w:szCs w:val="20"/>
                <w:lang w:eastAsia="ru-RU"/>
              </w:rPr>
            </w:pPr>
            <w:r w:rsidRPr="00DB2AD7">
              <w:rPr>
                <w:rFonts w:ascii="Times New Roman" w:eastAsia="Times New Roman" w:hAnsi="Times New Roman" w:cs="Times New Roman"/>
                <w:color w:val="000000"/>
                <w:sz w:val="20"/>
                <w:szCs w:val="20"/>
                <w:lang w:eastAsia="ru-RU"/>
              </w:rPr>
              <w:t> </w:t>
            </w:r>
          </w:p>
        </w:tc>
        <w:tc>
          <w:tcPr>
            <w:tcW w:w="1329" w:type="dxa"/>
            <w:tcBorders>
              <w:top w:val="single" w:sz="4" w:space="0" w:color="auto"/>
              <w:left w:val="nil"/>
              <w:bottom w:val="single" w:sz="4" w:space="0" w:color="auto"/>
              <w:right w:val="nil"/>
            </w:tcBorders>
            <w:shd w:val="clear" w:color="auto" w:fill="auto"/>
            <w:noWrap/>
            <w:vAlign w:val="bottom"/>
            <w:hideMark/>
          </w:tcPr>
          <w:p w14:paraId="341E27E2" w14:textId="77777777" w:rsidR="00DB2AD7" w:rsidRPr="00DB2AD7" w:rsidRDefault="00DB2AD7" w:rsidP="00DB2AD7">
            <w:pPr>
              <w:spacing w:after="0" w:line="240" w:lineRule="auto"/>
              <w:rPr>
                <w:rFonts w:ascii="Times New Roman" w:eastAsia="Times New Roman" w:hAnsi="Times New Roman" w:cs="Times New Roman"/>
                <w:color w:val="000000"/>
                <w:sz w:val="20"/>
                <w:szCs w:val="20"/>
                <w:lang w:eastAsia="ru-RU"/>
              </w:rPr>
            </w:pPr>
            <w:r w:rsidRPr="00DB2AD7">
              <w:rPr>
                <w:rFonts w:ascii="Times New Roman" w:eastAsia="Times New Roman" w:hAnsi="Times New Roman" w:cs="Times New Roman"/>
                <w:color w:val="000000"/>
                <w:sz w:val="20"/>
                <w:szCs w:val="20"/>
                <w:lang w:eastAsia="ru-RU"/>
              </w:rPr>
              <w:t> </w:t>
            </w:r>
          </w:p>
        </w:tc>
        <w:tc>
          <w:tcPr>
            <w:tcW w:w="1161" w:type="dxa"/>
            <w:tcBorders>
              <w:top w:val="single" w:sz="4" w:space="0" w:color="auto"/>
              <w:left w:val="nil"/>
              <w:bottom w:val="single" w:sz="4" w:space="0" w:color="auto"/>
              <w:right w:val="nil"/>
            </w:tcBorders>
            <w:shd w:val="clear" w:color="auto" w:fill="auto"/>
            <w:noWrap/>
            <w:vAlign w:val="bottom"/>
            <w:hideMark/>
          </w:tcPr>
          <w:p w14:paraId="03ECD7A1" w14:textId="77777777" w:rsidR="00DB2AD7" w:rsidRPr="00DB2AD7" w:rsidRDefault="00DB2AD7" w:rsidP="00DB2AD7">
            <w:pPr>
              <w:spacing w:after="0" w:line="240" w:lineRule="auto"/>
              <w:rPr>
                <w:rFonts w:ascii="Times New Roman" w:eastAsia="Times New Roman" w:hAnsi="Times New Roman" w:cs="Times New Roman"/>
                <w:color w:val="000000"/>
                <w:sz w:val="20"/>
                <w:szCs w:val="20"/>
                <w:lang w:eastAsia="ru-RU"/>
              </w:rPr>
            </w:pPr>
            <w:r w:rsidRPr="00DB2AD7">
              <w:rPr>
                <w:rFonts w:ascii="Times New Roman" w:eastAsia="Times New Roman" w:hAnsi="Times New Roman" w:cs="Times New Roman"/>
                <w:color w:val="000000"/>
                <w:sz w:val="20"/>
                <w:szCs w:val="20"/>
                <w:lang w:eastAsia="ru-RU"/>
              </w:rPr>
              <w:t> </w:t>
            </w:r>
          </w:p>
        </w:tc>
        <w:tc>
          <w:tcPr>
            <w:tcW w:w="1163" w:type="dxa"/>
            <w:tcBorders>
              <w:top w:val="single" w:sz="4" w:space="0" w:color="auto"/>
              <w:left w:val="nil"/>
              <w:bottom w:val="single" w:sz="4" w:space="0" w:color="auto"/>
              <w:right w:val="nil"/>
            </w:tcBorders>
            <w:shd w:val="clear" w:color="auto" w:fill="auto"/>
            <w:noWrap/>
            <w:vAlign w:val="bottom"/>
            <w:hideMark/>
          </w:tcPr>
          <w:p w14:paraId="3018FCC1" w14:textId="77777777" w:rsidR="00DB2AD7" w:rsidRPr="00DB2AD7" w:rsidRDefault="00DB2AD7" w:rsidP="00DB2AD7">
            <w:pPr>
              <w:spacing w:after="0" w:line="240" w:lineRule="auto"/>
              <w:rPr>
                <w:rFonts w:ascii="Times New Roman" w:eastAsia="Times New Roman" w:hAnsi="Times New Roman" w:cs="Times New Roman"/>
                <w:color w:val="000000"/>
                <w:sz w:val="20"/>
                <w:szCs w:val="20"/>
                <w:lang w:eastAsia="ru-RU"/>
              </w:rPr>
            </w:pPr>
            <w:r w:rsidRPr="00DB2AD7">
              <w:rPr>
                <w:rFonts w:ascii="Times New Roman" w:eastAsia="Times New Roman" w:hAnsi="Times New Roman" w:cs="Times New Roman"/>
                <w:color w:val="000000"/>
                <w:sz w:val="20"/>
                <w:szCs w:val="20"/>
                <w:lang w:eastAsia="ru-RU"/>
              </w:rPr>
              <w:t>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49A5339B" w14:textId="77777777" w:rsidR="00DB2AD7" w:rsidRPr="00DB2AD7" w:rsidRDefault="00DB2AD7" w:rsidP="00DB2AD7">
            <w:pPr>
              <w:spacing w:after="0" w:line="240" w:lineRule="auto"/>
              <w:jc w:val="right"/>
              <w:rPr>
                <w:rFonts w:ascii="Times New Roman" w:eastAsia="Times New Roman" w:hAnsi="Times New Roman" w:cs="Times New Roman"/>
                <w:color w:val="000000"/>
                <w:sz w:val="20"/>
                <w:szCs w:val="20"/>
                <w:lang w:eastAsia="ru-RU"/>
              </w:rPr>
            </w:pPr>
            <w:r w:rsidRPr="00DB2AD7">
              <w:rPr>
                <w:rFonts w:ascii="Times New Roman" w:eastAsia="Times New Roman" w:hAnsi="Times New Roman" w:cs="Times New Roman"/>
                <w:color w:val="000000"/>
                <w:sz w:val="20"/>
                <w:szCs w:val="20"/>
                <w:lang w:eastAsia="ru-RU"/>
              </w:rPr>
              <w:t>1 627 625,00</w:t>
            </w:r>
          </w:p>
        </w:tc>
      </w:tr>
      <w:tr w:rsidR="00DB2AD7" w:rsidRPr="00DB2AD7" w14:paraId="6050AA75" w14:textId="77777777" w:rsidTr="00DB2AD7">
        <w:trPr>
          <w:trHeight w:val="615"/>
        </w:trPr>
        <w:tc>
          <w:tcPr>
            <w:tcW w:w="6681" w:type="dxa"/>
            <w:gridSpan w:val="5"/>
            <w:tcBorders>
              <w:top w:val="single" w:sz="4" w:space="0" w:color="auto"/>
              <w:left w:val="nil"/>
              <w:bottom w:val="nil"/>
              <w:right w:val="nil"/>
            </w:tcBorders>
            <w:shd w:val="clear" w:color="auto" w:fill="auto"/>
            <w:vAlign w:val="bottom"/>
            <w:hideMark/>
          </w:tcPr>
          <w:p w14:paraId="29C983BC" w14:textId="77777777" w:rsidR="00DB2AD7" w:rsidRPr="00DB2AD7" w:rsidRDefault="00DB2AD7" w:rsidP="00DB2AD7">
            <w:pPr>
              <w:spacing w:after="0" w:line="240" w:lineRule="auto"/>
              <w:rPr>
                <w:rFonts w:ascii="Times New Roman" w:eastAsia="Times New Roman" w:hAnsi="Times New Roman" w:cs="Times New Roman"/>
                <w:b/>
                <w:bCs/>
                <w:color w:val="000000"/>
                <w:sz w:val="20"/>
                <w:szCs w:val="20"/>
                <w:lang w:eastAsia="ru-RU"/>
              </w:rPr>
            </w:pPr>
            <w:r w:rsidRPr="00DB2AD7">
              <w:rPr>
                <w:rFonts w:ascii="Times New Roman" w:eastAsia="Times New Roman" w:hAnsi="Times New Roman" w:cs="Times New Roman"/>
                <w:b/>
                <w:bCs/>
                <w:color w:val="000000"/>
                <w:sz w:val="20"/>
                <w:szCs w:val="20"/>
                <w:lang w:eastAsia="ru-RU"/>
              </w:rPr>
              <w:t>В результате проведенного расчета Н(М)ЦД составила:</w:t>
            </w:r>
          </w:p>
        </w:tc>
        <w:tc>
          <w:tcPr>
            <w:tcW w:w="8061" w:type="dxa"/>
            <w:gridSpan w:val="7"/>
            <w:tcBorders>
              <w:top w:val="nil"/>
              <w:left w:val="nil"/>
              <w:bottom w:val="nil"/>
              <w:right w:val="nil"/>
            </w:tcBorders>
            <w:shd w:val="clear" w:color="auto" w:fill="auto"/>
            <w:vAlign w:val="center"/>
            <w:hideMark/>
          </w:tcPr>
          <w:p w14:paraId="32CF933F" w14:textId="52A8D376" w:rsidR="00DB2AD7" w:rsidRPr="00DB2AD7" w:rsidRDefault="00DB2AD7" w:rsidP="00DB2AD7">
            <w:pPr>
              <w:spacing w:after="0" w:line="240" w:lineRule="auto"/>
              <w:rPr>
                <w:rFonts w:ascii="Times New Roman" w:eastAsia="Times New Roman" w:hAnsi="Times New Roman" w:cs="Times New Roman"/>
                <w:b/>
                <w:bCs/>
                <w:color w:val="000000"/>
                <w:sz w:val="20"/>
                <w:szCs w:val="20"/>
                <w:lang w:eastAsia="ru-RU"/>
              </w:rPr>
            </w:pPr>
            <w:r w:rsidRPr="00DB2AD7">
              <w:rPr>
                <w:rFonts w:ascii="Times New Roman" w:eastAsia="Times New Roman" w:hAnsi="Times New Roman" w:cs="Times New Roman"/>
                <w:b/>
                <w:bCs/>
                <w:color w:val="000000"/>
                <w:sz w:val="20"/>
                <w:szCs w:val="20"/>
                <w:lang w:eastAsia="ru-RU"/>
              </w:rPr>
              <w:t>1 627 625,00 (один миллион шестьсот двадцать семь тысяч шестьсот двадцать пять)</w:t>
            </w:r>
            <w:r w:rsidR="00476E08">
              <w:rPr>
                <w:rFonts w:ascii="Times New Roman" w:eastAsia="Times New Roman" w:hAnsi="Times New Roman" w:cs="Times New Roman"/>
                <w:b/>
                <w:bCs/>
                <w:color w:val="000000"/>
                <w:sz w:val="20"/>
                <w:szCs w:val="20"/>
                <w:lang w:eastAsia="ru-RU"/>
              </w:rPr>
              <w:t xml:space="preserve"> </w:t>
            </w:r>
            <w:r w:rsidRPr="00DB2AD7">
              <w:rPr>
                <w:rFonts w:ascii="Times New Roman" w:eastAsia="Times New Roman" w:hAnsi="Times New Roman" w:cs="Times New Roman"/>
                <w:b/>
                <w:bCs/>
                <w:color w:val="000000"/>
                <w:sz w:val="20"/>
                <w:szCs w:val="20"/>
                <w:lang w:eastAsia="ru-RU"/>
              </w:rPr>
              <w:t>руб. 00 коп.</w:t>
            </w:r>
            <w:r w:rsidR="00476E08">
              <w:rPr>
                <w:rFonts w:ascii="Times New Roman" w:eastAsia="Times New Roman" w:hAnsi="Times New Roman" w:cs="Times New Roman"/>
                <w:b/>
                <w:bCs/>
                <w:color w:val="000000"/>
                <w:sz w:val="20"/>
                <w:szCs w:val="20"/>
                <w:lang w:eastAsia="ru-RU"/>
              </w:rPr>
              <w:t xml:space="preserve"> без НДС</w:t>
            </w:r>
          </w:p>
        </w:tc>
      </w:tr>
    </w:tbl>
    <w:p w14:paraId="1A4331F8" w14:textId="77777777" w:rsidR="00DB2AD7" w:rsidRPr="00DB2AD7" w:rsidRDefault="00DB2AD7" w:rsidP="00DB2AD7">
      <w:pPr>
        <w:rPr>
          <w:rFonts w:ascii="Times New Roman" w:eastAsia="Times New Roman" w:hAnsi="Times New Roman" w:cs="Times New Roman"/>
          <w:sz w:val="24"/>
          <w:szCs w:val="24"/>
        </w:rPr>
      </w:pPr>
    </w:p>
    <w:sectPr w:rsidR="00DB2AD7" w:rsidRPr="00DB2AD7" w:rsidSect="00B27EC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27457" w14:textId="77777777" w:rsidR="00051C26" w:rsidRDefault="00051C26" w:rsidP="00C35070">
      <w:pPr>
        <w:spacing w:after="0" w:line="240" w:lineRule="auto"/>
      </w:pPr>
      <w:r>
        <w:separator/>
      </w:r>
    </w:p>
  </w:endnote>
  <w:endnote w:type="continuationSeparator" w:id="0">
    <w:p w14:paraId="033EA1FC" w14:textId="77777777" w:rsidR="00051C26" w:rsidRDefault="00051C26" w:rsidP="00C3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ejaVu Sans">
    <w:charset w:val="CC"/>
    <w:family w:val="swiss"/>
    <w:pitch w:val="variable"/>
    <w:sig w:usb0="E7002EFF" w:usb1="D200FDFF" w:usb2="0A24602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ultant">
    <w:altName w:val="Courier New"/>
    <w:charset w:val="00"/>
    <w:family w:val="roman"/>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iberation Mono">
    <w:charset w:val="CC"/>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3A6" w14:textId="77777777" w:rsidR="00051C26" w:rsidRDefault="00051C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FDBF5" w14:textId="2BBD5C9B" w:rsidR="00051C26" w:rsidRDefault="00051C26">
    <w:pPr>
      <w:pStyle w:val="affd"/>
      <w:jc w:val="center"/>
    </w:pPr>
    <w:r>
      <w:rPr>
        <w:noProof/>
      </w:rPr>
      <w:fldChar w:fldCharType="begin"/>
    </w:r>
    <w:r>
      <w:rPr>
        <w:noProof/>
      </w:rPr>
      <w:instrText xml:space="preserve"> PAGE   \* MERGEFORMAT </w:instrText>
    </w:r>
    <w:r>
      <w:rPr>
        <w:noProof/>
      </w:rPr>
      <w:fldChar w:fldCharType="separate"/>
    </w:r>
    <w:r>
      <w:rPr>
        <w:noProof/>
      </w:rPr>
      <w:t>21</w:t>
    </w:r>
    <w:r>
      <w:rPr>
        <w:noProof/>
      </w:rPr>
      <w:fldChar w:fldCharType="end"/>
    </w:r>
  </w:p>
  <w:p w14:paraId="6F063F03" w14:textId="77777777" w:rsidR="00051C26" w:rsidRDefault="00051C26">
    <w:pPr>
      <w:pStyle w:val="a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F0354" w14:textId="14BEDAAB" w:rsidR="00051C26" w:rsidRDefault="00051C26">
    <w:pPr>
      <w:pStyle w:val="aff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14:paraId="4EFF6975" w14:textId="77777777" w:rsidR="00051C26" w:rsidRDefault="00051C26">
    <w:pPr>
      <w:pStyle w:val="af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1CF8C" w14:textId="77777777" w:rsidR="00051C26" w:rsidRDefault="00051C26" w:rsidP="00C35070">
      <w:pPr>
        <w:spacing w:after="0" w:line="240" w:lineRule="auto"/>
      </w:pPr>
      <w:r>
        <w:separator/>
      </w:r>
    </w:p>
  </w:footnote>
  <w:footnote w:type="continuationSeparator" w:id="0">
    <w:p w14:paraId="150B5C31" w14:textId="77777777" w:rsidR="00051C26" w:rsidRDefault="00051C26" w:rsidP="00C35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9377" w14:textId="77777777" w:rsidR="00051C26" w:rsidRDefault="00051C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E5070" w14:textId="77777777" w:rsidR="00051C26" w:rsidRDefault="00051C2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1822" w14:textId="77777777" w:rsidR="00051C26" w:rsidRDefault="00051C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FCB92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41AA2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58D69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ECE0D29C"/>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03"/>
    <w:multiLevelType w:val="singleLevel"/>
    <w:tmpl w:val="00000003"/>
    <w:name w:val="WW8Num3"/>
    <w:lvl w:ilvl="0">
      <w:start w:val="1"/>
      <w:numFmt w:val="bullet"/>
      <w:lvlText w:val="­"/>
      <w:lvlJc w:val="left"/>
      <w:pPr>
        <w:tabs>
          <w:tab w:val="num" w:pos="-87"/>
        </w:tabs>
        <w:ind w:left="1353" w:hanging="360"/>
      </w:pPr>
      <w:rPr>
        <w:rFonts w:ascii="Courier New" w:hAnsi="Courier New" w:hint="default"/>
        <w:color w:val="auto"/>
        <w:sz w:val="24"/>
      </w:rPr>
    </w:lvl>
  </w:abstractNum>
  <w:abstractNum w:abstractNumId="6" w15:restartNumberingAfterBreak="0">
    <w:nsid w:val="00000005"/>
    <w:multiLevelType w:val="singleLevel"/>
    <w:tmpl w:val="00000005"/>
    <w:name w:val="WW8Num5"/>
    <w:lvl w:ilvl="0">
      <w:start w:val="1"/>
      <w:numFmt w:val="upperRoman"/>
      <w:pStyle w:val="a0"/>
      <w:lvlText w:val="%1."/>
      <w:lvlJc w:val="left"/>
      <w:pPr>
        <w:tabs>
          <w:tab w:val="num" w:pos="567"/>
        </w:tabs>
        <w:ind w:left="567" w:hanging="567"/>
      </w:pPr>
      <w:rPr>
        <w:rFonts w:cs="Times New Roman" w:hint="default"/>
      </w:rPr>
    </w:lvl>
  </w:abstractNum>
  <w:abstractNum w:abstractNumId="7" w15:restartNumberingAfterBreak="0">
    <w:nsid w:val="00000008"/>
    <w:multiLevelType w:val="singleLevel"/>
    <w:tmpl w:val="00000008"/>
    <w:name w:val="WW8Num10"/>
    <w:lvl w:ilvl="0">
      <w:start w:val="1"/>
      <w:numFmt w:val="decimal"/>
      <w:pStyle w:val="a1"/>
      <w:lvlText w:val="%1"/>
      <w:lvlJc w:val="left"/>
      <w:pPr>
        <w:tabs>
          <w:tab w:val="num" w:pos="340"/>
        </w:tabs>
        <w:ind w:firstLine="57"/>
      </w:pPr>
      <w:rPr>
        <w:rFonts w:cs="Times New Roman"/>
      </w:rPr>
    </w:lvl>
  </w:abstractNum>
  <w:abstractNum w:abstractNumId="8" w15:restartNumberingAfterBreak="0">
    <w:nsid w:val="0000000A"/>
    <w:multiLevelType w:val="multilevel"/>
    <w:tmpl w:val="0000000A"/>
    <w:name w:val="WW8Num12"/>
    <w:lvl w:ilvl="0">
      <w:start w:val="1"/>
      <w:numFmt w:val="decimal"/>
      <w:pStyle w:val="a2"/>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suff w:val="nothing"/>
      <w:lvlText w:val=""/>
      <w:lvlJc w:val="left"/>
      <w:pPr>
        <w:tabs>
          <w:tab w:val="num" w:pos="360"/>
        </w:tabs>
      </w:pPr>
      <w:rPr>
        <w:rFonts w:cs="Times New Roman"/>
      </w:rPr>
    </w:lvl>
    <w:lvl w:ilvl="6">
      <w:start w:val="1"/>
      <w:numFmt w:val="decimal"/>
      <w:lvlText w:val="%1.%2.%3.%4.%5.%7."/>
      <w:lvlJc w:val="left"/>
      <w:pPr>
        <w:tabs>
          <w:tab w:val="num" w:pos="708"/>
        </w:tabs>
        <w:ind w:left="5664" w:hanging="708"/>
      </w:pPr>
      <w:rPr>
        <w:rFonts w:cs="Times New Roman" w:hint="default"/>
      </w:rPr>
    </w:lvl>
    <w:lvl w:ilvl="7">
      <w:start w:val="1"/>
      <w:numFmt w:val="decimal"/>
      <w:lvlText w:val="%1.%2.%3.%4.%5.%7.%8."/>
      <w:lvlJc w:val="left"/>
      <w:pPr>
        <w:tabs>
          <w:tab w:val="num" w:pos="708"/>
        </w:tabs>
        <w:ind w:left="6372" w:hanging="708"/>
      </w:pPr>
      <w:rPr>
        <w:rFonts w:cs="Times New Roman" w:hint="default"/>
      </w:rPr>
    </w:lvl>
    <w:lvl w:ilvl="8">
      <w:start w:val="1"/>
      <w:numFmt w:val="decimal"/>
      <w:lvlText w:val="%1.%2.%3.%4.%5.%7.%8.%9."/>
      <w:lvlJc w:val="left"/>
      <w:pPr>
        <w:tabs>
          <w:tab w:val="num" w:pos="708"/>
        </w:tabs>
        <w:ind w:left="7080" w:hanging="708"/>
      </w:pPr>
      <w:rPr>
        <w:rFonts w:cs="Times New Roman" w:hint="default"/>
      </w:rPr>
    </w:lvl>
  </w:abstractNum>
  <w:abstractNum w:abstractNumId="9" w15:restartNumberingAfterBreak="0">
    <w:nsid w:val="0000000B"/>
    <w:multiLevelType w:val="singleLevel"/>
    <w:tmpl w:val="38FC9A62"/>
    <w:name w:val="WW8Num13"/>
    <w:lvl w:ilvl="0">
      <w:start w:val="1"/>
      <w:numFmt w:val="decimal"/>
      <w:lvlText w:val="%1) "/>
      <w:lvlJc w:val="left"/>
      <w:pPr>
        <w:tabs>
          <w:tab w:val="num" w:pos="0"/>
        </w:tabs>
        <w:ind w:left="1854" w:hanging="360"/>
      </w:pPr>
      <w:rPr>
        <w:rFonts w:cs="Times New Roman" w:hint="default"/>
        <w:sz w:val="24"/>
        <w:szCs w:val="24"/>
      </w:rPr>
    </w:lvl>
  </w:abstractNum>
  <w:abstractNum w:abstractNumId="10" w15:restartNumberingAfterBreak="0">
    <w:nsid w:val="0000000C"/>
    <w:multiLevelType w:val="multilevel"/>
    <w:tmpl w:val="1ACA33D4"/>
    <w:lvl w:ilvl="0">
      <w:start w:val="1"/>
      <w:numFmt w:val="decimal"/>
      <w:lvlText w:val="%1."/>
      <w:lvlJc w:val="left"/>
      <w:pPr>
        <w:tabs>
          <w:tab w:val="num" w:pos="0"/>
        </w:tabs>
        <w:ind w:left="360" w:hanging="360"/>
      </w:pPr>
      <w:rPr>
        <w:rFonts w:cs="Times New Roman"/>
        <w:b/>
        <w:color w:val="auto"/>
        <w:sz w:val="24"/>
      </w:rPr>
    </w:lvl>
    <w:lvl w:ilvl="1">
      <w:start w:val="1"/>
      <w:numFmt w:val="decimal"/>
      <w:lvlText w:val="%1.%2."/>
      <w:lvlJc w:val="left"/>
      <w:pPr>
        <w:tabs>
          <w:tab w:val="num" w:pos="0"/>
        </w:tabs>
        <w:ind w:left="792" w:hanging="432"/>
      </w:pPr>
      <w:rPr>
        <w:rFonts w:cs="Times New Roman"/>
        <w:b w:val="0"/>
        <w:color w:val="auto"/>
        <w:sz w:val="24"/>
        <w:szCs w:val="24"/>
      </w:rPr>
    </w:lvl>
    <w:lvl w:ilvl="2">
      <w:start w:val="1"/>
      <w:numFmt w:val="decimal"/>
      <w:lvlText w:val="%1.%2.%3."/>
      <w:lvlJc w:val="left"/>
      <w:pPr>
        <w:tabs>
          <w:tab w:val="num" w:pos="272"/>
        </w:tabs>
        <w:ind w:left="788" w:hanging="504"/>
      </w:pPr>
      <w:rPr>
        <w:rFonts w:cs="Times New Roman"/>
        <w:b w:val="0"/>
        <w:color w:val="auto"/>
        <w:sz w:val="24"/>
        <w:szCs w:val="24"/>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000000D"/>
    <w:multiLevelType w:val="multilevel"/>
    <w:tmpl w:val="0000000D"/>
    <w:name w:val="WW8Num15"/>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15:restartNumberingAfterBreak="0">
    <w:nsid w:val="0000000F"/>
    <w:multiLevelType w:val="multilevel"/>
    <w:tmpl w:val="0000000F"/>
    <w:name w:val="WW8Num20"/>
    <w:lvl w:ilvl="0">
      <w:start w:val="1"/>
      <w:numFmt w:val="upperRoman"/>
      <w:pStyle w:val="a3"/>
      <w:lvlText w:val="ЧАСТЬ %1."/>
      <w:lvlJc w:val="left"/>
      <w:pPr>
        <w:tabs>
          <w:tab w:val="num" w:pos="2160"/>
        </w:tabs>
        <w:ind w:left="720" w:hanging="720"/>
      </w:pPr>
      <w:rPr>
        <w:rFonts w:cs="Times New Roman" w:hint="default"/>
        <w:sz w:val="40"/>
        <w:szCs w:val="40"/>
      </w:rPr>
    </w:lvl>
    <w:lvl w:ilvl="1">
      <w:start w:val="1"/>
      <w:numFmt w:val="decimal"/>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0000010"/>
    <w:multiLevelType w:val="singleLevel"/>
    <w:tmpl w:val="00000010"/>
    <w:name w:val="WW8Num21"/>
    <w:lvl w:ilvl="0">
      <w:start w:val="1"/>
      <w:numFmt w:val="decimal"/>
      <w:lvlText w:val="%1."/>
      <w:lvlJc w:val="left"/>
      <w:pPr>
        <w:tabs>
          <w:tab w:val="num" w:pos="786"/>
        </w:tabs>
        <w:ind w:left="786" w:hanging="360"/>
      </w:pPr>
      <w:rPr>
        <w:rFonts w:ascii="Times New Roman" w:hAnsi="Times New Roman" w:cs="Times New Roman" w:hint="default"/>
        <w:color w:val="auto"/>
        <w:sz w:val="24"/>
      </w:rPr>
    </w:lvl>
  </w:abstractNum>
  <w:abstractNum w:abstractNumId="14" w15:restartNumberingAfterBreak="0">
    <w:nsid w:val="1E0D14F4"/>
    <w:multiLevelType w:val="multilevel"/>
    <w:tmpl w:val="08309008"/>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F71065"/>
    <w:multiLevelType w:val="multilevel"/>
    <w:tmpl w:val="35CC26E4"/>
    <w:lvl w:ilvl="0">
      <w:start w:val="1"/>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15A139B"/>
    <w:multiLevelType w:val="singleLevel"/>
    <w:tmpl w:val="76E6D238"/>
    <w:lvl w:ilvl="0">
      <w:start w:val="1"/>
      <w:numFmt w:val="decimal"/>
      <w:lvlText w:val="%1."/>
      <w:lvlJc w:val="left"/>
      <w:pPr>
        <w:tabs>
          <w:tab w:val="num" w:pos="1260"/>
        </w:tabs>
        <w:ind w:left="1260" w:hanging="360"/>
      </w:pPr>
      <w:rPr>
        <w:rFonts w:cs="Times New Roman" w:hint="default"/>
      </w:rPr>
    </w:lvl>
  </w:abstractNum>
  <w:abstractNum w:abstractNumId="17" w15:restartNumberingAfterBreak="0">
    <w:nsid w:val="430E36CE"/>
    <w:multiLevelType w:val="hybridMultilevel"/>
    <w:tmpl w:val="35C43134"/>
    <w:lvl w:ilvl="0" w:tplc="189A438E">
      <w:start w:val="1"/>
      <w:numFmt w:val="decimal"/>
      <w:lvlText w:val="%1"/>
      <w:lvlJc w:val="left"/>
      <w:pPr>
        <w:ind w:left="0" w:hanging="360"/>
      </w:pPr>
      <w:rPr>
        <w:rFonts w:ascii="Times New Roman" w:eastAsia="DejaVu Sans" w:hAnsi="Times New Roman" w:cs="DejaVu Sans"/>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8" w15:restartNumberingAfterBreak="0">
    <w:nsid w:val="432F25C6"/>
    <w:multiLevelType w:val="multilevel"/>
    <w:tmpl w:val="8F8C6624"/>
    <w:lvl w:ilvl="0">
      <w:start w:val="4"/>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sz w:val="24"/>
        <w:szCs w:val="24"/>
      </w:rPr>
    </w:lvl>
    <w:lvl w:ilvl="3">
      <w:start w:val="1"/>
      <w:numFmt w:val="decimal"/>
      <w:lvlText w:val="%1.%2.%3.%4."/>
      <w:lvlJc w:val="left"/>
      <w:pPr>
        <w:ind w:left="790"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4D43BA0"/>
    <w:multiLevelType w:val="multilevel"/>
    <w:tmpl w:val="5AE0A7A4"/>
    <w:lvl w:ilvl="0">
      <w:start w:val="1"/>
      <w:numFmt w:val="decimal"/>
      <w:pStyle w:val="a4"/>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7"/>
  </w:num>
  <w:num w:numId="8">
    <w:abstractNumId w:val="8"/>
  </w:num>
  <w:num w:numId="9">
    <w:abstractNumId w:val="10"/>
  </w:num>
  <w:num w:numId="10">
    <w:abstractNumId w:val="11"/>
  </w:num>
  <w:num w:numId="11">
    <w:abstractNumId w:val="12"/>
  </w:num>
  <w:num w:numId="12">
    <w:abstractNumId w:val="13"/>
  </w:num>
  <w:num w:numId="13">
    <w:abstractNumId w:val="19"/>
  </w:num>
  <w:num w:numId="14">
    <w:abstractNumId w:val="16"/>
  </w:num>
  <w:num w:numId="15">
    <w:abstractNumId w:val="18"/>
  </w:num>
  <w:num w:numId="16">
    <w:abstractNumId w:val="17"/>
  </w:num>
  <w:num w:numId="17">
    <w:abstractNumId w:val="15"/>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efaultTabStop w:val="709"/>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070"/>
    <w:rsid w:val="0000238C"/>
    <w:rsid w:val="0000380E"/>
    <w:rsid w:val="00006262"/>
    <w:rsid w:val="00007FD7"/>
    <w:rsid w:val="0001388E"/>
    <w:rsid w:val="00013AA0"/>
    <w:rsid w:val="00014BEC"/>
    <w:rsid w:val="00016EB4"/>
    <w:rsid w:val="0002000E"/>
    <w:rsid w:val="000204D3"/>
    <w:rsid w:val="000213B5"/>
    <w:rsid w:val="00021996"/>
    <w:rsid w:val="00022746"/>
    <w:rsid w:val="00022C21"/>
    <w:rsid w:val="000231CA"/>
    <w:rsid w:val="00023AC2"/>
    <w:rsid w:val="00023C09"/>
    <w:rsid w:val="000246C8"/>
    <w:rsid w:val="00027E4F"/>
    <w:rsid w:val="0003225C"/>
    <w:rsid w:val="00032EC7"/>
    <w:rsid w:val="000359D1"/>
    <w:rsid w:val="00035F87"/>
    <w:rsid w:val="00036057"/>
    <w:rsid w:val="00036385"/>
    <w:rsid w:val="00037165"/>
    <w:rsid w:val="00041208"/>
    <w:rsid w:val="0004206B"/>
    <w:rsid w:val="000438BE"/>
    <w:rsid w:val="00044448"/>
    <w:rsid w:val="00044D46"/>
    <w:rsid w:val="000454B2"/>
    <w:rsid w:val="0004603D"/>
    <w:rsid w:val="00051C26"/>
    <w:rsid w:val="0005507A"/>
    <w:rsid w:val="000565DB"/>
    <w:rsid w:val="0005673A"/>
    <w:rsid w:val="000604D9"/>
    <w:rsid w:val="00060523"/>
    <w:rsid w:val="0006084B"/>
    <w:rsid w:val="00061526"/>
    <w:rsid w:val="00061D35"/>
    <w:rsid w:val="00063DFA"/>
    <w:rsid w:val="000668D1"/>
    <w:rsid w:val="00066FCB"/>
    <w:rsid w:val="000705C5"/>
    <w:rsid w:val="000706C5"/>
    <w:rsid w:val="00073938"/>
    <w:rsid w:val="000742CE"/>
    <w:rsid w:val="00077F68"/>
    <w:rsid w:val="00080196"/>
    <w:rsid w:val="000839F9"/>
    <w:rsid w:val="00083BB9"/>
    <w:rsid w:val="000843C6"/>
    <w:rsid w:val="00085397"/>
    <w:rsid w:val="00086DA0"/>
    <w:rsid w:val="000871A0"/>
    <w:rsid w:val="00091F7F"/>
    <w:rsid w:val="00095710"/>
    <w:rsid w:val="00096553"/>
    <w:rsid w:val="000972F1"/>
    <w:rsid w:val="00097A73"/>
    <w:rsid w:val="000A00CD"/>
    <w:rsid w:val="000A295C"/>
    <w:rsid w:val="000A33FC"/>
    <w:rsid w:val="000B004F"/>
    <w:rsid w:val="000B14EB"/>
    <w:rsid w:val="000B1CFE"/>
    <w:rsid w:val="000B39F8"/>
    <w:rsid w:val="000B4BC6"/>
    <w:rsid w:val="000B4CCC"/>
    <w:rsid w:val="000B7936"/>
    <w:rsid w:val="000C020B"/>
    <w:rsid w:val="000C09BF"/>
    <w:rsid w:val="000C3475"/>
    <w:rsid w:val="000C616D"/>
    <w:rsid w:val="000C775A"/>
    <w:rsid w:val="000D0740"/>
    <w:rsid w:val="000D547F"/>
    <w:rsid w:val="000D607C"/>
    <w:rsid w:val="000D79F4"/>
    <w:rsid w:val="000E22E6"/>
    <w:rsid w:val="000E48A0"/>
    <w:rsid w:val="000E5271"/>
    <w:rsid w:val="000F1971"/>
    <w:rsid w:val="000F1C4E"/>
    <w:rsid w:val="000F7444"/>
    <w:rsid w:val="00102321"/>
    <w:rsid w:val="00103CB2"/>
    <w:rsid w:val="00106453"/>
    <w:rsid w:val="0011146A"/>
    <w:rsid w:val="0011206D"/>
    <w:rsid w:val="00112E7D"/>
    <w:rsid w:val="00121881"/>
    <w:rsid w:val="00123992"/>
    <w:rsid w:val="00124F5C"/>
    <w:rsid w:val="001253F9"/>
    <w:rsid w:val="00126C9C"/>
    <w:rsid w:val="00137B7A"/>
    <w:rsid w:val="00137D2A"/>
    <w:rsid w:val="00140735"/>
    <w:rsid w:val="00141408"/>
    <w:rsid w:val="00141ADA"/>
    <w:rsid w:val="001438FB"/>
    <w:rsid w:val="0014508C"/>
    <w:rsid w:val="00145820"/>
    <w:rsid w:val="0014614C"/>
    <w:rsid w:val="0014665F"/>
    <w:rsid w:val="00150294"/>
    <w:rsid w:val="00150D64"/>
    <w:rsid w:val="00150E9A"/>
    <w:rsid w:val="00151D00"/>
    <w:rsid w:val="001522EC"/>
    <w:rsid w:val="00155CD0"/>
    <w:rsid w:val="001567F1"/>
    <w:rsid w:val="0015742E"/>
    <w:rsid w:val="00157437"/>
    <w:rsid w:val="00161546"/>
    <w:rsid w:val="0016658F"/>
    <w:rsid w:val="0016794F"/>
    <w:rsid w:val="00171062"/>
    <w:rsid w:val="0017134E"/>
    <w:rsid w:val="00171370"/>
    <w:rsid w:val="0017483A"/>
    <w:rsid w:val="00175FBF"/>
    <w:rsid w:val="00176583"/>
    <w:rsid w:val="00176E8A"/>
    <w:rsid w:val="00181074"/>
    <w:rsid w:val="001819C8"/>
    <w:rsid w:val="00182FFB"/>
    <w:rsid w:val="001850AF"/>
    <w:rsid w:val="00186FE0"/>
    <w:rsid w:val="00187096"/>
    <w:rsid w:val="00190AD2"/>
    <w:rsid w:val="00190EEB"/>
    <w:rsid w:val="00191A32"/>
    <w:rsid w:val="0019362E"/>
    <w:rsid w:val="001950B1"/>
    <w:rsid w:val="001955C2"/>
    <w:rsid w:val="00196AAE"/>
    <w:rsid w:val="00197A11"/>
    <w:rsid w:val="001A15E9"/>
    <w:rsid w:val="001A24F8"/>
    <w:rsid w:val="001A6EBF"/>
    <w:rsid w:val="001B146E"/>
    <w:rsid w:val="001B18B8"/>
    <w:rsid w:val="001B30DF"/>
    <w:rsid w:val="001B3788"/>
    <w:rsid w:val="001B4272"/>
    <w:rsid w:val="001B4435"/>
    <w:rsid w:val="001B4532"/>
    <w:rsid w:val="001B463D"/>
    <w:rsid w:val="001B6B41"/>
    <w:rsid w:val="001C1AA3"/>
    <w:rsid w:val="001C1D63"/>
    <w:rsid w:val="001C5823"/>
    <w:rsid w:val="001C6413"/>
    <w:rsid w:val="001C6500"/>
    <w:rsid w:val="001D15EE"/>
    <w:rsid w:val="001D1FAB"/>
    <w:rsid w:val="001D23E0"/>
    <w:rsid w:val="001D4E38"/>
    <w:rsid w:val="001D6823"/>
    <w:rsid w:val="001D6C98"/>
    <w:rsid w:val="001E0651"/>
    <w:rsid w:val="001E0FF8"/>
    <w:rsid w:val="001E435C"/>
    <w:rsid w:val="001E480D"/>
    <w:rsid w:val="001E51F4"/>
    <w:rsid w:val="001E56F8"/>
    <w:rsid w:val="001F08CC"/>
    <w:rsid w:val="001F25C8"/>
    <w:rsid w:val="001F2E63"/>
    <w:rsid w:val="001F3D8F"/>
    <w:rsid w:val="001F41AA"/>
    <w:rsid w:val="001F5DCC"/>
    <w:rsid w:val="001F6794"/>
    <w:rsid w:val="002006ED"/>
    <w:rsid w:val="0020095F"/>
    <w:rsid w:val="00204207"/>
    <w:rsid w:val="0020515C"/>
    <w:rsid w:val="00207457"/>
    <w:rsid w:val="0021383F"/>
    <w:rsid w:val="00213CCF"/>
    <w:rsid w:val="002145F1"/>
    <w:rsid w:val="00214817"/>
    <w:rsid w:val="002155FF"/>
    <w:rsid w:val="0021574C"/>
    <w:rsid w:val="00221059"/>
    <w:rsid w:val="002233FC"/>
    <w:rsid w:val="0022401C"/>
    <w:rsid w:val="002240A6"/>
    <w:rsid w:val="002246D7"/>
    <w:rsid w:val="00225C93"/>
    <w:rsid w:val="0022610A"/>
    <w:rsid w:val="00227C14"/>
    <w:rsid w:val="002300FB"/>
    <w:rsid w:val="00230A2B"/>
    <w:rsid w:val="0023131D"/>
    <w:rsid w:val="0023249A"/>
    <w:rsid w:val="00233852"/>
    <w:rsid w:val="00236535"/>
    <w:rsid w:val="002366E4"/>
    <w:rsid w:val="002367DC"/>
    <w:rsid w:val="002403D1"/>
    <w:rsid w:val="00243067"/>
    <w:rsid w:val="00244F91"/>
    <w:rsid w:val="00245D95"/>
    <w:rsid w:val="00245EE7"/>
    <w:rsid w:val="00250AB4"/>
    <w:rsid w:val="00250C16"/>
    <w:rsid w:val="002515BC"/>
    <w:rsid w:val="00254360"/>
    <w:rsid w:val="00255BC9"/>
    <w:rsid w:val="002577FD"/>
    <w:rsid w:val="0026019D"/>
    <w:rsid w:val="00261F80"/>
    <w:rsid w:val="00263EB8"/>
    <w:rsid w:val="002747DF"/>
    <w:rsid w:val="00274B1B"/>
    <w:rsid w:val="002767BD"/>
    <w:rsid w:val="00276B6D"/>
    <w:rsid w:val="00277194"/>
    <w:rsid w:val="00277204"/>
    <w:rsid w:val="00286E84"/>
    <w:rsid w:val="0029078C"/>
    <w:rsid w:val="0029220E"/>
    <w:rsid w:val="0029331D"/>
    <w:rsid w:val="002942FE"/>
    <w:rsid w:val="00294CAB"/>
    <w:rsid w:val="00296E93"/>
    <w:rsid w:val="00297795"/>
    <w:rsid w:val="00297A04"/>
    <w:rsid w:val="002A23AB"/>
    <w:rsid w:val="002A5596"/>
    <w:rsid w:val="002A7515"/>
    <w:rsid w:val="002A763F"/>
    <w:rsid w:val="002B1C6C"/>
    <w:rsid w:val="002B263D"/>
    <w:rsid w:val="002B6EE3"/>
    <w:rsid w:val="002B7387"/>
    <w:rsid w:val="002C25D1"/>
    <w:rsid w:val="002C3FFC"/>
    <w:rsid w:val="002D0787"/>
    <w:rsid w:val="002D2690"/>
    <w:rsid w:val="002D30BD"/>
    <w:rsid w:val="002D3F63"/>
    <w:rsid w:val="002D4CF3"/>
    <w:rsid w:val="002D5224"/>
    <w:rsid w:val="002D551B"/>
    <w:rsid w:val="002E04D6"/>
    <w:rsid w:val="002E0C91"/>
    <w:rsid w:val="002E1318"/>
    <w:rsid w:val="002E4341"/>
    <w:rsid w:val="002E5508"/>
    <w:rsid w:val="002E675F"/>
    <w:rsid w:val="002E7AF8"/>
    <w:rsid w:val="002F13AA"/>
    <w:rsid w:val="002F195C"/>
    <w:rsid w:val="002F1C10"/>
    <w:rsid w:val="002F50C8"/>
    <w:rsid w:val="002F7506"/>
    <w:rsid w:val="00303C34"/>
    <w:rsid w:val="003049C7"/>
    <w:rsid w:val="003053FB"/>
    <w:rsid w:val="003064C2"/>
    <w:rsid w:val="0030736F"/>
    <w:rsid w:val="0031079E"/>
    <w:rsid w:val="00311557"/>
    <w:rsid w:val="003143B6"/>
    <w:rsid w:val="00314F11"/>
    <w:rsid w:val="00315B34"/>
    <w:rsid w:val="00316A19"/>
    <w:rsid w:val="00322907"/>
    <w:rsid w:val="0032293C"/>
    <w:rsid w:val="0032363B"/>
    <w:rsid w:val="00323F63"/>
    <w:rsid w:val="0032765B"/>
    <w:rsid w:val="003308C2"/>
    <w:rsid w:val="003334CA"/>
    <w:rsid w:val="00333F4B"/>
    <w:rsid w:val="00333F8C"/>
    <w:rsid w:val="00333FFC"/>
    <w:rsid w:val="00334499"/>
    <w:rsid w:val="003356FC"/>
    <w:rsid w:val="003365B1"/>
    <w:rsid w:val="003365FF"/>
    <w:rsid w:val="003401BF"/>
    <w:rsid w:val="003429AE"/>
    <w:rsid w:val="003448CC"/>
    <w:rsid w:val="00344ABF"/>
    <w:rsid w:val="00346AAF"/>
    <w:rsid w:val="00347AB7"/>
    <w:rsid w:val="0035152E"/>
    <w:rsid w:val="00352DE9"/>
    <w:rsid w:val="00354311"/>
    <w:rsid w:val="0035508E"/>
    <w:rsid w:val="003562B5"/>
    <w:rsid w:val="00356CA5"/>
    <w:rsid w:val="0036025D"/>
    <w:rsid w:val="00360AD7"/>
    <w:rsid w:val="00362833"/>
    <w:rsid w:val="00362B4C"/>
    <w:rsid w:val="003657C9"/>
    <w:rsid w:val="003658FE"/>
    <w:rsid w:val="003668EF"/>
    <w:rsid w:val="0036769F"/>
    <w:rsid w:val="003704B2"/>
    <w:rsid w:val="00371649"/>
    <w:rsid w:val="00373DBE"/>
    <w:rsid w:val="003758AF"/>
    <w:rsid w:val="00376ABC"/>
    <w:rsid w:val="00376AE8"/>
    <w:rsid w:val="003804DB"/>
    <w:rsid w:val="00383257"/>
    <w:rsid w:val="003836DC"/>
    <w:rsid w:val="00383C3E"/>
    <w:rsid w:val="00385580"/>
    <w:rsid w:val="003862AA"/>
    <w:rsid w:val="003916D8"/>
    <w:rsid w:val="00391E14"/>
    <w:rsid w:val="00394D69"/>
    <w:rsid w:val="00395928"/>
    <w:rsid w:val="00397A5C"/>
    <w:rsid w:val="003A01AA"/>
    <w:rsid w:val="003A0CBB"/>
    <w:rsid w:val="003A3003"/>
    <w:rsid w:val="003A328D"/>
    <w:rsid w:val="003A4A11"/>
    <w:rsid w:val="003A6731"/>
    <w:rsid w:val="003A740C"/>
    <w:rsid w:val="003B0C3C"/>
    <w:rsid w:val="003B12DF"/>
    <w:rsid w:val="003B2087"/>
    <w:rsid w:val="003B4137"/>
    <w:rsid w:val="003B46DB"/>
    <w:rsid w:val="003B4F4F"/>
    <w:rsid w:val="003B60DC"/>
    <w:rsid w:val="003B6817"/>
    <w:rsid w:val="003B689F"/>
    <w:rsid w:val="003B68A2"/>
    <w:rsid w:val="003B79A5"/>
    <w:rsid w:val="003C0724"/>
    <w:rsid w:val="003C114B"/>
    <w:rsid w:val="003C1464"/>
    <w:rsid w:val="003C2CF9"/>
    <w:rsid w:val="003C476D"/>
    <w:rsid w:val="003C6F05"/>
    <w:rsid w:val="003C6FAC"/>
    <w:rsid w:val="003D08AE"/>
    <w:rsid w:val="003D2BD1"/>
    <w:rsid w:val="003D30E4"/>
    <w:rsid w:val="003D3F4E"/>
    <w:rsid w:val="003D4AEC"/>
    <w:rsid w:val="003D54EE"/>
    <w:rsid w:val="003E4119"/>
    <w:rsid w:val="003E4731"/>
    <w:rsid w:val="003E4E77"/>
    <w:rsid w:val="003E6117"/>
    <w:rsid w:val="003E6B6B"/>
    <w:rsid w:val="003F0C5A"/>
    <w:rsid w:val="003F1CCB"/>
    <w:rsid w:val="003F293B"/>
    <w:rsid w:val="003F6CDF"/>
    <w:rsid w:val="00401F32"/>
    <w:rsid w:val="00402C17"/>
    <w:rsid w:val="00402F65"/>
    <w:rsid w:val="00411717"/>
    <w:rsid w:val="00413B5B"/>
    <w:rsid w:val="00414193"/>
    <w:rsid w:val="00416B95"/>
    <w:rsid w:val="004233DC"/>
    <w:rsid w:val="0042749E"/>
    <w:rsid w:val="004274CF"/>
    <w:rsid w:val="00427F1E"/>
    <w:rsid w:val="00430436"/>
    <w:rsid w:val="004304CE"/>
    <w:rsid w:val="0043057D"/>
    <w:rsid w:val="00430737"/>
    <w:rsid w:val="004311E0"/>
    <w:rsid w:val="00432523"/>
    <w:rsid w:val="00433F05"/>
    <w:rsid w:val="00436FB4"/>
    <w:rsid w:val="00442CCD"/>
    <w:rsid w:val="00443F29"/>
    <w:rsid w:val="00450FDA"/>
    <w:rsid w:val="00451A7F"/>
    <w:rsid w:val="0045382F"/>
    <w:rsid w:val="004542D1"/>
    <w:rsid w:val="00454CD7"/>
    <w:rsid w:val="004567AF"/>
    <w:rsid w:val="00462075"/>
    <w:rsid w:val="004623FE"/>
    <w:rsid w:val="00463A22"/>
    <w:rsid w:val="004663B8"/>
    <w:rsid w:val="004743A0"/>
    <w:rsid w:val="0047532C"/>
    <w:rsid w:val="004754C5"/>
    <w:rsid w:val="00475CEF"/>
    <w:rsid w:val="00476E08"/>
    <w:rsid w:val="004777EB"/>
    <w:rsid w:val="00482021"/>
    <w:rsid w:val="00482406"/>
    <w:rsid w:val="0048288C"/>
    <w:rsid w:val="00485267"/>
    <w:rsid w:val="00485596"/>
    <w:rsid w:val="00485B11"/>
    <w:rsid w:val="0048691C"/>
    <w:rsid w:val="00487C7B"/>
    <w:rsid w:val="00490794"/>
    <w:rsid w:val="004911C9"/>
    <w:rsid w:val="004938DF"/>
    <w:rsid w:val="004971C0"/>
    <w:rsid w:val="004A086D"/>
    <w:rsid w:val="004A150A"/>
    <w:rsid w:val="004A2E60"/>
    <w:rsid w:val="004A5AA5"/>
    <w:rsid w:val="004A6809"/>
    <w:rsid w:val="004A7ED9"/>
    <w:rsid w:val="004B0099"/>
    <w:rsid w:val="004B07A8"/>
    <w:rsid w:val="004B0B9D"/>
    <w:rsid w:val="004B0D6E"/>
    <w:rsid w:val="004B2AAE"/>
    <w:rsid w:val="004B2AD0"/>
    <w:rsid w:val="004B35BC"/>
    <w:rsid w:val="004B41F6"/>
    <w:rsid w:val="004B6820"/>
    <w:rsid w:val="004B77DE"/>
    <w:rsid w:val="004C0BC6"/>
    <w:rsid w:val="004C1A3B"/>
    <w:rsid w:val="004C1F66"/>
    <w:rsid w:val="004C298F"/>
    <w:rsid w:val="004C4E8F"/>
    <w:rsid w:val="004C596F"/>
    <w:rsid w:val="004C60B9"/>
    <w:rsid w:val="004C678A"/>
    <w:rsid w:val="004C6D36"/>
    <w:rsid w:val="004C70ED"/>
    <w:rsid w:val="004C7B2B"/>
    <w:rsid w:val="004D0674"/>
    <w:rsid w:val="004D0895"/>
    <w:rsid w:val="004D2481"/>
    <w:rsid w:val="004D2D58"/>
    <w:rsid w:val="004D4E5C"/>
    <w:rsid w:val="004E16B9"/>
    <w:rsid w:val="004E18F2"/>
    <w:rsid w:val="004E76D5"/>
    <w:rsid w:val="004E7AA2"/>
    <w:rsid w:val="004F0C7C"/>
    <w:rsid w:val="004F34C5"/>
    <w:rsid w:val="004F3875"/>
    <w:rsid w:val="00501578"/>
    <w:rsid w:val="00502DEB"/>
    <w:rsid w:val="0050324E"/>
    <w:rsid w:val="005064C8"/>
    <w:rsid w:val="00507C15"/>
    <w:rsid w:val="005112DE"/>
    <w:rsid w:val="005177A3"/>
    <w:rsid w:val="00517D84"/>
    <w:rsid w:val="005213BF"/>
    <w:rsid w:val="0052171B"/>
    <w:rsid w:val="0053067E"/>
    <w:rsid w:val="0053159D"/>
    <w:rsid w:val="005316DA"/>
    <w:rsid w:val="00533DCF"/>
    <w:rsid w:val="00536894"/>
    <w:rsid w:val="00543F8D"/>
    <w:rsid w:val="00545C55"/>
    <w:rsid w:val="00546B56"/>
    <w:rsid w:val="00546D6E"/>
    <w:rsid w:val="00546E61"/>
    <w:rsid w:val="00551400"/>
    <w:rsid w:val="005530E2"/>
    <w:rsid w:val="0055521E"/>
    <w:rsid w:val="00560EA8"/>
    <w:rsid w:val="00564654"/>
    <w:rsid w:val="00564CC0"/>
    <w:rsid w:val="00565624"/>
    <w:rsid w:val="00565E6F"/>
    <w:rsid w:val="00566189"/>
    <w:rsid w:val="005663FD"/>
    <w:rsid w:val="005669C4"/>
    <w:rsid w:val="0056750F"/>
    <w:rsid w:val="00573433"/>
    <w:rsid w:val="00576B78"/>
    <w:rsid w:val="00580454"/>
    <w:rsid w:val="00582D9A"/>
    <w:rsid w:val="005846BC"/>
    <w:rsid w:val="00584865"/>
    <w:rsid w:val="00587D71"/>
    <w:rsid w:val="00591E30"/>
    <w:rsid w:val="00594E7D"/>
    <w:rsid w:val="00595243"/>
    <w:rsid w:val="005953B3"/>
    <w:rsid w:val="00596278"/>
    <w:rsid w:val="005A07E2"/>
    <w:rsid w:val="005A3673"/>
    <w:rsid w:val="005A3A41"/>
    <w:rsid w:val="005A3CCD"/>
    <w:rsid w:val="005A456C"/>
    <w:rsid w:val="005A54BA"/>
    <w:rsid w:val="005A55B2"/>
    <w:rsid w:val="005A69EB"/>
    <w:rsid w:val="005B1685"/>
    <w:rsid w:val="005B2933"/>
    <w:rsid w:val="005B431C"/>
    <w:rsid w:val="005B5231"/>
    <w:rsid w:val="005B55D6"/>
    <w:rsid w:val="005B669D"/>
    <w:rsid w:val="005C0534"/>
    <w:rsid w:val="005C0CC6"/>
    <w:rsid w:val="005C162D"/>
    <w:rsid w:val="005C4554"/>
    <w:rsid w:val="005C54BF"/>
    <w:rsid w:val="005C627E"/>
    <w:rsid w:val="005C655B"/>
    <w:rsid w:val="005C7EC5"/>
    <w:rsid w:val="005D1076"/>
    <w:rsid w:val="005D119B"/>
    <w:rsid w:val="005D2B6A"/>
    <w:rsid w:val="005D43E3"/>
    <w:rsid w:val="005D5183"/>
    <w:rsid w:val="005D5C96"/>
    <w:rsid w:val="005D6700"/>
    <w:rsid w:val="005E35BE"/>
    <w:rsid w:val="005E7222"/>
    <w:rsid w:val="005F0F4A"/>
    <w:rsid w:val="005F3339"/>
    <w:rsid w:val="005F5F5B"/>
    <w:rsid w:val="005F606E"/>
    <w:rsid w:val="00600961"/>
    <w:rsid w:val="00601EDD"/>
    <w:rsid w:val="00603A07"/>
    <w:rsid w:val="00605EB2"/>
    <w:rsid w:val="00611766"/>
    <w:rsid w:val="006139F7"/>
    <w:rsid w:val="00614DEB"/>
    <w:rsid w:val="006166FC"/>
    <w:rsid w:val="00617C93"/>
    <w:rsid w:val="0062011F"/>
    <w:rsid w:val="006209AF"/>
    <w:rsid w:val="00624ECE"/>
    <w:rsid w:val="006323D1"/>
    <w:rsid w:val="006326CA"/>
    <w:rsid w:val="0063426F"/>
    <w:rsid w:val="006367D3"/>
    <w:rsid w:val="006408DF"/>
    <w:rsid w:val="006431EB"/>
    <w:rsid w:val="006513CE"/>
    <w:rsid w:val="00653235"/>
    <w:rsid w:val="006539BB"/>
    <w:rsid w:val="00653A60"/>
    <w:rsid w:val="0065405B"/>
    <w:rsid w:val="00655F4B"/>
    <w:rsid w:val="006569B3"/>
    <w:rsid w:val="006635F2"/>
    <w:rsid w:val="0066687A"/>
    <w:rsid w:val="006704BB"/>
    <w:rsid w:val="00670941"/>
    <w:rsid w:val="00670E1F"/>
    <w:rsid w:val="00670F53"/>
    <w:rsid w:val="006732B6"/>
    <w:rsid w:val="0067341E"/>
    <w:rsid w:val="00673A1D"/>
    <w:rsid w:val="00673E57"/>
    <w:rsid w:val="00675F15"/>
    <w:rsid w:val="00677A37"/>
    <w:rsid w:val="00680591"/>
    <w:rsid w:val="0068065B"/>
    <w:rsid w:val="00680ECF"/>
    <w:rsid w:val="00682601"/>
    <w:rsid w:val="00682A15"/>
    <w:rsid w:val="00682F55"/>
    <w:rsid w:val="00683E69"/>
    <w:rsid w:val="00686245"/>
    <w:rsid w:val="006868C2"/>
    <w:rsid w:val="00687687"/>
    <w:rsid w:val="00696E1B"/>
    <w:rsid w:val="006A1494"/>
    <w:rsid w:val="006A2164"/>
    <w:rsid w:val="006A2FED"/>
    <w:rsid w:val="006A31CF"/>
    <w:rsid w:val="006A37A8"/>
    <w:rsid w:val="006A5884"/>
    <w:rsid w:val="006A7A9A"/>
    <w:rsid w:val="006B28EE"/>
    <w:rsid w:val="006B5400"/>
    <w:rsid w:val="006B5BEF"/>
    <w:rsid w:val="006B71FA"/>
    <w:rsid w:val="006C040E"/>
    <w:rsid w:val="006C2280"/>
    <w:rsid w:val="006C34F4"/>
    <w:rsid w:val="006C6E81"/>
    <w:rsid w:val="006D0647"/>
    <w:rsid w:val="006D5E51"/>
    <w:rsid w:val="006E0F79"/>
    <w:rsid w:val="006E299E"/>
    <w:rsid w:val="006E58BB"/>
    <w:rsid w:val="006E5E6E"/>
    <w:rsid w:val="006E61D7"/>
    <w:rsid w:val="006F226C"/>
    <w:rsid w:val="006F4935"/>
    <w:rsid w:val="006F4ECE"/>
    <w:rsid w:val="006F4F1B"/>
    <w:rsid w:val="006F63FA"/>
    <w:rsid w:val="006F6D1D"/>
    <w:rsid w:val="006F73CB"/>
    <w:rsid w:val="0070289A"/>
    <w:rsid w:val="00703249"/>
    <w:rsid w:val="00704A22"/>
    <w:rsid w:val="00707E62"/>
    <w:rsid w:val="0071251F"/>
    <w:rsid w:val="007150AE"/>
    <w:rsid w:val="007168A3"/>
    <w:rsid w:val="00716B3C"/>
    <w:rsid w:val="00723AB6"/>
    <w:rsid w:val="007258D6"/>
    <w:rsid w:val="007258D7"/>
    <w:rsid w:val="007260A0"/>
    <w:rsid w:val="00726D85"/>
    <w:rsid w:val="00727637"/>
    <w:rsid w:val="00734ADE"/>
    <w:rsid w:val="00734BFA"/>
    <w:rsid w:val="00737A7F"/>
    <w:rsid w:val="00740E92"/>
    <w:rsid w:val="007416E2"/>
    <w:rsid w:val="00742714"/>
    <w:rsid w:val="00746AEA"/>
    <w:rsid w:val="00747E37"/>
    <w:rsid w:val="007517DD"/>
    <w:rsid w:val="00752E35"/>
    <w:rsid w:val="007533CC"/>
    <w:rsid w:val="00753616"/>
    <w:rsid w:val="00754065"/>
    <w:rsid w:val="00757CDA"/>
    <w:rsid w:val="00761D7E"/>
    <w:rsid w:val="00764B59"/>
    <w:rsid w:val="00765138"/>
    <w:rsid w:val="00767982"/>
    <w:rsid w:val="0077106D"/>
    <w:rsid w:val="00773F1B"/>
    <w:rsid w:val="007758D4"/>
    <w:rsid w:val="00782224"/>
    <w:rsid w:val="00782E50"/>
    <w:rsid w:val="007831A2"/>
    <w:rsid w:val="0078342C"/>
    <w:rsid w:val="00783C86"/>
    <w:rsid w:val="00784BD6"/>
    <w:rsid w:val="0078542F"/>
    <w:rsid w:val="007864E8"/>
    <w:rsid w:val="00787504"/>
    <w:rsid w:val="007876AC"/>
    <w:rsid w:val="00792611"/>
    <w:rsid w:val="00792DB5"/>
    <w:rsid w:val="00792EC1"/>
    <w:rsid w:val="007935F8"/>
    <w:rsid w:val="00793EDD"/>
    <w:rsid w:val="00795551"/>
    <w:rsid w:val="00795C72"/>
    <w:rsid w:val="00796F11"/>
    <w:rsid w:val="00797017"/>
    <w:rsid w:val="0079753B"/>
    <w:rsid w:val="00797BD2"/>
    <w:rsid w:val="007A04D3"/>
    <w:rsid w:val="007A41AF"/>
    <w:rsid w:val="007A448F"/>
    <w:rsid w:val="007A64F2"/>
    <w:rsid w:val="007A7611"/>
    <w:rsid w:val="007A77FB"/>
    <w:rsid w:val="007B0B06"/>
    <w:rsid w:val="007B2B90"/>
    <w:rsid w:val="007B48D6"/>
    <w:rsid w:val="007B6F45"/>
    <w:rsid w:val="007C0DED"/>
    <w:rsid w:val="007C11CC"/>
    <w:rsid w:val="007C4528"/>
    <w:rsid w:val="007C663C"/>
    <w:rsid w:val="007C79B3"/>
    <w:rsid w:val="007D0EF0"/>
    <w:rsid w:val="007D1B98"/>
    <w:rsid w:val="007D4B2E"/>
    <w:rsid w:val="007D6160"/>
    <w:rsid w:val="007E00B0"/>
    <w:rsid w:val="007E2977"/>
    <w:rsid w:val="007E2AE1"/>
    <w:rsid w:val="007E36AB"/>
    <w:rsid w:val="007E3E3E"/>
    <w:rsid w:val="007F4AB1"/>
    <w:rsid w:val="007F75C1"/>
    <w:rsid w:val="007F77CB"/>
    <w:rsid w:val="00801238"/>
    <w:rsid w:val="00803104"/>
    <w:rsid w:val="00803C63"/>
    <w:rsid w:val="008040CF"/>
    <w:rsid w:val="008043A7"/>
    <w:rsid w:val="0080623F"/>
    <w:rsid w:val="008067EB"/>
    <w:rsid w:val="00807492"/>
    <w:rsid w:val="008078AA"/>
    <w:rsid w:val="008109E3"/>
    <w:rsid w:val="00813361"/>
    <w:rsid w:val="00814A3C"/>
    <w:rsid w:val="008165C0"/>
    <w:rsid w:val="0081725C"/>
    <w:rsid w:val="0082314D"/>
    <w:rsid w:val="00823EFE"/>
    <w:rsid w:val="00825FE0"/>
    <w:rsid w:val="008279B0"/>
    <w:rsid w:val="0083478B"/>
    <w:rsid w:val="008360CB"/>
    <w:rsid w:val="0083659E"/>
    <w:rsid w:val="00841B45"/>
    <w:rsid w:val="00842F4F"/>
    <w:rsid w:val="00843064"/>
    <w:rsid w:val="008433C8"/>
    <w:rsid w:val="00846EB1"/>
    <w:rsid w:val="00847ED0"/>
    <w:rsid w:val="0085017C"/>
    <w:rsid w:val="0085027B"/>
    <w:rsid w:val="00851F41"/>
    <w:rsid w:val="0085542D"/>
    <w:rsid w:val="00856187"/>
    <w:rsid w:val="00860F9C"/>
    <w:rsid w:val="00866423"/>
    <w:rsid w:val="00867FA0"/>
    <w:rsid w:val="00870033"/>
    <w:rsid w:val="008716D1"/>
    <w:rsid w:val="00871B74"/>
    <w:rsid w:val="00872DC3"/>
    <w:rsid w:val="00874A0C"/>
    <w:rsid w:val="008772D5"/>
    <w:rsid w:val="0088063D"/>
    <w:rsid w:val="00880BFB"/>
    <w:rsid w:val="008823E4"/>
    <w:rsid w:val="0088245A"/>
    <w:rsid w:val="00886A6B"/>
    <w:rsid w:val="0089039D"/>
    <w:rsid w:val="00890A8B"/>
    <w:rsid w:val="00891968"/>
    <w:rsid w:val="00891CA5"/>
    <w:rsid w:val="008926EB"/>
    <w:rsid w:val="00892C3D"/>
    <w:rsid w:val="0089349C"/>
    <w:rsid w:val="00894579"/>
    <w:rsid w:val="008A0127"/>
    <w:rsid w:val="008A1A3C"/>
    <w:rsid w:val="008A2585"/>
    <w:rsid w:val="008A5A4D"/>
    <w:rsid w:val="008A5C51"/>
    <w:rsid w:val="008A6A4C"/>
    <w:rsid w:val="008A739C"/>
    <w:rsid w:val="008B076F"/>
    <w:rsid w:val="008B1088"/>
    <w:rsid w:val="008B373C"/>
    <w:rsid w:val="008B43D0"/>
    <w:rsid w:val="008C13C0"/>
    <w:rsid w:val="008C1C06"/>
    <w:rsid w:val="008C41A9"/>
    <w:rsid w:val="008C7925"/>
    <w:rsid w:val="008C7EFB"/>
    <w:rsid w:val="008D0C87"/>
    <w:rsid w:val="008D417E"/>
    <w:rsid w:val="008D4FD0"/>
    <w:rsid w:val="008D5435"/>
    <w:rsid w:val="008D7ED1"/>
    <w:rsid w:val="008E118A"/>
    <w:rsid w:val="008E19D8"/>
    <w:rsid w:val="008E3D9E"/>
    <w:rsid w:val="008F1350"/>
    <w:rsid w:val="008F2116"/>
    <w:rsid w:val="008F29BD"/>
    <w:rsid w:val="008F3EF4"/>
    <w:rsid w:val="008F4CCB"/>
    <w:rsid w:val="009002F2"/>
    <w:rsid w:val="009031C1"/>
    <w:rsid w:val="00904F31"/>
    <w:rsid w:val="00905072"/>
    <w:rsid w:val="00905F86"/>
    <w:rsid w:val="009124EE"/>
    <w:rsid w:val="00912A1E"/>
    <w:rsid w:val="009146BF"/>
    <w:rsid w:val="00914842"/>
    <w:rsid w:val="00914F81"/>
    <w:rsid w:val="00920477"/>
    <w:rsid w:val="00921A27"/>
    <w:rsid w:val="00925263"/>
    <w:rsid w:val="00926909"/>
    <w:rsid w:val="00926C14"/>
    <w:rsid w:val="00931251"/>
    <w:rsid w:val="00934B4E"/>
    <w:rsid w:val="00934FE0"/>
    <w:rsid w:val="009357E1"/>
    <w:rsid w:val="0093687A"/>
    <w:rsid w:val="00940EB5"/>
    <w:rsid w:val="00943FD7"/>
    <w:rsid w:val="00951FDE"/>
    <w:rsid w:val="00952C2C"/>
    <w:rsid w:val="00954CF7"/>
    <w:rsid w:val="009600ED"/>
    <w:rsid w:val="00961847"/>
    <w:rsid w:val="0096437B"/>
    <w:rsid w:val="00965453"/>
    <w:rsid w:val="00966407"/>
    <w:rsid w:val="0096676B"/>
    <w:rsid w:val="0097008E"/>
    <w:rsid w:val="009718C1"/>
    <w:rsid w:val="00971B63"/>
    <w:rsid w:val="00972F62"/>
    <w:rsid w:val="00977848"/>
    <w:rsid w:val="00980BBB"/>
    <w:rsid w:val="00982BF3"/>
    <w:rsid w:val="00984268"/>
    <w:rsid w:val="00985D93"/>
    <w:rsid w:val="00990F11"/>
    <w:rsid w:val="00991EF4"/>
    <w:rsid w:val="00994D7A"/>
    <w:rsid w:val="00995B17"/>
    <w:rsid w:val="009A0603"/>
    <w:rsid w:val="009A06A8"/>
    <w:rsid w:val="009A18D8"/>
    <w:rsid w:val="009A18E4"/>
    <w:rsid w:val="009A1FB1"/>
    <w:rsid w:val="009A7AAE"/>
    <w:rsid w:val="009B19C4"/>
    <w:rsid w:val="009B3725"/>
    <w:rsid w:val="009C0463"/>
    <w:rsid w:val="009C2758"/>
    <w:rsid w:val="009C2BAB"/>
    <w:rsid w:val="009C64FB"/>
    <w:rsid w:val="009C6607"/>
    <w:rsid w:val="009C6633"/>
    <w:rsid w:val="009C703C"/>
    <w:rsid w:val="009D010A"/>
    <w:rsid w:val="009D1D45"/>
    <w:rsid w:val="009D29B1"/>
    <w:rsid w:val="009D36E7"/>
    <w:rsid w:val="009D6DE6"/>
    <w:rsid w:val="009D7313"/>
    <w:rsid w:val="009D77BF"/>
    <w:rsid w:val="009E087C"/>
    <w:rsid w:val="009E22DA"/>
    <w:rsid w:val="009E237F"/>
    <w:rsid w:val="009E49A0"/>
    <w:rsid w:val="009E65F1"/>
    <w:rsid w:val="009E74EA"/>
    <w:rsid w:val="009F0E47"/>
    <w:rsid w:val="009F14EA"/>
    <w:rsid w:val="009F3416"/>
    <w:rsid w:val="009F50D6"/>
    <w:rsid w:val="009F5545"/>
    <w:rsid w:val="009F6907"/>
    <w:rsid w:val="009F6AC4"/>
    <w:rsid w:val="00A032F7"/>
    <w:rsid w:val="00A04C59"/>
    <w:rsid w:val="00A05290"/>
    <w:rsid w:val="00A07F3F"/>
    <w:rsid w:val="00A11C42"/>
    <w:rsid w:val="00A14226"/>
    <w:rsid w:val="00A1486F"/>
    <w:rsid w:val="00A17E5D"/>
    <w:rsid w:val="00A21F4A"/>
    <w:rsid w:val="00A26894"/>
    <w:rsid w:val="00A27F36"/>
    <w:rsid w:val="00A302A0"/>
    <w:rsid w:val="00A34307"/>
    <w:rsid w:val="00A37E03"/>
    <w:rsid w:val="00A43920"/>
    <w:rsid w:val="00A44B82"/>
    <w:rsid w:val="00A47E0C"/>
    <w:rsid w:val="00A502C0"/>
    <w:rsid w:val="00A509F9"/>
    <w:rsid w:val="00A50A12"/>
    <w:rsid w:val="00A50EB1"/>
    <w:rsid w:val="00A50EFD"/>
    <w:rsid w:val="00A54CB9"/>
    <w:rsid w:val="00A55108"/>
    <w:rsid w:val="00A65196"/>
    <w:rsid w:val="00A65B00"/>
    <w:rsid w:val="00A65E36"/>
    <w:rsid w:val="00A66D5F"/>
    <w:rsid w:val="00A67B0E"/>
    <w:rsid w:val="00A7078B"/>
    <w:rsid w:val="00A71397"/>
    <w:rsid w:val="00A725CA"/>
    <w:rsid w:val="00A72E3C"/>
    <w:rsid w:val="00A74D1D"/>
    <w:rsid w:val="00A74FBE"/>
    <w:rsid w:val="00A75117"/>
    <w:rsid w:val="00A76695"/>
    <w:rsid w:val="00A83C09"/>
    <w:rsid w:val="00A8727E"/>
    <w:rsid w:val="00A91AD2"/>
    <w:rsid w:val="00A92B0A"/>
    <w:rsid w:val="00A948F4"/>
    <w:rsid w:val="00A95D8D"/>
    <w:rsid w:val="00A9665B"/>
    <w:rsid w:val="00A9795F"/>
    <w:rsid w:val="00AA2B2C"/>
    <w:rsid w:val="00AA56CA"/>
    <w:rsid w:val="00AA5A44"/>
    <w:rsid w:val="00AA5F6A"/>
    <w:rsid w:val="00AA7985"/>
    <w:rsid w:val="00AB0397"/>
    <w:rsid w:val="00AB1F21"/>
    <w:rsid w:val="00AB4D9B"/>
    <w:rsid w:val="00AB4DE8"/>
    <w:rsid w:val="00AC0A8D"/>
    <w:rsid w:val="00AC0D12"/>
    <w:rsid w:val="00AC2E72"/>
    <w:rsid w:val="00AC4985"/>
    <w:rsid w:val="00AC6D45"/>
    <w:rsid w:val="00AC7E01"/>
    <w:rsid w:val="00AD24CB"/>
    <w:rsid w:val="00AE0D44"/>
    <w:rsid w:val="00AE19DB"/>
    <w:rsid w:val="00AE1FB6"/>
    <w:rsid w:val="00AE237F"/>
    <w:rsid w:val="00AE3627"/>
    <w:rsid w:val="00AE67EB"/>
    <w:rsid w:val="00AE6C10"/>
    <w:rsid w:val="00AE6D70"/>
    <w:rsid w:val="00AF1582"/>
    <w:rsid w:val="00AF1BED"/>
    <w:rsid w:val="00AF1CA7"/>
    <w:rsid w:val="00AF3409"/>
    <w:rsid w:val="00AF4236"/>
    <w:rsid w:val="00B003D1"/>
    <w:rsid w:val="00B011F4"/>
    <w:rsid w:val="00B017DB"/>
    <w:rsid w:val="00B02670"/>
    <w:rsid w:val="00B0404A"/>
    <w:rsid w:val="00B06355"/>
    <w:rsid w:val="00B06817"/>
    <w:rsid w:val="00B13010"/>
    <w:rsid w:val="00B1454E"/>
    <w:rsid w:val="00B1739D"/>
    <w:rsid w:val="00B20506"/>
    <w:rsid w:val="00B20710"/>
    <w:rsid w:val="00B26DA8"/>
    <w:rsid w:val="00B27ECC"/>
    <w:rsid w:val="00B302F3"/>
    <w:rsid w:val="00B33FEE"/>
    <w:rsid w:val="00B35A67"/>
    <w:rsid w:val="00B36DBF"/>
    <w:rsid w:val="00B37D82"/>
    <w:rsid w:val="00B40341"/>
    <w:rsid w:val="00B42A91"/>
    <w:rsid w:val="00B43CFE"/>
    <w:rsid w:val="00B45B36"/>
    <w:rsid w:val="00B45ECF"/>
    <w:rsid w:val="00B46DC3"/>
    <w:rsid w:val="00B53B97"/>
    <w:rsid w:val="00B5436F"/>
    <w:rsid w:val="00B5686C"/>
    <w:rsid w:val="00B56AE3"/>
    <w:rsid w:val="00B57439"/>
    <w:rsid w:val="00B57440"/>
    <w:rsid w:val="00B57B2F"/>
    <w:rsid w:val="00B6192E"/>
    <w:rsid w:val="00B619B5"/>
    <w:rsid w:val="00B632A5"/>
    <w:rsid w:val="00B639CE"/>
    <w:rsid w:val="00B64E93"/>
    <w:rsid w:val="00B70CAC"/>
    <w:rsid w:val="00B71072"/>
    <w:rsid w:val="00B740DA"/>
    <w:rsid w:val="00B766CC"/>
    <w:rsid w:val="00B82050"/>
    <w:rsid w:val="00B826DB"/>
    <w:rsid w:val="00B847FA"/>
    <w:rsid w:val="00B84CF1"/>
    <w:rsid w:val="00B855A1"/>
    <w:rsid w:val="00B87A2D"/>
    <w:rsid w:val="00B94D58"/>
    <w:rsid w:val="00B95A9C"/>
    <w:rsid w:val="00B95C5C"/>
    <w:rsid w:val="00B96227"/>
    <w:rsid w:val="00B96F15"/>
    <w:rsid w:val="00BA1291"/>
    <w:rsid w:val="00BA2F89"/>
    <w:rsid w:val="00BA5681"/>
    <w:rsid w:val="00BA6EBD"/>
    <w:rsid w:val="00BA7234"/>
    <w:rsid w:val="00BA7F56"/>
    <w:rsid w:val="00BB00D2"/>
    <w:rsid w:val="00BB2C74"/>
    <w:rsid w:val="00BB5785"/>
    <w:rsid w:val="00BB5A27"/>
    <w:rsid w:val="00BB5C13"/>
    <w:rsid w:val="00BB7DF7"/>
    <w:rsid w:val="00BC0BF5"/>
    <w:rsid w:val="00BC14B9"/>
    <w:rsid w:val="00BC158E"/>
    <w:rsid w:val="00BC6704"/>
    <w:rsid w:val="00BC7CDF"/>
    <w:rsid w:val="00BD2BED"/>
    <w:rsid w:val="00BD3D74"/>
    <w:rsid w:val="00BD61F1"/>
    <w:rsid w:val="00BD63F3"/>
    <w:rsid w:val="00BE0D6D"/>
    <w:rsid w:val="00BE13FC"/>
    <w:rsid w:val="00BE2054"/>
    <w:rsid w:val="00BE3CE5"/>
    <w:rsid w:val="00BE3F8B"/>
    <w:rsid w:val="00BE4A99"/>
    <w:rsid w:val="00BE50E2"/>
    <w:rsid w:val="00BE5137"/>
    <w:rsid w:val="00BF219C"/>
    <w:rsid w:val="00BF34D0"/>
    <w:rsid w:val="00BF4F76"/>
    <w:rsid w:val="00BF629B"/>
    <w:rsid w:val="00BF6AA0"/>
    <w:rsid w:val="00BF7F42"/>
    <w:rsid w:val="00C00E21"/>
    <w:rsid w:val="00C01B09"/>
    <w:rsid w:val="00C04524"/>
    <w:rsid w:val="00C0780E"/>
    <w:rsid w:val="00C15B64"/>
    <w:rsid w:val="00C16515"/>
    <w:rsid w:val="00C16626"/>
    <w:rsid w:val="00C2018F"/>
    <w:rsid w:val="00C209B1"/>
    <w:rsid w:val="00C20EED"/>
    <w:rsid w:val="00C22046"/>
    <w:rsid w:val="00C22EAB"/>
    <w:rsid w:val="00C254A3"/>
    <w:rsid w:val="00C25FEE"/>
    <w:rsid w:val="00C26FD9"/>
    <w:rsid w:val="00C3098C"/>
    <w:rsid w:val="00C3260A"/>
    <w:rsid w:val="00C32A18"/>
    <w:rsid w:val="00C33857"/>
    <w:rsid w:val="00C35070"/>
    <w:rsid w:val="00C36CB8"/>
    <w:rsid w:val="00C42B0D"/>
    <w:rsid w:val="00C433C6"/>
    <w:rsid w:val="00C50082"/>
    <w:rsid w:val="00C5033C"/>
    <w:rsid w:val="00C52BC0"/>
    <w:rsid w:val="00C566B3"/>
    <w:rsid w:val="00C567D9"/>
    <w:rsid w:val="00C56A97"/>
    <w:rsid w:val="00C62ADD"/>
    <w:rsid w:val="00C62F45"/>
    <w:rsid w:val="00C62F65"/>
    <w:rsid w:val="00C63CAD"/>
    <w:rsid w:val="00C63FC0"/>
    <w:rsid w:val="00C65FF6"/>
    <w:rsid w:val="00C701BC"/>
    <w:rsid w:val="00C70F73"/>
    <w:rsid w:val="00C71E7A"/>
    <w:rsid w:val="00C801BE"/>
    <w:rsid w:val="00C80231"/>
    <w:rsid w:val="00C8144C"/>
    <w:rsid w:val="00C835E7"/>
    <w:rsid w:val="00C83F8A"/>
    <w:rsid w:val="00C86989"/>
    <w:rsid w:val="00C93BCC"/>
    <w:rsid w:val="00C962CD"/>
    <w:rsid w:val="00CA282E"/>
    <w:rsid w:val="00CA635E"/>
    <w:rsid w:val="00CA76F3"/>
    <w:rsid w:val="00CB0DA9"/>
    <w:rsid w:val="00CB1452"/>
    <w:rsid w:val="00CB179E"/>
    <w:rsid w:val="00CB1A9D"/>
    <w:rsid w:val="00CB1DC0"/>
    <w:rsid w:val="00CB1F2C"/>
    <w:rsid w:val="00CB2047"/>
    <w:rsid w:val="00CB25BF"/>
    <w:rsid w:val="00CB29F2"/>
    <w:rsid w:val="00CB345D"/>
    <w:rsid w:val="00CB43B9"/>
    <w:rsid w:val="00CC1D35"/>
    <w:rsid w:val="00CC59C8"/>
    <w:rsid w:val="00CC5E23"/>
    <w:rsid w:val="00CC5F3E"/>
    <w:rsid w:val="00CC64AE"/>
    <w:rsid w:val="00CC6DFD"/>
    <w:rsid w:val="00CD0029"/>
    <w:rsid w:val="00CD10CB"/>
    <w:rsid w:val="00CD39C5"/>
    <w:rsid w:val="00CD6CA2"/>
    <w:rsid w:val="00CE3957"/>
    <w:rsid w:val="00CE5BC2"/>
    <w:rsid w:val="00CE5C2C"/>
    <w:rsid w:val="00CE63E0"/>
    <w:rsid w:val="00CF165D"/>
    <w:rsid w:val="00CF1CC6"/>
    <w:rsid w:val="00CF3171"/>
    <w:rsid w:val="00CF3E2A"/>
    <w:rsid w:val="00D01995"/>
    <w:rsid w:val="00D047CF"/>
    <w:rsid w:val="00D061C3"/>
    <w:rsid w:val="00D10452"/>
    <w:rsid w:val="00D11C80"/>
    <w:rsid w:val="00D123A7"/>
    <w:rsid w:val="00D152B0"/>
    <w:rsid w:val="00D160BE"/>
    <w:rsid w:val="00D165C3"/>
    <w:rsid w:val="00D1734C"/>
    <w:rsid w:val="00D1769E"/>
    <w:rsid w:val="00D20345"/>
    <w:rsid w:val="00D23C87"/>
    <w:rsid w:val="00D26024"/>
    <w:rsid w:val="00D27AF8"/>
    <w:rsid w:val="00D3219B"/>
    <w:rsid w:val="00D3253D"/>
    <w:rsid w:val="00D33386"/>
    <w:rsid w:val="00D3466C"/>
    <w:rsid w:val="00D350A8"/>
    <w:rsid w:val="00D36AF2"/>
    <w:rsid w:val="00D40BED"/>
    <w:rsid w:val="00D40EC8"/>
    <w:rsid w:val="00D467C3"/>
    <w:rsid w:val="00D50ED1"/>
    <w:rsid w:val="00D52ACF"/>
    <w:rsid w:val="00D5342E"/>
    <w:rsid w:val="00D53489"/>
    <w:rsid w:val="00D53B6C"/>
    <w:rsid w:val="00D54772"/>
    <w:rsid w:val="00D5504B"/>
    <w:rsid w:val="00D57A5E"/>
    <w:rsid w:val="00D61848"/>
    <w:rsid w:val="00D64824"/>
    <w:rsid w:val="00D651F8"/>
    <w:rsid w:val="00D654FA"/>
    <w:rsid w:val="00D66F15"/>
    <w:rsid w:val="00D7185C"/>
    <w:rsid w:val="00D71CC8"/>
    <w:rsid w:val="00D73AFE"/>
    <w:rsid w:val="00D74747"/>
    <w:rsid w:val="00D74C5F"/>
    <w:rsid w:val="00D751AB"/>
    <w:rsid w:val="00D75BC4"/>
    <w:rsid w:val="00D76405"/>
    <w:rsid w:val="00D82559"/>
    <w:rsid w:val="00D84045"/>
    <w:rsid w:val="00D843AE"/>
    <w:rsid w:val="00D92782"/>
    <w:rsid w:val="00D934F4"/>
    <w:rsid w:val="00D951B0"/>
    <w:rsid w:val="00D95C3B"/>
    <w:rsid w:val="00DA0863"/>
    <w:rsid w:val="00DA0FD9"/>
    <w:rsid w:val="00DA3C87"/>
    <w:rsid w:val="00DA5313"/>
    <w:rsid w:val="00DA5CC3"/>
    <w:rsid w:val="00DB030F"/>
    <w:rsid w:val="00DB0355"/>
    <w:rsid w:val="00DB180C"/>
    <w:rsid w:val="00DB2AD7"/>
    <w:rsid w:val="00DB4F00"/>
    <w:rsid w:val="00DB5C16"/>
    <w:rsid w:val="00DB7B0B"/>
    <w:rsid w:val="00DC18E8"/>
    <w:rsid w:val="00DC1992"/>
    <w:rsid w:val="00DC2BA7"/>
    <w:rsid w:val="00DC32A8"/>
    <w:rsid w:val="00DC4BD2"/>
    <w:rsid w:val="00DC4C9E"/>
    <w:rsid w:val="00DC4FB0"/>
    <w:rsid w:val="00DC78DD"/>
    <w:rsid w:val="00DD1DFE"/>
    <w:rsid w:val="00DD2EBD"/>
    <w:rsid w:val="00DD3201"/>
    <w:rsid w:val="00DD6731"/>
    <w:rsid w:val="00DD7308"/>
    <w:rsid w:val="00DD7666"/>
    <w:rsid w:val="00DE08DD"/>
    <w:rsid w:val="00DE1640"/>
    <w:rsid w:val="00DE3947"/>
    <w:rsid w:val="00DE486E"/>
    <w:rsid w:val="00DE625B"/>
    <w:rsid w:val="00DE64AC"/>
    <w:rsid w:val="00DE6691"/>
    <w:rsid w:val="00DF0867"/>
    <w:rsid w:val="00DF23B7"/>
    <w:rsid w:val="00DF5A4E"/>
    <w:rsid w:val="00DF7322"/>
    <w:rsid w:val="00DF7508"/>
    <w:rsid w:val="00E010FD"/>
    <w:rsid w:val="00E030E3"/>
    <w:rsid w:val="00E03615"/>
    <w:rsid w:val="00E04427"/>
    <w:rsid w:val="00E05A45"/>
    <w:rsid w:val="00E111BA"/>
    <w:rsid w:val="00E119FF"/>
    <w:rsid w:val="00E11DC8"/>
    <w:rsid w:val="00E14D92"/>
    <w:rsid w:val="00E16EC9"/>
    <w:rsid w:val="00E17D6E"/>
    <w:rsid w:val="00E236D0"/>
    <w:rsid w:val="00E237F4"/>
    <w:rsid w:val="00E2660C"/>
    <w:rsid w:val="00E276A3"/>
    <w:rsid w:val="00E3065A"/>
    <w:rsid w:val="00E3250F"/>
    <w:rsid w:val="00E36ECF"/>
    <w:rsid w:val="00E418B1"/>
    <w:rsid w:val="00E44B5A"/>
    <w:rsid w:val="00E45722"/>
    <w:rsid w:val="00E45B3D"/>
    <w:rsid w:val="00E46344"/>
    <w:rsid w:val="00E47297"/>
    <w:rsid w:val="00E5400D"/>
    <w:rsid w:val="00E557B5"/>
    <w:rsid w:val="00E56A54"/>
    <w:rsid w:val="00E60356"/>
    <w:rsid w:val="00E619B5"/>
    <w:rsid w:val="00E62F0C"/>
    <w:rsid w:val="00E640CF"/>
    <w:rsid w:val="00E64365"/>
    <w:rsid w:val="00E70682"/>
    <w:rsid w:val="00E72A6A"/>
    <w:rsid w:val="00E75B17"/>
    <w:rsid w:val="00E8034E"/>
    <w:rsid w:val="00E81024"/>
    <w:rsid w:val="00E812B0"/>
    <w:rsid w:val="00E81E19"/>
    <w:rsid w:val="00E8209F"/>
    <w:rsid w:val="00E856F4"/>
    <w:rsid w:val="00E85BEA"/>
    <w:rsid w:val="00E85F41"/>
    <w:rsid w:val="00E863C8"/>
    <w:rsid w:val="00E9031D"/>
    <w:rsid w:val="00E903F2"/>
    <w:rsid w:val="00E91A70"/>
    <w:rsid w:val="00E940CE"/>
    <w:rsid w:val="00E967E7"/>
    <w:rsid w:val="00EA1518"/>
    <w:rsid w:val="00EA21F5"/>
    <w:rsid w:val="00EA33D8"/>
    <w:rsid w:val="00EA376D"/>
    <w:rsid w:val="00EA7274"/>
    <w:rsid w:val="00EA7571"/>
    <w:rsid w:val="00EB6496"/>
    <w:rsid w:val="00EB65C1"/>
    <w:rsid w:val="00EB7CF1"/>
    <w:rsid w:val="00EC0173"/>
    <w:rsid w:val="00EC1A8A"/>
    <w:rsid w:val="00EC21FF"/>
    <w:rsid w:val="00EC5148"/>
    <w:rsid w:val="00ED31B1"/>
    <w:rsid w:val="00ED3792"/>
    <w:rsid w:val="00ED410A"/>
    <w:rsid w:val="00ED458D"/>
    <w:rsid w:val="00ED4A30"/>
    <w:rsid w:val="00EE08A4"/>
    <w:rsid w:val="00EE3157"/>
    <w:rsid w:val="00EE3679"/>
    <w:rsid w:val="00EE5111"/>
    <w:rsid w:val="00EE758D"/>
    <w:rsid w:val="00EF0019"/>
    <w:rsid w:val="00EF1A42"/>
    <w:rsid w:val="00EF6367"/>
    <w:rsid w:val="00EF6C04"/>
    <w:rsid w:val="00F00E55"/>
    <w:rsid w:val="00F0148E"/>
    <w:rsid w:val="00F0264D"/>
    <w:rsid w:val="00F0297D"/>
    <w:rsid w:val="00F05C3C"/>
    <w:rsid w:val="00F05E7B"/>
    <w:rsid w:val="00F05E8F"/>
    <w:rsid w:val="00F07F6C"/>
    <w:rsid w:val="00F10370"/>
    <w:rsid w:val="00F103E6"/>
    <w:rsid w:val="00F1049D"/>
    <w:rsid w:val="00F10539"/>
    <w:rsid w:val="00F10992"/>
    <w:rsid w:val="00F12415"/>
    <w:rsid w:val="00F1669E"/>
    <w:rsid w:val="00F16B1B"/>
    <w:rsid w:val="00F232EE"/>
    <w:rsid w:val="00F23B8D"/>
    <w:rsid w:val="00F24D67"/>
    <w:rsid w:val="00F32B9E"/>
    <w:rsid w:val="00F35480"/>
    <w:rsid w:val="00F36E1E"/>
    <w:rsid w:val="00F40373"/>
    <w:rsid w:val="00F41030"/>
    <w:rsid w:val="00F42D88"/>
    <w:rsid w:val="00F45533"/>
    <w:rsid w:val="00F50222"/>
    <w:rsid w:val="00F50988"/>
    <w:rsid w:val="00F52372"/>
    <w:rsid w:val="00F56C1E"/>
    <w:rsid w:val="00F575A8"/>
    <w:rsid w:val="00F62099"/>
    <w:rsid w:val="00F62331"/>
    <w:rsid w:val="00F67714"/>
    <w:rsid w:val="00F71AEF"/>
    <w:rsid w:val="00F7630A"/>
    <w:rsid w:val="00F768C5"/>
    <w:rsid w:val="00F7695E"/>
    <w:rsid w:val="00F77469"/>
    <w:rsid w:val="00F82BCA"/>
    <w:rsid w:val="00F83E88"/>
    <w:rsid w:val="00F8454A"/>
    <w:rsid w:val="00F85F31"/>
    <w:rsid w:val="00F87C41"/>
    <w:rsid w:val="00F93425"/>
    <w:rsid w:val="00F93E5F"/>
    <w:rsid w:val="00F94BD7"/>
    <w:rsid w:val="00F95CA0"/>
    <w:rsid w:val="00F97019"/>
    <w:rsid w:val="00F97E05"/>
    <w:rsid w:val="00FA093D"/>
    <w:rsid w:val="00FA1A6F"/>
    <w:rsid w:val="00FA1E38"/>
    <w:rsid w:val="00FB0A1A"/>
    <w:rsid w:val="00FB0F27"/>
    <w:rsid w:val="00FB15E0"/>
    <w:rsid w:val="00FB1F71"/>
    <w:rsid w:val="00FB3747"/>
    <w:rsid w:val="00FB3A81"/>
    <w:rsid w:val="00FB4480"/>
    <w:rsid w:val="00FB4ABE"/>
    <w:rsid w:val="00FB68CD"/>
    <w:rsid w:val="00FC0188"/>
    <w:rsid w:val="00FC0BAD"/>
    <w:rsid w:val="00FC2A14"/>
    <w:rsid w:val="00FC6748"/>
    <w:rsid w:val="00FC6B4C"/>
    <w:rsid w:val="00FC725E"/>
    <w:rsid w:val="00FD00F1"/>
    <w:rsid w:val="00FD3324"/>
    <w:rsid w:val="00FD35C0"/>
    <w:rsid w:val="00FD46C6"/>
    <w:rsid w:val="00FD51D5"/>
    <w:rsid w:val="00FD5A47"/>
    <w:rsid w:val="00FD61FA"/>
    <w:rsid w:val="00FE00DB"/>
    <w:rsid w:val="00FE1B5E"/>
    <w:rsid w:val="00FE395A"/>
    <w:rsid w:val="00FE5BB9"/>
    <w:rsid w:val="00FE7B7D"/>
    <w:rsid w:val="00FE7C45"/>
    <w:rsid w:val="00FF101C"/>
    <w:rsid w:val="00FF23F8"/>
    <w:rsid w:val="00FF4D35"/>
    <w:rsid w:val="00FF5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4E90BFA"/>
  <w15:docId w15:val="{8C974FF8-E530-45A1-9F2D-EF26C149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A5A4D"/>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uiPriority w:val="9"/>
    <w:qFormat/>
    <w:rsid w:val="00600961"/>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uiPriority w:val="9"/>
    <w:unhideWhenUsed/>
    <w:qFormat/>
    <w:rsid w:val="00600961"/>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0">
    <w:name w:val="heading 3"/>
    <w:basedOn w:val="a5"/>
    <w:next w:val="a5"/>
    <w:link w:val="31"/>
    <w:uiPriority w:val="9"/>
    <w:unhideWhenUsed/>
    <w:qFormat/>
    <w:rsid w:val="00600961"/>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0">
    <w:name w:val="heading 4"/>
    <w:basedOn w:val="a5"/>
    <w:next w:val="a5"/>
    <w:link w:val="41"/>
    <w:uiPriority w:val="9"/>
    <w:unhideWhenUsed/>
    <w:qFormat/>
    <w:rsid w:val="00600961"/>
    <w:pPr>
      <w:keepNext/>
      <w:keepLines/>
      <w:spacing w:before="40" w:after="0"/>
      <w:outlineLvl w:val="3"/>
    </w:pPr>
    <w:rPr>
      <w:rFonts w:asciiTheme="majorHAnsi" w:eastAsiaTheme="majorEastAsia" w:hAnsiTheme="majorHAnsi" w:cstheme="majorBidi"/>
      <w:i/>
      <w:iCs/>
      <w:color w:val="404040" w:themeColor="text1" w:themeTint="BF"/>
    </w:rPr>
  </w:style>
  <w:style w:type="paragraph" w:styleId="50">
    <w:name w:val="heading 5"/>
    <w:basedOn w:val="a5"/>
    <w:next w:val="a5"/>
    <w:link w:val="51"/>
    <w:uiPriority w:val="9"/>
    <w:unhideWhenUsed/>
    <w:qFormat/>
    <w:rsid w:val="00600961"/>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5"/>
    <w:next w:val="a5"/>
    <w:link w:val="60"/>
    <w:uiPriority w:val="9"/>
    <w:unhideWhenUsed/>
    <w:qFormat/>
    <w:rsid w:val="00600961"/>
    <w:pPr>
      <w:keepNext/>
      <w:keepLines/>
      <w:spacing w:before="40" w:after="0"/>
      <w:outlineLvl w:val="5"/>
    </w:pPr>
    <w:rPr>
      <w:rFonts w:asciiTheme="majorHAnsi" w:eastAsiaTheme="majorEastAsia" w:hAnsiTheme="majorHAnsi" w:cstheme="majorBidi"/>
    </w:rPr>
  </w:style>
  <w:style w:type="paragraph" w:styleId="7">
    <w:name w:val="heading 7"/>
    <w:basedOn w:val="a5"/>
    <w:next w:val="a5"/>
    <w:link w:val="70"/>
    <w:uiPriority w:val="9"/>
    <w:unhideWhenUsed/>
    <w:qFormat/>
    <w:rsid w:val="00600961"/>
    <w:pPr>
      <w:keepNext/>
      <w:keepLines/>
      <w:spacing w:before="40" w:after="0"/>
      <w:outlineLvl w:val="6"/>
    </w:pPr>
    <w:rPr>
      <w:rFonts w:asciiTheme="majorHAnsi" w:eastAsiaTheme="majorEastAsia" w:hAnsiTheme="majorHAnsi" w:cstheme="majorBidi"/>
      <w:i/>
      <w:iCs/>
    </w:rPr>
  </w:style>
  <w:style w:type="paragraph" w:styleId="8">
    <w:name w:val="heading 8"/>
    <w:basedOn w:val="a5"/>
    <w:next w:val="a5"/>
    <w:link w:val="80"/>
    <w:uiPriority w:val="9"/>
    <w:unhideWhenUsed/>
    <w:qFormat/>
    <w:rsid w:val="00600961"/>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5"/>
    <w:next w:val="a5"/>
    <w:link w:val="90"/>
    <w:uiPriority w:val="9"/>
    <w:unhideWhenUsed/>
    <w:qFormat/>
    <w:rsid w:val="00600961"/>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1,H1 Знак2,H1 Знак Знак1,Заголовок параграфа (1.) Знак1,111 Знак1,Section Знак1,Section Heading Знак1,level2 hdg Знак1,Заголовок 1 Знак Знак Знак Знак Знак Знак1,H11 Знак1"/>
    <w:basedOn w:val="a6"/>
    <w:link w:val="10"/>
    <w:uiPriority w:val="9"/>
    <w:rsid w:val="00600961"/>
    <w:rPr>
      <w:rFonts w:asciiTheme="majorHAnsi" w:eastAsiaTheme="majorEastAsia" w:hAnsiTheme="majorHAnsi" w:cstheme="majorBidi"/>
      <w:color w:val="262626" w:themeColor="text1" w:themeTint="D9"/>
      <w:sz w:val="32"/>
      <w:szCs w:val="32"/>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uiPriority w:val="9"/>
    <w:rsid w:val="00600961"/>
    <w:rPr>
      <w:rFonts w:asciiTheme="majorHAnsi" w:eastAsiaTheme="majorEastAsia" w:hAnsiTheme="majorHAnsi" w:cstheme="majorBidi"/>
      <w:color w:val="262626" w:themeColor="text1" w:themeTint="D9"/>
      <w:sz w:val="28"/>
      <w:szCs w:val="28"/>
    </w:rPr>
  </w:style>
  <w:style w:type="character" w:customStyle="1" w:styleId="31">
    <w:name w:val="Заголовок 3 Знак"/>
    <w:basedOn w:val="a6"/>
    <w:link w:val="30"/>
    <w:uiPriority w:val="9"/>
    <w:rsid w:val="00600961"/>
    <w:rPr>
      <w:rFonts w:asciiTheme="majorHAnsi" w:eastAsiaTheme="majorEastAsia" w:hAnsiTheme="majorHAnsi" w:cstheme="majorBidi"/>
      <w:color w:val="0D0D0D" w:themeColor="text1" w:themeTint="F2"/>
      <w:sz w:val="24"/>
      <w:szCs w:val="24"/>
    </w:rPr>
  </w:style>
  <w:style w:type="character" w:customStyle="1" w:styleId="41">
    <w:name w:val="Заголовок 4 Знак"/>
    <w:basedOn w:val="a6"/>
    <w:link w:val="40"/>
    <w:uiPriority w:val="9"/>
    <w:rsid w:val="00600961"/>
    <w:rPr>
      <w:rFonts w:asciiTheme="majorHAnsi" w:eastAsiaTheme="majorEastAsia" w:hAnsiTheme="majorHAnsi" w:cstheme="majorBidi"/>
      <w:i/>
      <w:iCs/>
      <w:color w:val="404040" w:themeColor="text1" w:themeTint="BF"/>
    </w:rPr>
  </w:style>
  <w:style w:type="character" w:customStyle="1" w:styleId="51">
    <w:name w:val="Заголовок 5 Знак"/>
    <w:basedOn w:val="a6"/>
    <w:link w:val="50"/>
    <w:uiPriority w:val="9"/>
    <w:rsid w:val="00600961"/>
    <w:rPr>
      <w:rFonts w:asciiTheme="majorHAnsi" w:eastAsiaTheme="majorEastAsia" w:hAnsiTheme="majorHAnsi" w:cstheme="majorBidi"/>
      <w:color w:val="404040" w:themeColor="text1" w:themeTint="BF"/>
    </w:rPr>
  </w:style>
  <w:style w:type="character" w:customStyle="1" w:styleId="60">
    <w:name w:val="Заголовок 6 Знак"/>
    <w:basedOn w:val="a6"/>
    <w:link w:val="6"/>
    <w:uiPriority w:val="9"/>
    <w:rsid w:val="00600961"/>
    <w:rPr>
      <w:rFonts w:asciiTheme="majorHAnsi" w:eastAsiaTheme="majorEastAsia" w:hAnsiTheme="majorHAnsi" w:cstheme="majorBidi"/>
    </w:rPr>
  </w:style>
  <w:style w:type="character" w:customStyle="1" w:styleId="70">
    <w:name w:val="Заголовок 7 Знак"/>
    <w:basedOn w:val="a6"/>
    <w:link w:val="7"/>
    <w:uiPriority w:val="9"/>
    <w:rsid w:val="00600961"/>
    <w:rPr>
      <w:rFonts w:asciiTheme="majorHAnsi" w:eastAsiaTheme="majorEastAsia" w:hAnsiTheme="majorHAnsi" w:cstheme="majorBidi"/>
      <w:i/>
      <w:iCs/>
    </w:rPr>
  </w:style>
  <w:style w:type="character" w:customStyle="1" w:styleId="80">
    <w:name w:val="Заголовок 8 Знак"/>
    <w:basedOn w:val="a6"/>
    <w:link w:val="8"/>
    <w:uiPriority w:val="9"/>
    <w:rsid w:val="00600961"/>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6"/>
    <w:link w:val="9"/>
    <w:uiPriority w:val="9"/>
    <w:rsid w:val="00600961"/>
    <w:rPr>
      <w:rFonts w:asciiTheme="majorHAnsi" w:eastAsiaTheme="majorEastAsia" w:hAnsiTheme="majorHAnsi" w:cstheme="majorBidi"/>
      <w:i/>
      <w:iCs/>
      <w:color w:val="262626" w:themeColor="text1" w:themeTint="D9"/>
      <w:sz w:val="21"/>
      <w:szCs w:val="21"/>
    </w:rPr>
  </w:style>
  <w:style w:type="numbering" w:customStyle="1" w:styleId="12">
    <w:name w:val="Нет списка1"/>
    <w:next w:val="a8"/>
    <w:uiPriority w:val="99"/>
    <w:semiHidden/>
    <w:unhideWhenUsed/>
    <w:rsid w:val="00C35070"/>
  </w:style>
  <w:style w:type="character" w:customStyle="1" w:styleId="WW8Num1z0">
    <w:name w:val="WW8Num1z0"/>
    <w:rsid w:val="00C35070"/>
  </w:style>
  <w:style w:type="character" w:customStyle="1" w:styleId="2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uiPriority w:val="99"/>
    <w:locked/>
    <w:rsid w:val="00C35070"/>
    <w:rPr>
      <w:rFonts w:ascii="Arial" w:eastAsia="Times New Roman" w:hAnsi="Arial" w:cs="Times New Roman"/>
      <w:b/>
      <w:i/>
      <w:sz w:val="28"/>
      <w:szCs w:val="20"/>
      <w:lang w:eastAsia="zh-CN"/>
    </w:rPr>
  </w:style>
  <w:style w:type="character" w:customStyle="1" w:styleId="WW8Num1z1">
    <w:name w:val="WW8Num1z1"/>
    <w:rsid w:val="00C35070"/>
  </w:style>
  <w:style w:type="character" w:customStyle="1" w:styleId="WW8Num1z2">
    <w:name w:val="WW8Num1z2"/>
    <w:rsid w:val="00C35070"/>
  </w:style>
  <w:style w:type="character" w:customStyle="1" w:styleId="WW8Num1z3">
    <w:name w:val="WW8Num1z3"/>
    <w:rsid w:val="00C35070"/>
  </w:style>
  <w:style w:type="character" w:customStyle="1" w:styleId="WW8Num1z4">
    <w:name w:val="WW8Num1z4"/>
    <w:rsid w:val="00C35070"/>
  </w:style>
  <w:style w:type="character" w:customStyle="1" w:styleId="WW8Num1z5">
    <w:name w:val="WW8Num1z5"/>
    <w:rsid w:val="00C35070"/>
  </w:style>
  <w:style w:type="character" w:customStyle="1" w:styleId="WW8Num1z6">
    <w:name w:val="WW8Num1z6"/>
    <w:rsid w:val="00C35070"/>
  </w:style>
  <w:style w:type="character" w:customStyle="1" w:styleId="WW8Num1z7">
    <w:name w:val="WW8Num1z7"/>
    <w:rsid w:val="00C35070"/>
  </w:style>
  <w:style w:type="character" w:customStyle="1" w:styleId="WW8Num1z8">
    <w:name w:val="WW8Num1z8"/>
    <w:rsid w:val="00C35070"/>
  </w:style>
  <w:style w:type="character" w:customStyle="1" w:styleId="WW8Num2z0">
    <w:name w:val="WW8Num2z0"/>
    <w:rsid w:val="00C35070"/>
  </w:style>
  <w:style w:type="character" w:customStyle="1" w:styleId="WW8Num3z0">
    <w:name w:val="WW8Num3z0"/>
    <w:rsid w:val="00C35070"/>
    <w:rPr>
      <w:rFonts w:ascii="Courier New" w:hAnsi="Courier New"/>
      <w:color w:val="auto"/>
      <w:sz w:val="24"/>
    </w:rPr>
  </w:style>
  <w:style w:type="character" w:customStyle="1" w:styleId="WW8Num3z2">
    <w:name w:val="WW8Num3z2"/>
    <w:rsid w:val="00C35070"/>
    <w:rPr>
      <w:rFonts w:ascii="Wingdings" w:hAnsi="Wingdings"/>
    </w:rPr>
  </w:style>
  <w:style w:type="character" w:customStyle="1" w:styleId="WW8Num3z3">
    <w:name w:val="WW8Num3z3"/>
    <w:rsid w:val="00C35070"/>
    <w:rPr>
      <w:rFonts w:ascii="Symbol" w:hAnsi="Symbol"/>
    </w:rPr>
  </w:style>
  <w:style w:type="character" w:customStyle="1" w:styleId="WW8Num4z0">
    <w:name w:val="WW8Num4z0"/>
    <w:rsid w:val="00C35070"/>
    <w:rPr>
      <w:sz w:val="22"/>
    </w:rPr>
  </w:style>
  <w:style w:type="character" w:customStyle="1" w:styleId="WW8Num4z1">
    <w:name w:val="WW8Num4z1"/>
    <w:rsid w:val="00C35070"/>
  </w:style>
  <w:style w:type="character" w:customStyle="1" w:styleId="WW8Num4z2">
    <w:name w:val="WW8Num4z2"/>
    <w:rsid w:val="00C35070"/>
  </w:style>
  <w:style w:type="character" w:customStyle="1" w:styleId="WW8Num4z3">
    <w:name w:val="WW8Num4z3"/>
    <w:rsid w:val="00C35070"/>
  </w:style>
  <w:style w:type="character" w:customStyle="1" w:styleId="WW8Num4z4">
    <w:name w:val="WW8Num4z4"/>
    <w:rsid w:val="00C35070"/>
  </w:style>
  <w:style w:type="character" w:customStyle="1" w:styleId="WW8Num4z5">
    <w:name w:val="WW8Num4z5"/>
    <w:rsid w:val="00C35070"/>
  </w:style>
  <w:style w:type="character" w:customStyle="1" w:styleId="WW8Num4z6">
    <w:name w:val="WW8Num4z6"/>
    <w:rsid w:val="00C35070"/>
  </w:style>
  <w:style w:type="character" w:customStyle="1" w:styleId="WW8Num4z7">
    <w:name w:val="WW8Num4z7"/>
    <w:rsid w:val="00C35070"/>
  </w:style>
  <w:style w:type="character" w:customStyle="1" w:styleId="WW8Num4z8">
    <w:name w:val="WW8Num4z8"/>
    <w:rsid w:val="00C35070"/>
  </w:style>
  <w:style w:type="character" w:customStyle="1" w:styleId="WW8Num5z0">
    <w:name w:val="WW8Num5z0"/>
    <w:rsid w:val="00C35070"/>
  </w:style>
  <w:style w:type="character" w:customStyle="1" w:styleId="WW8Num5z1">
    <w:name w:val="WW8Num5z1"/>
    <w:rsid w:val="00C35070"/>
  </w:style>
  <w:style w:type="character" w:customStyle="1" w:styleId="WW8Num6z0">
    <w:name w:val="WW8Num6z0"/>
    <w:rsid w:val="00C35070"/>
    <w:rPr>
      <w:sz w:val="20"/>
    </w:rPr>
  </w:style>
  <w:style w:type="character" w:customStyle="1" w:styleId="WW8Num6z1">
    <w:name w:val="WW8Num6z1"/>
    <w:rsid w:val="00C35070"/>
  </w:style>
  <w:style w:type="character" w:customStyle="1" w:styleId="WW8Num6z2">
    <w:name w:val="WW8Num6z2"/>
    <w:rsid w:val="00C35070"/>
  </w:style>
  <w:style w:type="character" w:customStyle="1" w:styleId="WW8Num6z3">
    <w:name w:val="WW8Num6z3"/>
    <w:rsid w:val="00C35070"/>
  </w:style>
  <w:style w:type="character" w:customStyle="1" w:styleId="WW8Num6z4">
    <w:name w:val="WW8Num6z4"/>
    <w:rsid w:val="00C35070"/>
  </w:style>
  <w:style w:type="character" w:customStyle="1" w:styleId="WW8Num6z5">
    <w:name w:val="WW8Num6z5"/>
    <w:rsid w:val="00C35070"/>
  </w:style>
  <w:style w:type="character" w:customStyle="1" w:styleId="WW8Num6z6">
    <w:name w:val="WW8Num6z6"/>
    <w:rsid w:val="00C35070"/>
  </w:style>
  <w:style w:type="character" w:customStyle="1" w:styleId="WW8Num6z7">
    <w:name w:val="WW8Num6z7"/>
    <w:rsid w:val="00C35070"/>
  </w:style>
  <w:style w:type="character" w:customStyle="1" w:styleId="WW8Num6z8">
    <w:name w:val="WW8Num6z8"/>
    <w:rsid w:val="00C35070"/>
  </w:style>
  <w:style w:type="character" w:customStyle="1" w:styleId="WW8Num7z0">
    <w:name w:val="WW8Num7z0"/>
    <w:rsid w:val="00C35070"/>
  </w:style>
  <w:style w:type="character" w:customStyle="1" w:styleId="WW8Num7z1">
    <w:name w:val="WW8Num7z1"/>
    <w:rsid w:val="00C35070"/>
  </w:style>
  <w:style w:type="character" w:customStyle="1" w:styleId="WW8Num7z2">
    <w:name w:val="WW8Num7z2"/>
    <w:rsid w:val="00C35070"/>
  </w:style>
  <w:style w:type="character" w:customStyle="1" w:styleId="WW8Num7z3">
    <w:name w:val="WW8Num7z3"/>
    <w:rsid w:val="00C35070"/>
  </w:style>
  <w:style w:type="character" w:customStyle="1" w:styleId="WW8Num7z4">
    <w:name w:val="WW8Num7z4"/>
    <w:rsid w:val="00C35070"/>
  </w:style>
  <w:style w:type="character" w:customStyle="1" w:styleId="WW8Num7z5">
    <w:name w:val="WW8Num7z5"/>
    <w:rsid w:val="00C35070"/>
  </w:style>
  <w:style w:type="character" w:customStyle="1" w:styleId="WW8Num7z6">
    <w:name w:val="WW8Num7z6"/>
    <w:rsid w:val="00C35070"/>
  </w:style>
  <w:style w:type="character" w:customStyle="1" w:styleId="WW8Num7z7">
    <w:name w:val="WW8Num7z7"/>
    <w:rsid w:val="00C35070"/>
  </w:style>
  <w:style w:type="character" w:customStyle="1" w:styleId="WW8Num7z8">
    <w:name w:val="WW8Num7z8"/>
    <w:rsid w:val="00C35070"/>
  </w:style>
  <w:style w:type="character" w:customStyle="1" w:styleId="WW8Num8z0">
    <w:name w:val="WW8Num8z0"/>
    <w:rsid w:val="00C35070"/>
    <w:rPr>
      <w:rFonts w:ascii="Symbol" w:hAnsi="Symbol"/>
    </w:rPr>
  </w:style>
  <w:style w:type="character" w:customStyle="1" w:styleId="WW8Num8z1">
    <w:name w:val="WW8Num8z1"/>
    <w:rsid w:val="00C35070"/>
    <w:rPr>
      <w:rFonts w:ascii="Courier New" w:hAnsi="Courier New"/>
    </w:rPr>
  </w:style>
  <w:style w:type="character" w:customStyle="1" w:styleId="WW8Num8z2">
    <w:name w:val="WW8Num8z2"/>
    <w:rsid w:val="00C35070"/>
    <w:rPr>
      <w:rFonts w:ascii="Wingdings" w:hAnsi="Wingdings"/>
    </w:rPr>
  </w:style>
  <w:style w:type="character" w:customStyle="1" w:styleId="WW8Num9z0">
    <w:name w:val="WW8Num9z0"/>
    <w:rsid w:val="00C35070"/>
  </w:style>
  <w:style w:type="character" w:customStyle="1" w:styleId="WW8Num9z1">
    <w:name w:val="WW8Num9z1"/>
    <w:rsid w:val="00C35070"/>
  </w:style>
  <w:style w:type="character" w:customStyle="1" w:styleId="WW8Num9z2">
    <w:name w:val="WW8Num9z2"/>
    <w:rsid w:val="00C35070"/>
  </w:style>
  <w:style w:type="character" w:customStyle="1" w:styleId="WW8Num9z3">
    <w:name w:val="WW8Num9z3"/>
    <w:rsid w:val="00C35070"/>
  </w:style>
  <w:style w:type="character" w:customStyle="1" w:styleId="WW8Num9z4">
    <w:name w:val="WW8Num9z4"/>
    <w:rsid w:val="00C35070"/>
  </w:style>
  <w:style w:type="character" w:customStyle="1" w:styleId="WW8Num9z5">
    <w:name w:val="WW8Num9z5"/>
    <w:rsid w:val="00C35070"/>
  </w:style>
  <w:style w:type="character" w:customStyle="1" w:styleId="WW8Num9z6">
    <w:name w:val="WW8Num9z6"/>
    <w:rsid w:val="00C35070"/>
  </w:style>
  <w:style w:type="character" w:customStyle="1" w:styleId="WW8Num9z7">
    <w:name w:val="WW8Num9z7"/>
    <w:rsid w:val="00C35070"/>
  </w:style>
  <w:style w:type="character" w:customStyle="1" w:styleId="WW8Num9z8">
    <w:name w:val="WW8Num9z8"/>
    <w:rsid w:val="00C35070"/>
  </w:style>
  <w:style w:type="character" w:customStyle="1" w:styleId="WW8Num10z0">
    <w:name w:val="WW8Num10z0"/>
    <w:rsid w:val="00C35070"/>
  </w:style>
  <w:style w:type="character" w:customStyle="1" w:styleId="WW8Num10z1">
    <w:name w:val="WW8Num10z1"/>
    <w:rsid w:val="00C35070"/>
  </w:style>
  <w:style w:type="character" w:customStyle="1" w:styleId="WW8Num10z2">
    <w:name w:val="WW8Num10z2"/>
    <w:rsid w:val="00C35070"/>
  </w:style>
  <w:style w:type="character" w:customStyle="1" w:styleId="WW8Num10z3">
    <w:name w:val="WW8Num10z3"/>
    <w:rsid w:val="00C35070"/>
  </w:style>
  <w:style w:type="character" w:customStyle="1" w:styleId="WW8Num10z4">
    <w:name w:val="WW8Num10z4"/>
    <w:rsid w:val="00C35070"/>
  </w:style>
  <w:style w:type="character" w:customStyle="1" w:styleId="WW8Num10z5">
    <w:name w:val="WW8Num10z5"/>
    <w:rsid w:val="00C35070"/>
  </w:style>
  <w:style w:type="character" w:customStyle="1" w:styleId="WW8Num10z6">
    <w:name w:val="WW8Num10z6"/>
    <w:rsid w:val="00C35070"/>
  </w:style>
  <w:style w:type="character" w:customStyle="1" w:styleId="WW8Num10z7">
    <w:name w:val="WW8Num10z7"/>
    <w:rsid w:val="00C35070"/>
  </w:style>
  <w:style w:type="character" w:customStyle="1" w:styleId="WW8Num10z8">
    <w:name w:val="WW8Num10z8"/>
    <w:rsid w:val="00C35070"/>
  </w:style>
  <w:style w:type="character" w:customStyle="1" w:styleId="WW8Num11z0">
    <w:name w:val="WW8Num11z0"/>
    <w:rsid w:val="00C35070"/>
    <w:rPr>
      <w:sz w:val="28"/>
    </w:rPr>
  </w:style>
  <w:style w:type="character" w:customStyle="1" w:styleId="WW8Num12z0">
    <w:name w:val="WW8Num12z0"/>
    <w:rsid w:val="00C35070"/>
  </w:style>
  <w:style w:type="character" w:customStyle="1" w:styleId="WW8Num12z5">
    <w:name w:val="WW8Num12z5"/>
    <w:rsid w:val="00C35070"/>
  </w:style>
  <w:style w:type="character" w:customStyle="1" w:styleId="WW8Num13z0">
    <w:name w:val="WW8Num13z0"/>
    <w:rsid w:val="00C35070"/>
  </w:style>
  <w:style w:type="character" w:customStyle="1" w:styleId="WW8Num13z1">
    <w:name w:val="WW8Num13z1"/>
    <w:rsid w:val="00C35070"/>
  </w:style>
  <w:style w:type="character" w:customStyle="1" w:styleId="WW8Num14z0">
    <w:name w:val="WW8Num14z0"/>
    <w:rsid w:val="00C35070"/>
    <w:rPr>
      <w:color w:val="auto"/>
      <w:sz w:val="24"/>
    </w:rPr>
  </w:style>
  <w:style w:type="character" w:customStyle="1" w:styleId="WW8Num14z1">
    <w:name w:val="WW8Num14z1"/>
    <w:rsid w:val="00C35070"/>
    <w:rPr>
      <w:color w:val="auto"/>
      <w:sz w:val="24"/>
    </w:rPr>
  </w:style>
  <w:style w:type="character" w:customStyle="1" w:styleId="WW8Num14z3">
    <w:name w:val="WW8Num14z3"/>
    <w:rsid w:val="00C35070"/>
  </w:style>
  <w:style w:type="character" w:customStyle="1" w:styleId="WW8Num15z0">
    <w:name w:val="WW8Num15z0"/>
    <w:rsid w:val="00C35070"/>
  </w:style>
  <w:style w:type="character" w:customStyle="1" w:styleId="WW8Num16z0">
    <w:name w:val="WW8Num16z0"/>
    <w:rsid w:val="00C35070"/>
    <w:rPr>
      <w:sz w:val="22"/>
    </w:rPr>
  </w:style>
  <w:style w:type="character" w:customStyle="1" w:styleId="WW8Num16z1">
    <w:name w:val="WW8Num16z1"/>
    <w:rsid w:val="00C35070"/>
  </w:style>
  <w:style w:type="character" w:customStyle="1" w:styleId="WW8Num16z2">
    <w:name w:val="WW8Num16z2"/>
    <w:rsid w:val="00C35070"/>
  </w:style>
  <w:style w:type="character" w:customStyle="1" w:styleId="WW8Num16z3">
    <w:name w:val="WW8Num16z3"/>
    <w:rsid w:val="00C35070"/>
  </w:style>
  <w:style w:type="character" w:customStyle="1" w:styleId="WW8Num16z4">
    <w:name w:val="WW8Num16z4"/>
    <w:rsid w:val="00C35070"/>
  </w:style>
  <w:style w:type="character" w:customStyle="1" w:styleId="WW8Num16z5">
    <w:name w:val="WW8Num16z5"/>
    <w:rsid w:val="00C35070"/>
  </w:style>
  <w:style w:type="character" w:customStyle="1" w:styleId="WW8Num16z6">
    <w:name w:val="WW8Num16z6"/>
    <w:rsid w:val="00C35070"/>
  </w:style>
  <w:style w:type="character" w:customStyle="1" w:styleId="WW8Num16z7">
    <w:name w:val="WW8Num16z7"/>
    <w:rsid w:val="00C35070"/>
  </w:style>
  <w:style w:type="character" w:customStyle="1" w:styleId="WW8Num16z8">
    <w:name w:val="WW8Num16z8"/>
    <w:rsid w:val="00C35070"/>
  </w:style>
  <w:style w:type="character" w:customStyle="1" w:styleId="WW8Num17z0">
    <w:name w:val="WW8Num17z0"/>
    <w:rsid w:val="00C35070"/>
  </w:style>
  <w:style w:type="character" w:customStyle="1" w:styleId="WW8Num17z1">
    <w:name w:val="WW8Num17z1"/>
    <w:rsid w:val="00C35070"/>
    <w:rPr>
      <w:b/>
      <w:sz w:val="24"/>
    </w:rPr>
  </w:style>
  <w:style w:type="character" w:customStyle="1" w:styleId="WW8Num17z2">
    <w:name w:val="WW8Num17z2"/>
    <w:rsid w:val="00C35070"/>
    <w:rPr>
      <w:sz w:val="24"/>
    </w:rPr>
  </w:style>
  <w:style w:type="character" w:customStyle="1" w:styleId="WW8Num18z0">
    <w:name w:val="WW8Num18z0"/>
    <w:rsid w:val="00C35070"/>
  </w:style>
  <w:style w:type="character" w:customStyle="1" w:styleId="WW8Num18z1">
    <w:name w:val="WW8Num18z1"/>
    <w:rsid w:val="00C35070"/>
  </w:style>
  <w:style w:type="character" w:customStyle="1" w:styleId="WW8Num18z2">
    <w:name w:val="WW8Num18z2"/>
    <w:rsid w:val="00C35070"/>
  </w:style>
  <w:style w:type="character" w:customStyle="1" w:styleId="WW8Num18z3">
    <w:name w:val="WW8Num18z3"/>
    <w:rsid w:val="00C35070"/>
  </w:style>
  <w:style w:type="character" w:customStyle="1" w:styleId="WW8Num18z4">
    <w:name w:val="WW8Num18z4"/>
    <w:rsid w:val="00C35070"/>
  </w:style>
  <w:style w:type="character" w:customStyle="1" w:styleId="WW8Num18z5">
    <w:name w:val="WW8Num18z5"/>
    <w:rsid w:val="00C35070"/>
  </w:style>
  <w:style w:type="character" w:customStyle="1" w:styleId="WW8Num18z6">
    <w:name w:val="WW8Num18z6"/>
    <w:rsid w:val="00C35070"/>
  </w:style>
  <w:style w:type="character" w:customStyle="1" w:styleId="WW8Num18z7">
    <w:name w:val="WW8Num18z7"/>
    <w:rsid w:val="00C35070"/>
  </w:style>
  <w:style w:type="character" w:customStyle="1" w:styleId="WW8Num18z8">
    <w:name w:val="WW8Num18z8"/>
    <w:rsid w:val="00C35070"/>
  </w:style>
  <w:style w:type="character" w:customStyle="1" w:styleId="WW8Num19z0">
    <w:name w:val="WW8Num19z0"/>
    <w:rsid w:val="00C35070"/>
    <w:rPr>
      <w:rFonts w:ascii="Symbol" w:hAnsi="Symbol"/>
      <w:sz w:val="20"/>
    </w:rPr>
  </w:style>
  <w:style w:type="character" w:customStyle="1" w:styleId="WW8Num19z1">
    <w:name w:val="WW8Num19z1"/>
    <w:rsid w:val="00C35070"/>
    <w:rPr>
      <w:rFonts w:ascii="Courier New" w:hAnsi="Courier New"/>
      <w:sz w:val="20"/>
    </w:rPr>
  </w:style>
  <w:style w:type="character" w:customStyle="1" w:styleId="WW8Num19z2">
    <w:name w:val="WW8Num19z2"/>
    <w:rsid w:val="00C35070"/>
    <w:rPr>
      <w:rFonts w:ascii="Wingdings" w:hAnsi="Wingdings"/>
      <w:sz w:val="20"/>
    </w:rPr>
  </w:style>
  <w:style w:type="character" w:customStyle="1" w:styleId="WW8Num20z0">
    <w:name w:val="WW8Num20z0"/>
    <w:rsid w:val="00C35070"/>
    <w:rPr>
      <w:sz w:val="40"/>
    </w:rPr>
  </w:style>
  <w:style w:type="character" w:customStyle="1" w:styleId="WW8Num20z1">
    <w:name w:val="WW8Num20z1"/>
    <w:rsid w:val="00C35070"/>
  </w:style>
  <w:style w:type="character" w:customStyle="1" w:styleId="WW8Num21z0">
    <w:name w:val="WW8Num21z0"/>
    <w:rsid w:val="00C35070"/>
    <w:rPr>
      <w:rFonts w:ascii="Times New Roman" w:hAnsi="Times New Roman"/>
      <w:color w:val="auto"/>
      <w:sz w:val="24"/>
    </w:rPr>
  </w:style>
  <w:style w:type="character" w:customStyle="1" w:styleId="WW8Num21z1">
    <w:name w:val="WW8Num21z1"/>
    <w:rsid w:val="00C35070"/>
  </w:style>
  <w:style w:type="character" w:customStyle="1" w:styleId="13">
    <w:name w:val="Основной шрифт абзаца1"/>
    <w:rsid w:val="00C35070"/>
  </w:style>
  <w:style w:type="character" w:customStyle="1" w:styleId="110">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uiPriority w:val="99"/>
    <w:rsid w:val="00C35070"/>
    <w:rPr>
      <w:rFonts w:ascii="Arial" w:hAnsi="Arial"/>
      <w:b/>
      <w:kern w:val="1"/>
      <w:sz w:val="32"/>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
    <w:uiPriority w:val="9"/>
    <w:rsid w:val="00C35070"/>
    <w:rPr>
      <w:rFonts w:ascii="Cambria" w:hAnsi="Cambria"/>
      <w:b/>
      <w:i/>
      <w:sz w:val="28"/>
    </w:rPr>
  </w:style>
  <w:style w:type="character" w:customStyle="1" w:styleId="Heading2Char25">
    <w:name w:val="Heading 2 Char25"/>
    <w:aliases w:val="H2 Char25,h2 Char25,h21 Char25,5 Char25,Заголовок пункта (1.1) Char25,222 Char25,Reset numbering Char25,Заголовок 21 Char25,Numbered text 3 Char25,21 Char25,22 Char25,23 Char25,24 Char25,25 Char25,211 Char25,221 Char25,231 Char25"/>
    <w:uiPriority w:val="99"/>
    <w:rsid w:val="00C35070"/>
    <w:rPr>
      <w:rFonts w:ascii="Cambria" w:hAnsi="Cambria"/>
      <w:b/>
      <w:i/>
      <w:sz w:val="28"/>
    </w:rPr>
  </w:style>
  <w:style w:type="character" w:customStyle="1" w:styleId="Heading2Char24">
    <w:name w:val="Heading 2 Char24"/>
    <w:aliases w:val="H2 Char24,h2 Char24,h21 Char24,5 Char24,Заголовок пункта (1.1) Char24,222 Char24,Reset numbering Char24,Заголовок 21 Char24,Numbered text 3 Char24,21 Char24,22 Char24,23 Char24,24 Char24,25 Char24,211 Char24,221 Char24,231 Char24"/>
    <w:uiPriority w:val="99"/>
    <w:rsid w:val="00C35070"/>
    <w:rPr>
      <w:rFonts w:ascii="Cambria" w:hAnsi="Cambria"/>
      <w:b/>
      <w:i/>
      <w:sz w:val="28"/>
    </w:rPr>
  </w:style>
  <w:style w:type="character" w:customStyle="1" w:styleId="a9">
    <w:name w:val="Текст выноски Знак"/>
    <w:uiPriority w:val="99"/>
    <w:rsid w:val="00C35070"/>
    <w:rPr>
      <w:rFonts w:ascii="Tahoma" w:hAnsi="Tahoma"/>
      <w:sz w:val="16"/>
    </w:rPr>
  </w:style>
  <w:style w:type="character" w:customStyle="1" w:styleId="Heading2Char23">
    <w:name w:val="Heading 2 Char23"/>
    <w:aliases w:val="H2 Char23,h2 Char23,h21 Char23,5 Char23,Заголовок пункта (1.1) Char23,222 Char23,Reset numbering Char23,Заголовок 21 Char23,Numbered text 3 Char23,21 Char23,22 Char23,23 Char23,24 Char23,25 Char23,211 Char23,221 Char23,231 Char23"/>
    <w:uiPriority w:val="99"/>
    <w:rsid w:val="00C35070"/>
    <w:rPr>
      <w:rFonts w:ascii="Cambria" w:hAnsi="Cambria"/>
      <w:b/>
      <w:i/>
      <w:sz w:val="28"/>
    </w:rPr>
  </w:style>
  <w:style w:type="character" w:customStyle="1" w:styleId="Heading2Char22">
    <w:name w:val="Heading 2 Char22"/>
    <w:aliases w:val="H2 Char22,h2 Char22,h21 Char22,5 Char22,Заголовок пункта (1.1) Char22,222 Char22,Reset numbering Char22,Заголовок 21 Char22,Numbered text 3 Char22,21 Char22,22 Char22,23 Char22,24 Char22,25 Char22,211 Char22,221 Char22,231 Char22"/>
    <w:uiPriority w:val="99"/>
    <w:rsid w:val="00C35070"/>
    <w:rPr>
      <w:rFonts w:ascii="Cambria" w:hAnsi="Cambria"/>
      <w:b/>
      <w:i/>
      <w:sz w:val="28"/>
    </w:rPr>
  </w:style>
  <w:style w:type="character" w:customStyle="1" w:styleId="Heading2Char21">
    <w:name w:val="Heading 2 Char21"/>
    <w:aliases w:val="H2 Char21,h2 Char21,h21 Char21,5 Char21,Заголовок пункта (1.1) Char21,222 Char21,Reset numbering Char21,Заголовок 21 Char21,Numbered text 3 Char21,21 Char21,22 Char21,23 Char21,24 Char21,25 Char21,211 Char21,221 Char21,231 Char21"/>
    <w:uiPriority w:val="99"/>
    <w:rsid w:val="00C35070"/>
    <w:rPr>
      <w:rFonts w:ascii="Cambria" w:hAnsi="Cambria"/>
      <w:b/>
      <w:i/>
      <w:sz w:val="28"/>
    </w:rPr>
  </w:style>
  <w:style w:type="character" w:customStyle="1" w:styleId="Heading2Char20">
    <w:name w:val="Heading 2 Char20"/>
    <w:aliases w:val="H2 Char20,h2 Char20,h21 Char20,5 Char20,Заголовок пункта (1.1) Char20,222 Char20,Reset numbering Char20,Заголовок 21 Char20,Numbered text 3 Char20,21 Char20,22 Char20,23 Char20,24 Char20,25 Char20,211 Char20,221 Char20,231 Char20"/>
    <w:uiPriority w:val="99"/>
    <w:rsid w:val="00C35070"/>
    <w:rPr>
      <w:rFonts w:ascii="Cambria" w:hAnsi="Cambria"/>
      <w:b/>
      <w:i/>
      <w:sz w:val="28"/>
    </w:rPr>
  </w:style>
  <w:style w:type="character" w:customStyle="1" w:styleId="Heading2Char19">
    <w:name w:val="Heading 2 Char19"/>
    <w:aliases w:val="H2 Char19,h2 Char19,h21 Char19,5 Char19,Заголовок пункта (1.1) Char19,222 Char19,Reset numbering Char19,Заголовок 21 Char19,Numbered text 3 Char19,21 Char19,22 Char19,23 Char19,24 Char19,25 Char19,211 Char19,221 Char19,231 Char19"/>
    <w:uiPriority w:val="99"/>
    <w:rsid w:val="00C35070"/>
    <w:rPr>
      <w:rFonts w:ascii="Cambria" w:hAnsi="Cambria"/>
      <w:b/>
      <w:i/>
      <w:sz w:val="28"/>
    </w:rPr>
  </w:style>
  <w:style w:type="character" w:customStyle="1" w:styleId="Heading2Char18">
    <w:name w:val="Heading 2 Char18"/>
    <w:aliases w:val="H2 Char18,h2 Char18,h21 Char18,5 Char18,Заголовок пункта (1.1) Char18,222 Char18,Reset numbering Char18,Заголовок 21 Char18,Numbered text 3 Char18,21 Char18,22 Char18,23 Char18,24 Char18,25 Char18,211 Char18,221 Char18,231 Char18"/>
    <w:uiPriority w:val="99"/>
    <w:rsid w:val="00C35070"/>
    <w:rPr>
      <w:rFonts w:ascii="Cambria" w:hAnsi="Cambria"/>
      <w:b/>
      <w:i/>
      <w:sz w:val="28"/>
    </w:rPr>
  </w:style>
  <w:style w:type="character" w:customStyle="1" w:styleId="Heading2Char17">
    <w:name w:val="Heading 2 Char17"/>
    <w:aliases w:val="H2 Char17,h2 Char17,h21 Char17,5 Char17,Заголовок пункта (1.1) Char17,222 Char17,Reset numbering Char17,Заголовок 21 Char17,Numbered text 3 Char17,21 Char17,22 Char17,23 Char17,24 Char17,25 Char17,211 Char17,221 Char17,231 Char17"/>
    <w:uiPriority w:val="99"/>
    <w:rsid w:val="00C35070"/>
    <w:rPr>
      <w:rFonts w:ascii="Cambria" w:hAnsi="Cambria"/>
      <w:b/>
      <w:i/>
      <w:sz w:val="28"/>
    </w:rPr>
  </w:style>
  <w:style w:type="character" w:customStyle="1" w:styleId="Heading2Char16">
    <w:name w:val="Heading 2 Char16"/>
    <w:aliases w:val="H2 Char16,h2 Char16,h21 Char16,5 Char16,Заголовок пункта (1.1) Char16,222 Char16,Reset numbering Char16,Заголовок 21 Char16,Numbered text 3 Char16,21 Char16,22 Char16,23 Char16,24 Char16,25 Char16,211 Char16,221 Char16,231 Char16"/>
    <w:uiPriority w:val="99"/>
    <w:rsid w:val="00C35070"/>
    <w:rPr>
      <w:rFonts w:ascii="Cambria" w:hAnsi="Cambria"/>
      <w:b/>
      <w:i/>
      <w:sz w:val="28"/>
    </w:rPr>
  </w:style>
  <w:style w:type="character" w:customStyle="1" w:styleId="Heading2Char15">
    <w:name w:val="Heading 2 Char15"/>
    <w:aliases w:val="H2 Char15,h2 Char15,h21 Char15,5 Char15,Заголовок пункта (1.1) Char15,222 Char15,Reset numbering Char15,Заголовок 21 Char15,Numbered text 3 Char15,21 Char15,22 Char15,23 Char15,24 Char15,25 Char15,211 Char15,221 Char15,231 Char15"/>
    <w:uiPriority w:val="99"/>
    <w:rsid w:val="00C35070"/>
    <w:rPr>
      <w:rFonts w:ascii="Cambria" w:hAnsi="Cambria"/>
      <w:b/>
      <w:i/>
      <w:sz w:val="28"/>
    </w:rPr>
  </w:style>
  <w:style w:type="character" w:customStyle="1" w:styleId="Heading2Char14">
    <w:name w:val="Heading 2 Char14"/>
    <w:aliases w:val="H2 Char14,h2 Char14,h21 Char14,5 Char14,Заголовок пункта (1.1) Char14,222 Char14,Reset numbering Char14,Заголовок 21 Char14,Numbered text 3 Char14,21 Char14,22 Char14,23 Char14,24 Char14,25 Char14,211 Char14,221 Char14,231 Char14"/>
    <w:uiPriority w:val="99"/>
    <w:rsid w:val="00C35070"/>
    <w:rPr>
      <w:rFonts w:ascii="Cambria" w:hAnsi="Cambria"/>
      <w:b/>
      <w:i/>
      <w:sz w:val="28"/>
    </w:rPr>
  </w:style>
  <w:style w:type="character" w:customStyle="1" w:styleId="Heading2Char13">
    <w:name w:val="Heading 2 Char13"/>
    <w:aliases w:val="H2 Char13,h2 Char13,h21 Char13,5 Char13,Заголовок пункта (1.1) Char13,222 Char13,Reset numbering Char13,Заголовок 21 Char13,Numbered text 3 Char13,21 Char13,22 Char13,23 Char13,24 Char13,25 Char13,211 Char13,221 Char13,231 Char13"/>
    <w:uiPriority w:val="99"/>
    <w:rsid w:val="00C35070"/>
    <w:rPr>
      <w:rFonts w:ascii="Cambria" w:hAnsi="Cambria"/>
      <w:b/>
      <w:i/>
      <w:sz w:val="28"/>
    </w:rPr>
  </w:style>
  <w:style w:type="character" w:customStyle="1" w:styleId="Heading2Char12">
    <w:name w:val="Heading 2 Char12"/>
    <w:aliases w:val="H2 Char12,h2 Char12,h21 Char12,5 Char12,Заголовок пункта (1.1) Char12,222 Char12,Reset numbering Char12,Заголовок 21 Char12,Numbered text 3 Char12,21 Char12,22 Char12,23 Char12,24 Char12,25 Char12,211 Char12,221 Char12,231 Char12"/>
    <w:uiPriority w:val="99"/>
    <w:rsid w:val="00C35070"/>
    <w:rPr>
      <w:rFonts w:ascii="Cambria" w:hAnsi="Cambria"/>
      <w:b/>
      <w:i/>
      <w:sz w:val="28"/>
    </w:rPr>
  </w:style>
  <w:style w:type="character" w:customStyle="1" w:styleId="Heading2Char11">
    <w:name w:val="Heading 2 Char11"/>
    <w:aliases w:val="H2 Char11,h2 Char11,h21 Char11,5 Char11,Заголовок пункта (1.1) Char11,222 Char11,Reset numbering Char11,Заголовок 21 Char11,Numbered text 3 Char11,21 Char11,22 Char11,23 Char11,24 Char11,25 Char11,211 Char11,221 Char11,231 Char11"/>
    <w:uiPriority w:val="99"/>
    <w:rsid w:val="00C35070"/>
    <w:rPr>
      <w:rFonts w:ascii="Cambria" w:hAnsi="Cambria"/>
      <w:b/>
      <w:i/>
      <w:sz w:val="28"/>
    </w:rPr>
  </w:style>
  <w:style w:type="character" w:customStyle="1" w:styleId="Heading2Char10">
    <w:name w:val="Heading 2 Char10"/>
    <w:aliases w:val="H2 Char10,h2 Char10,h21 Char10,5 Char10,Заголовок пункта (1.1) Char10,222 Char10,Reset numbering Char10,Заголовок 21 Char10,Numbered text 3 Char10,21 Char10,22 Char10,23 Char10,24 Char10,25 Char10,211 Char10,221 Char10,231 Char10"/>
    <w:uiPriority w:val="99"/>
    <w:rsid w:val="00C35070"/>
    <w:rPr>
      <w:rFonts w:ascii="Cambria" w:hAnsi="Cambria"/>
      <w:b/>
      <w:i/>
      <w:sz w:val="28"/>
    </w:rPr>
  </w:style>
  <w:style w:type="character" w:customStyle="1" w:styleId="Heading2Char9">
    <w:name w:val="Heading 2 Char9"/>
    <w:aliases w:val="H2 Char9,h2 Char9,h21 Char9,5 Char9,Заголовок пункта (1.1) Char9,222 Char9,Reset numbering Char9,Заголовок 21 Char9,Numbered text 3 Char9,21 Char9,22 Char9,23 Char9,24 Char9,25 Char9,211 Char9,221 Char9,231 Char9,26 Char9,212 Char9"/>
    <w:uiPriority w:val="99"/>
    <w:rsid w:val="00C35070"/>
    <w:rPr>
      <w:rFonts w:ascii="Cambria" w:hAnsi="Cambria"/>
      <w:b/>
      <w:i/>
      <w:sz w:val="28"/>
    </w:rPr>
  </w:style>
  <w:style w:type="character" w:customStyle="1" w:styleId="Heading2Char8">
    <w:name w:val="Heading 2 Char8"/>
    <w:aliases w:val="H2 Char8,h2 Char8,h21 Char8,5 Char8,Заголовок пункта (1.1) Char8,222 Char8,Reset numbering Char8,Заголовок 21 Char8,Numbered text 3 Char8,21 Char8,22 Char8,23 Char8,24 Char8,25 Char8,211 Char8,221 Char8,231 Char8,26 Char8,212 Char8"/>
    <w:uiPriority w:val="99"/>
    <w:rsid w:val="00C35070"/>
    <w:rPr>
      <w:rFonts w:ascii="Cambria" w:hAnsi="Cambria"/>
      <w:b/>
      <w:i/>
      <w:sz w:val="28"/>
    </w:rPr>
  </w:style>
  <w:style w:type="character" w:customStyle="1" w:styleId="Heading2Char7">
    <w:name w:val="Heading 2 Char7"/>
    <w:aliases w:val="H2 Char7,h2 Char7,h21 Char7,5 Char7,Заголовок пункта (1.1) Char7,222 Char7,Reset numbering Char7,Заголовок 21 Char7,Numbered text 3 Char7,21 Char7,22 Char7,23 Char7,24 Char7,25 Char7,211 Char7,221 Char7,231 Char7,26 Char7,212 Char7"/>
    <w:uiPriority w:val="99"/>
    <w:rsid w:val="00C35070"/>
    <w:rPr>
      <w:rFonts w:ascii="Cambria" w:hAnsi="Cambria"/>
      <w:b/>
      <w:i/>
      <w:sz w:val="28"/>
    </w:rPr>
  </w:style>
  <w:style w:type="character" w:customStyle="1" w:styleId="Heading2Char6">
    <w:name w:val="Heading 2 Char6"/>
    <w:aliases w:val="H2 Char6,h2 Char6,h21 Char6,5 Char6,Заголовок пункта (1.1) Char6,222 Char6,Reset numbering Char6,Заголовок 21 Char6,Numbered text 3 Char6,21 Char6,22 Char6,23 Char6,24 Char6,25 Char6,211 Char6,221 Char6,231 Char6,26 Char6,212 Char6"/>
    <w:uiPriority w:val="99"/>
    <w:rsid w:val="00C35070"/>
    <w:rPr>
      <w:rFonts w:ascii="Cambria" w:hAnsi="Cambria"/>
      <w:b/>
      <w:i/>
      <w:sz w:val="28"/>
    </w:rPr>
  </w:style>
  <w:style w:type="character" w:customStyle="1" w:styleId="Heading2Char5">
    <w:name w:val="Heading 2 Char5"/>
    <w:aliases w:val="H2 Char5,h2 Char5,h21 Char5,5 Char5,Заголовок пункта (1.1) Char5,222 Char5,Reset numbering Char5,Заголовок 21 Char5,Numbered text 3 Char5,21 Char5,22 Char5,23 Char5,24 Char5,25 Char5,211 Char5,221 Char5,231 Char5,26 Char5,212 Char5"/>
    <w:uiPriority w:val="99"/>
    <w:rsid w:val="00C35070"/>
    <w:rPr>
      <w:rFonts w:ascii="Cambria" w:hAnsi="Cambria"/>
      <w:b/>
      <w:i/>
      <w:sz w:val="28"/>
    </w:rPr>
  </w:style>
  <w:style w:type="character" w:customStyle="1" w:styleId="Heading2Char4">
    <w:name w:val="Heading 2 Char4"/>
    <w:aliases w:val="H2 Char4,h2 Char4,h21 Char4,5 Char4,Заголовок пункта (1.1) Char4,222 Char4,Reset numbering Char4,Заголовок 21 Char4,Numbered text 3 Char4,21 Char4,22 Char4,23 Char4,24 Char4,25 Char4,211 Char4,221 Char4,231 Char4,26 Char4,212 Char4"/>
    <w:uiPriority w:val="99"/>
    <w:rsid w:val="00C35070"/>
    <w:rPr>
      <w:rFonts w:ascii="Cambria" w:hAnsi="Cambria"/>
      <w:b/>
      <w:i/>
      <w:sz w:val="28"/>
    </w:rPr>
  </w:style>
  <w:style w:type="character" w:customStyle="1" w:styleId="Heading2Char3">
    <w:name w:val="Heading 2 Char3"/>
    <w:aliases w:val="H2 Char3,h2 Char3,h21 Char3,5 Char3,Заголовок пункта (1.1) Char3,222 Char3,Reset numbering Char3,Заголовок 21 Char3,Numbered text 3 Char3,21 Char3,22 Char3,23 Char3,24 Char3,25 Char3,211 Char3,221 Char3,231 Char3,26 Char3,212 Char3"/>
    <w:uiPriority w:val="99"/>
    <w:rsid w:val="00C35070"/>
    <w:rPr>
      <w:rFonts w:ascii="Cambria" w:hAnsi="Cambria"/>
      <w:b/>
      <w:i/>
      <w:sz w:val="28"/>
    </w:rPr>
  </w:style>
  <w:style w:type="character" w:customStyle="1" w:styleId="Heading2Char2">
    <w:name w:val="Heading 2 Char2"/>
    <w:aliases w:val="H2 Char2,h2 Char2,h21 Char2,5 Char2,Заголовок пункта (1.1) Char2,222 Char2,Reset numbering Char2,Заголовок 21 Char2,Numbered text 3 Char2,21 Char2,22 Char2,23 Char2,24 Char2,25 Char2,211 Char2,221 Char2,231 Char2,26 Char2,212 Char2"/>
    <w:uiPriority w:val="99"/>
    <w:rsid w:val="00C35070"/>
    <w:rPr>
      <w:rFonts w:ascii="Cambria" w:hAnsi="Cambria"/>
      <w:b/>
      <w:i/>
      <w:sz w:val="28"/>
    </w:rPr>
  </w:style>
  <w:style w:type="character" w:customStyle="1" w:styleId="FontStyle128">
    <w:name w:val="Font Style128"/>
    <w:uiPriority w:val="99"/>
    <w:rsid w:val="00C35070"/>
    <w:rPr>
      <w:rFonts w:ascii="Times New Roman" w:hAnsi="Times New Roman"/>
      <w:color w:val="000000"/>
      <w:sz w:val="26"/>
    </w:rPr>
  </w:style>
  <w:style w:type="character" w:customStyle="1" w:styleId="FontStyle159">
    <w:name w:val="Font Style159"/>
    <w:uiPriority w:val="99"/>
    <w:rsid w:val="00C35070"/>
    <w:rPr>
      <w:rFonts w:ascii="Times New Roman" w:hAnsi="Times New Roman"/>
      <w:color w:val="000000"/>
      <w:sz w:val="24"/>
    </w:rPr>
  </w:style>
  <w:style w:type="character" w:customStyle="1" w:styleId="FontStyle129">
    <w:name w:val="Font Style129"/>
    <w:uiPriority w:val="99"/>
    <w:rsid w:val="00C35070"/>
    <w:rPr>
      <w:rFonts w:ascii="Times New Roman" w:hAnsi="Times New Roman"/>
      <w:b/>
      <w:i/>
      <w:color w:val="000000"/>
      <w:sz w:val="24"/>
    </w:rPr>
  </w:style>
  <w:style w:type="character" w:customStyle="1" w:styleId="FontStyle178">
    <w:name w:val="Font Style178"/>
    <w:uiPriority w:val="99"/>
    <w:rsid w:val="00C35070"/>
    <w:rPr>
      <w:rFonts w:ascii="Times New Roman" w:hAnsi="Times New Roman"/>
      <w:color w:val="000000"/>
      <w:sz w:val="28"/>
    </w:rPr>
  </w:style>
  <w:style w:type="character" w:styleId="aa">
    <w:name w:val="Hyperlink"/>
    <w:basedOn w:val="a6"/>
    <w:uiPriority w:val="99"/>
    <w:rsid w:val="00C35070"/>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uiPriority w:val="99"/>
    <w:rsid w:val="00C35070"/>
    <w:rPr>
      <w:rFonts w:ascii="Arial" w:hAnsi="Arial"/>
      <w:b/>
      <w:kern w:val="1"/>
      <w:sz w:val="32"/>
      <w:lang w:val="ru-RU"/>
    </w:rPr>
  </w:style>
  <w:style w:type="character" w:customStyle="1" w:styleId="ab">
    <w:name w:val="Обычный (веб) Знак"/>
    <w:uiPriority w:val="99"/>
    <w:rsid w:val="00C35070"/>
    <w:rPr>
      <w:rFonts w:ascii="Times New Roman" w:hAnsi="Times New Roman"/>
      <w:sz w:val="24"/>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uiPriority w:val="99"/>
    <w:rsid w:val="00C35070"/>
    <w:rPr>
      <w:rFonts w:ascii="Arial" w:hAnsi="Arial"/>
      <w:sz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uiPriority w:val="99"/>
    <w:rsid w:val="00C35070"/>
    <w:rPr>
      <w:rFonts w:ascii="Times New Roman" w:hAnsi="Times New Roman"/>
      <w:sz w:val="24"/>
    </w:rPr>
  </w:style>
  <w:style w:type="character" w:customStyle="1" w:styleId="FontStyle131">
    <w:name w:val="Font Style131"/>
    <w:uiPriority w:val="99"/>
    <w:rsid w:val="00C35070"/>
    <w:rPr>
      <w:rFonts w:ascii="Times New Roman" w:hAnsi="Times New Roman"/>
      <w:i/>
      <w:color w:val="000000"/>
      <w:sz w:val="26"/>
    </w:rPr>
  </w:style>
  <w:style w:type="character" w:customStyle="1" w:styleId="FontStyle133">
    <w:name w:val="Font Style133"/>
    <w:uiPriority w:val="99"/>
    <w:rsid w:val="00C35070"/>
    <w:rPr>
      <w:rFonts w:ascii="Times New Roman" w:hAnsi="Times New Roman"/>
      <w:b/>
      <w:color w:val="000000"/>
      <w:sz w:val="22"/>
    </w:rPr>
  </w:style>
  <w:style w:type="character" w:customStyle="1" w:styleId="FontStyle135">
    <w:name w:val="Font Style135"/>
    <w:uiPriority w:val="99"/>
    <w:rsid w:val="00C35070"/>
    <w:rPr>
      <w:rFonts w:ascii="Times New Roman" w:hAnsi="Times New Roman"/>
      <w:color w:val="000000"/>
      <w:sz w:val="24"/>
    </w:rPr>
  </w:style>
  <w:style w:type="character" w:customStyle="1" w:styleId="FontStyle138">
    <w:name w:val="Font Style138"/>
    <w:uiPriority w:val="99"/>
    <w:rsid w:val="00C35070"/>
    <w:rPr>
      <w:rFonts w:ascii="Courier New" w:hAnsi="Courier New"/>
      <w:b/>
      <w:color w:val="000000"/>
      <w:sz w:val="24"/>
    </w:rPr>
  </w:style>
  <w:style w:type="character" w:customStyle="1" w:styleId="15">
    <w:name w:val="Верхний колонтитул Знак1"/>
    <w:aliases w:val="Heder Знак1,Titul Знак"/>
    <w:uiPriority w:val="99"/>
    <w:rsid w:val="00C35070"/>
    <w:rPr>
      <w:rFonts w:ascii="Times New Roman" w:hAnsi="Times New Roman"/>
      <w:sz w:val="24"/>
    </w:rPr>
  </w:style>
  <w:style w:type="character" w:customStyle="1" w:styleId="ad">
    <w:name w:val="Верхний колонтитул Знак"/>
    <w:uiPriority w:val="99"/>
    <w:rsid w:val="00C35070"/>
    <w:rPr>
      <w:rFonts w:ascii="Times New Roman" w:hAnsi="Times New Roman"/>
      <w:sz w:val="24"/>
    </w:rPr>
  </w:style>
  <w:style w:type="character" w:customStyle="1" w:styleId="16">
    <w:name w:val="Нижний колонтитул Знак1"/>
    <w:uiPriority w:val="99"/>
    <w:rsid w:val="00C35070"/>
    <w:rPr>
      <w:rFonts w:ascii="Times New Roman" w:hAnsi="Times New Roman"/>
      <w:sz w:val="24"/>
    </w:rPr>
  </w:style>
  <w:style w:type="character" w:customStyle="1" w:styleId="ae">
    <w:name w:val="Нижний колонтитул Знак"/>
    <w:uiPriority w:val="99"/>
    <w:rsid w:val="00C35070"/>
    <w:rPr>
      <w:rFonts w:ascii="Times New Roman" w:hAnsi="Times New Roman"/>
      <w:sz w:val="24"/>
    </w:rPr>
  </w:style>
  <w:style w:type="character" w:customStyle="1" w:styleId="Sp1">
    <w:name w:val="Sp1 Знак Знак"/>
    <w:uiPriority w:val="99"/>
    <w:rsid w:val="00C35070"/>
    <w:rPr>
      <w:b/>
      <w:kern w:val="1"/>
      <w:sz w:val="24"/>
      <w:lang w:val="ru-RU"/>
    </w:rPr>
  </w:style>
  <w:style w:type="character" w:customStyle="1" w:styleId="af">
    <w:name w:val="Основной текст Знак Знак Знак"/>
    <w:aliases w:val="Основной-Центр Знак Знак,Основной текст Знак Знак1"/>
    <w:uiPriority w:val="99"/>
    <w:rsid w:val="00C35070"/>
    <w:rPr>
      <w:rFonts w:ascii="Arial" w:hAnsi="Arial"/>
      <w:sz w:val="24"/>
    </w:rPr>
  </w:style>
  <w:style w:type="character" w:customStyle="1" w:styleId="22">
    <w:name w:val="Пункт Знак2"/>
    <w:uiPriority w:val="99"/>
    <w:rsid w:val="00C35070"/>
    <w:rPr>
      <w:rFonts w:ascii="Times New Roman" w:hAnsi="Times New Roman"/>
      <w:sz w:val="20"/>
    </w:rPr>
  </w:style>
  <w:style w:type="character" w:customStyle="1" w:styleId="af0">
    <w:name w:val="Подподпункт Знак"/>
    <w:uiPriority w:val="99"/>
    <w:rsid w:val="00C35070"/>
    <w:rPr>
      <w:rFonts w:ascii="Times New Roman" w:hAnsi="Times New Roman"/>
      <w:sz w:val="28"/>
    </w:rPr>
  </w:style>
  <w:style w:type="character" w:customStyle="1" w:styleId="23">
    <w:name w:val="Подпункт Знак2"/>
    <w:uiPriority w:val="99"/>
    <w:rsid w:val="00C35070"/>
    <w:rPr>
      <w:rFonts w:ascii="Times New Roman" w:hAnsi="Times New Roman"/>
      <w:sz w:val="20"/>
    </w:rPr>
  </w:style>
  <w:style w:type="character" w:customStyle="1" w:styleId="af1">
    <w:name w:val="Текст сноски Знак"/>
    <w:uiPriority w:val="99"/>
    <w:rsid w:val="00C35070"/>
    <w:rPr>
      <w:rFonts w:ascii="Times New Roman" w:hAnsi="Times New Roman"/>
      <w:sz w:val="20"/>
    </w:rPr>
  </w:style>
  <w:style w:type="character" w:customStyle="1" w:styleId="32">
    <w:name w:val="Основной текст с отступом 3 Знак"/>
    <w:link w:val="33"/>
    <w:uiPriority w:val="99"/>
    <w:locked/>
    <w:rsid w:val="00C35070"/>
    <w:rPr>
      <w:sz w:val="16"/>
    </w:rPr>
  </w:style>
  <w:style w:type="paragraph" w:styleId="33">
    <w:name w:val="Body Text Indent 3"/>
    <w:basedOn w:val="a5"/>
    <w:link w:val="32"/>
    <w:uiPriority w:val="99"/>
    <w:rsid w:val="00C35070"/>
    <w:pPr>
      <w:autoSpaceDN w:val="0"/>
      <w:adjustRightInd w:val="0"/>
      <w:spacing w:after="120"/>
      <w:ind w:left="283"/>
    </w:pPr>
    <w:rPr>
      <w:sz w:val="16"/>
    </w:rPr>
  </w:style>
  <w:style w:type="character" w:customStyle="1" w:styleId="310">
    <w:name w:val="Основной текст с отступом 3 Знак1"/>
    <w:basedOn w:val="a6"/>
    <w:uiPriority w:val="99"/>
    <w:semiHidden/>
    <w:rsid w:val="00C35070"/>
    <w:rPr>
      <w:sz w:val="16"/>
      <w:szCs w:val="16"/>
    </w:rPr>
  </w:style>
  <w:style w:type="character" w:customStyle="1" w:styleId="311">
    <w:name w:val="Основной текст с отступом 3 Знак11"/>
    <w:basedOn w:val="a6"/>
    <w:uiPriority w:val="99"/>
    <w:semiHidden/>
    <w:rsid w:val="00C35070"/>
    <w:rPr>
      <w:rFonts w:ascii="Calibri" w:hAnsi="Calibri" w:cs="Times New Roman"/>
      <w:sz w:val="16"/>
      <w:szCs w:val="16"/>
      <w:lang w:eastAsia="en-US"/>
    </w:rPr>
  </w:style>
  <w:style w:type="character" w:customStyle="1" w:styleId="17">
    <w:name w:val="Пункт Знак1"/>
    <w:uiPriority w:val="99"/>
    <w:rsid w:val="00C35070"/>
    <w:rPr>
      <w:sz w:val="28"/>
      <w:lang w:val="ru-RU"/>
    </w:rPr>
  </w:style>
  <w:style w:type="character" w:customStyle="1" w:styleId="af2">
    <w:name w:val="Схема документа Знак"/>
    <w:link w:val="af3"/>
    <w:uiPriority w:val="99"/>
    <w:semiHidden/>
    <w:locked/>
    <w:rsid w:val="00C35070"/>
    <w:rPr>
      <w:rFonts w:ascii="Tahoma" w:hAnsi="Tahoma"/>
      <w:sz w:val="16"/>
    </w:rPr>
  </w:style>
  <w:style w:type="paragraph" w:styleId="af3">
    <w:name w:val="Document Map"/>
    <w:basedOn w:val="a5"/>
    <w:link w:val="af2"/>
    <w:uiPriority w:val="99"/>
    <w:semiHidden/>
    <w:rsid w:val="00C35070"/>
    <w:pPr>
      <w:autoSpaceDN w:val="0"/>
      <w:adjustRightInd w:val="0"/>
    </w:pPr>
    <w:rPr>
      <w:rFonts w:ascii="Tahoma" w:hAnsi="Tahoma"/>
      <w:sz w:val="16"/>
    </w:rPr>
  </w:style>
  <w:style w:type="character" w:customStyle="1" w:styleId="18">
    <w:name w:val="Схема документа Знак1"/>
    <w:basedOn w:val="a6"/>
    <w:uiPriority w:val="99"/>
    <w:semiHidden/>
    <w:rsid w:val="00C35070"/>
    <w:rPr>
      <w:rFonts w:ascii="Segoe UI" w:hAnsi="Segoe UI" w:cs="Segoe UI"/>
      <w:sz w:val="16"/>
      <w:szCs w:val="16"/>
    </w:rPr>
  </w:style>
  <w:style w:type="character" w:customStyle="1" w:styleId="111">
    <w:name w:val="Схема документа Знак11"/>
    <w:basedOn w:val="a6"/>
    <w:uiPriority w:val="99"/>
    <w:semiHidden/>
    <w:rsid w:val="00C35070"/>
    <w:rPr>
      <w:rFonts w:ascii="Segoe UI" w:hAnsi="Segoe UI" w:cs="Segoe UI"/>
      <w:sz w:val="16"/>
      <w:szCs w:val="16"/>
      <w:lang w:eastAsia="en-US"/>
    </w:rPr>
  </w:style>
  <w:style w:type="character" w:customStyle="1" w:styleId="af4">
    <w:name w:val="Основной текст с отступом Знак"/>
    <w:uiPriority w:val="99"/>
    <w:rsid w:val="00C35070"/>
    <w:rPr>
      <w:rFonts w:ascii="Times New Roman" w:hAnsi="Times New Roman"/>
      <w:sz w:val="24"/>
    </w:rPr>
  </w:style>
  <w:style w:type="character" w:styleId="af5">
    <w:name w:val="page number"/>
    <w:basedOn w:val="a6"/>
    <w:uiPriority w:val="99"/>
    <w:rsid w:val="00C35070"/>
  </w:style>
  <w:style w:type="character" w:customStyle="1" w:styleId="HTML">
    <w:name w:val="Адрес HTML Знак"/>
    <w:uiPriority w:val="99"/>
    <w:rsid w:val="00C35070"/>
    <w:rPr>
      <w:rFonts w:ascii="Times New Roman" w:hAnsi="Times New Roman"/>
      <w:i/>
      <w:sz w:val="24"/>
    </w:rPr>
  </w:style>
  <w:style w:type="character" w:customStyle="1" w:styleId="af6">
    <w:name w:val="Тендерные данные Знак"/>
    <w:uiPriority w:val="99"/>
    <w:rsid w:val="00C35070"/>
    <w:rPr>
      <w:rFonts w:ascii="Times New Roman" w:hAnsi="Times New Roman"/>
      <w:b/>
      <w:sz w:val="24"/>
    </w:rPr>
  </w:style>
  <w:style w:type="character" w:customStyle="1" w:styleId="af7">
    <w:name w:val="Символ сноски"/>
    <w:rsid w:val="00C35070"/>
    <w:rPr>
      <w:vertAlign w:val="superscript"/>
    </w:rPr>
  </w:style>
  <w:style w:type="character" w:styleId="af8">
    <w:name w:val="FollowedHyperlink"/>
    <w:basedOn w:val="a6"/>
    <w:uiPriority w:val="99"/>
    <w:rsid w:val="00C35070"/>
    <w:rPr>
      <w:color w:val="800080"/>
      <w:u w:val="single"/>
    </w:rPr>
  </w:style>
  <w:style w:type="character" w:customStyle="1" w:styleId="af9">
    <w:name w:val="Пункт Знак"/>
    <w:uiPriority w:val="99"/>
    <w:rsid w:val="00C35070"/>
    <w:rPr>
      <w:sz w:val="28"/>
      <w:lang w:val="ru-RU"/>
    </w:rPr>
  </w:style>
  <w:style w:type="character" w:customStyle="1" w:styleId="afa">
    <w:name w:val="Подпункт Знак"/>
    <w:uiPriority w:val="99"/>
    <w:rsid w:val="00C35070"/>
    <w:rPr>
      <w:sz w:val="28"/>
      <w:lang w:val="ru-RU"/>
    </w:rPr>
  </w:style>
  <w:style w:type="character" w:customStyle="1" w:styleId="afb">
    <w:name w:val="комментарий"/>
    <w:uiPriority w:val="99"/>
    <w:rsid w:val="00C35070"/>
    <w:rPr>
      <w:b/>
      <w:i/>
      <w:shd w:val="clear" w:color="auto" w:fill="FFFF99"/>
    </w:rPr>
  </w:style>
  <w:style w:type="character" w:customStyle="1" w:styleId="afc">
    <w:name w:val="Текст примечания Знак"/>
    <w:link w:val="afd"/>
    <w:uiPriority w:val="99"/>
    <w:locked/>
    <w:rsid w:val="00C35070"/>
  </w:style>
  <w:style w:type="paragraph" w:styleId="afd">
    <w:name w:val="annotation text"/>
    <w:basedOn w:val="a5"/>
    <w:link w:val="afc"/>
    <w:uiPriority w:val="99"/>
    <w:rsid w:val="00C35070"/>
    <w:pPr>
      <w:spacing w:line="360" w:lineRule="auto"/>
      <w:ind w:firstLine="567"/>
      <w:jc w:val="both"/>
    </w:pPr>
  </w:style>
  <w:style w:type="character" w:customStyle="1" w:styleId="19">
    <w:name w:val="Текст примечания Знак1"/>
    <w:basedOn w:val="a6"/>
    <w:uiPriority w:val="99"/>
    <w:semiHidden/>
    <w:rsid w:val="00C35070"/>
    <w:rPr>
      <w:sz w:val="20"/>
      <w:szCs w:val="20"/>
    </w:rPr>
  </w:style>
  <w:style w:type="character" w:customStyle="1" w:styleId="112">
    <w:name w:val="Текст примечания Знак11"/>
    <w:basedOn w:val="a6"/>
    <w:uiPriority w:val="99"/>
    <w:semiHidden/>
    <w:rsid w:val="00C35070"/>
    <w:rPr>
      <w:rFonts w:ascii="Calibri" w:hAnsi="Calibri" w:cs="Times New Roman"/>
      <w:lang w:eastAsia="en-US"/>
    </w:rPr>
  </w:style>
  <w:style w:type="character" w:customStyle="1" w:styleId="afe">
    <w:name w:val="Тема примечания Знак"/>
    <w:uiPriority w:val="99"/>
    <w:rsid w:val="00C35070"/>
    <w:rPr>
      <w:rFonts w:ascii="Times New Roman" w:hAnsi="Times New Roman"/>
      <w:b/>
      <w:sz w:val="20"/>
    </w:rPr>
  </w:style>
  <w:style w:type="character" w:customStyle="1" w:styleId="34">
    <w:name w:val="Основной текст 3 Знак"/>
    <w:link w:val="35"/>
    <w:uiPriority w:val="99"/>
    <w:locked/>
    <w:rsid w:val="00C35070"/>
    <w:rPr>
      <w:sz w:val="16"/>
    </w:rPr>
  </w:style>
  <w:style w:type="paragraph" w:styleId="35">
    <w:name w:val="Body Text 3"/>
    <w:basedOn w:val="a5"/>
    <w:link w:val="34"/>
    <w:uiPriority w:val="99"/>
    <w:rsid w:val="00C35070"/>
    <w:pPr>
      <w:spacing w:after="120" w:line="360" w:lineRule="auto"/>
      <w:ind w:firstLine="567"/>
      <w:jc w:val="both"/>
    </w:pPr>
    <w:rPr>
      <w:sz w:val="16"/>
    </w:rPr>
  </w:style>
  <w:style w:type="character" w:customStyle="1" w:styleId="312">
    <w:name w:val="Основной текст 3 Знак1"/>
    <w:basedOn w:val="a6"/>
    <w:uiPriority w:val="99"/>
    <w:semiHidden/>
    <w:rsid w:val="00C35070"/>
    <w:rPr>
      <w:sz w:val="16"/>
      <w:szCs w:val="16"/>
    </w:rPr>
  </w:style>
  <w:style w:type="character" w:customStyle="1" w:styleId="3110">
    <w:name w:val="Основной текст 3 Знак11"/>
    <w:basedOn w:val="a6"/>
    <w:uiPriority w:val="99"/>
    <w:semiHidden/>
    <w:rsid w:val="00C35070"/>
    <w:rPr>
      <w:rFonts w:ascii="Calibri" w:hAnsi="Calibri" w:cs="Times New Roman"/>
      <w:sz w:val="16"/>
      <w:szCs w:val="16"/>
      <w:lang w:eastAsia="en-US"/>
    </w:rPr>
  </w:style>
  <w:style w:type="character" w:customStyle="1" w:styleId="24">
    <w:name w:val="Основной текст 2 Знак"/>
    <w:link w:val="25"/>
    <w:uiPriority w:val="99"/>
    <w:locked/>
    <w:rsid w:val="00C35070"/>
    <w:rPr>
      <w:sz w:val="24"/>
    </w:rPr>
  </w:style>
  <w:style w:type="paragraph" w:styleId="25">
    <w:name w:val="Body Text 2"/>
    <w:basedOn w:val="a5"/>
    <w:link w:val="24"/>
    <w:uiPriority w:val="99"/>
    <w:rsid w:val="00C35070"/>
    <w:pPr>
      <w:spacing w:after="120" w:line="480" w:lineRule="auto"/>
    </w:pPr>
    <w:rPr>
      <w:sz w:val="24"/>
    </w:rPr>
  </w:style>
  <w:style w:type="character" w:customStyle="1" w:styleId="210">
    <w:name w:val="Основной текст 2 Знак1"/>
    <w:basedOn w:val="a6"/>
    <w:uiPriority w:val="99"/>
    <w:semiHidden/>
    <w:rsid w:val="00C35070"/>
  </w:style>
  <w:style w:type="character" w:customStyle="1" w:styleId="211">
    <w:name w:val="Основной текст 2 Знак11"/>
    <w:basedOn w:val="a6"/>
    <w:uiPriority w:val="99"/>
    <w:semiHidden/>
    <w:rsid w:val="00C35070"/>
    <w:rPr>
      <w:rFonts w:ascii="Calibri" w:hAnsi="Calibri" w:cs="Times New Roman"/>
      <w:sz w:val="22"/>
      <w:szCs w:val="22"/>
      <w:lang w:eastAsia="en-US"/>
    </w:rPr>
  </w:style>
  <w:style w:type="character" w:customStyle="1" w:styleId="26">
    <w:name w:val="Основной текст с отступом 2 Знак"/>
    <w:link w:val="27"/>
    <w:uiPriority w:val="99"/>
    <w:locked/>
    <w:rsid w:val="00C35070"/>
    <w:rPr>
      <w:sz w:val="24"/>
    </w:rPr>
  </w:style>
  <w:style w:type="paragraph" w:styleId="27">
    <w:name w:val="Body Text Indent 2"/>
    <w:basedOn w:val="a5"/>
    <w:link w:val="26"/>
    <w:uiPriority w:val="99"/>
    <w:rsid w:val="00C35070"/>
    <w:pPr>
      <w:spacing w:after="120" w:line="480" w:lineRule="auto"/>
      <w:ind w:left="283"/>
    </w:pPr>
    <w:rPr>
      <w:sz w:val="24"/>
    </w:rPr>
  </w:style>
  <w:style w:type="character" w:customStyle="1" w:styleId="212">
    <w:name w:val="Основной текст с отступом 2 Знак1"/>
    <w:basedOn w:val="a6"/>
    <w:uiPriority w:val="99"/>
    <w:semiHidden/>
    <w:rsid w:val="00C35070"/>
  </w:style>
  <w:style w:type="character" w:customStyle="1" w:styleId="2110">
    <w:name w:val="Основной текст с отступом 2 Знак11"/>
    <w:basedOn w:val="a6"/>
    <w:uiPriority w:val="99"/>
    <w:semiHidden/>
    <w:rsid w:val="00C35070"/>
    <w:rPr>
      <w:rFonts w:ascii="Calibri" w:hAnsi="Calibri" w:cs="Times New Roman"/>
      <w:sz w:val="22"/>
      <w:szCs w:val="22"/>
      <w:lang w:eastAsia="en-US"/>
    </w:rPr>
  </w:style>
  <w:style w:type="character" w:customStyle="1" w:styleId="28">
    <w:name w:val="Пункт2 Знак"/>
    <w:uiPriority w:val="99"/>
    <w:rsid w:val="00C35070"/>
    <w:rPr>
      <w:rFonts w:ascii="Times New Roman" w:hAnsi="Times New Roman"/>
      <w:b/>
      <w:sz w:val="20"/>
    </w:rPr>
  </w:style>
  <w:style w:type="character" w:customStyle="1" w:styleId="aff">
    <w:name w:val="Комментраий Знак"/>
    <w:uiPriority w:val="99"/>
    <w:rsid w:val="00C35070"/>
    <w:rPr>
      <w:i/>
      <w:color w:val="3366FF"/>
      <w:sz w:val="28"/>
      <w:lang w:val="ru-RU"/>
    </w:rPr>
  </w:style>
  <w:style w:type="character" w:customStyle="1" w:styleId="fontstyle1280">
    <w:name w:val="fontstyle128"/>
    <w:uiPriority w:val="99"/>
    <w:rsid w:val="00C35070"/>
  </w:style>
  <w:style w:type="character" w:customStyle="1" w:styleId="1a">
    <w:name w:val="Знак примечания1"/>
    <w:rsid w:val="00C35070"/>
    <w:rPr>
      <w:sz w:val="16"/>
    </w:rPr>
  </w:style>
  <w:style w:type="character" w:customStyle="1" w:styleId="FontStyle64">
    <w:name w:val="Font Style64"/>
    <w:uiPriority w:val="99"/>
    <w:rsid w:val="00C35070"/>
    <w:rPr>
      <w:rFonts w:ascii="Times New Roman" w:hAnsi="Times New Roman"/>
      <w:b/>
      <w:sz w:val="22"/>
    </w:rPr>
  </w:style>
  <w:style w:type="character" w:customStyle="1" w:styleId="Heder">
    <w:name w:val="Heder Знак"/>
    <w:aliases w:val="Titul Знак Знак"/>
    <w:uiPriority w:val="99"/>
    <w:rsid w:val="00C35070"/>
    <w:rPr>
      <w:rFonts w:ascii="Times New Roman" w:hAnsi="Times New Roman"/>
      <w:sz w:val="24"/>
    </w:rPr>
  </w:style>
  <w:style w:type="character" w:customStyle="1" w:styleId="100">
    <w:name w:val="Знак Знак10"/>
    <w:uiPriority w:val="99"/>
    <w:rsid w:val="00C35070"/>
    <w:rPr>
      <w:rFonts w:ascii="Times New Roman" w:hAnsi="Times New Roman"/>
      <w:sz w:val="24"/>
    </w:rPr>
  </w:style>
  <w:style w:type="character" w:customStyle="1" w:styleId="91">
    <w:name w:val="Знак Знак9"/>
    <w:uiPriority w:val="99"/>
    <w:rsid w:val="00C35070"/>
    <w:rPr>
      <w:rFonts w:ascii="Times New Roman" w:hAnsi="Times New Roman"/>
      <w:sz w:val="20"/>
    </w:rPr>
  </w:style>
  <w:style w:type="character" w:customStyle="1" w:styleId="29">
    <w:name w:val="Основной шрифт абзаца2"/>
    <w:rsid w:val="00C35070"/>
  </w:style>
  <w:style w:type="character" w:styleId="aff0">
    <w:name w:val="Emphasis"/>
    <w:basedOn w:val="a6"/>
    <w:uiPriority w:val="20"/>
    <w:qFormat/>
    <w:rsid w:val="00600961"/>
    <w:rPr>
      <w:i/>
      <w:iCs/>
      <w:color w:val="auto"/>
    </w:rPr>
  </w:style>
  <w:style w:type="character" w:customStyle="1" w:styleId="aff1">
    <w:name w:val="Табличный_нумерованный Знак"/>
    <w:uiPriority w:val="99"/>
    <w:rsid w:val="00C35070"/>
    <w:rPr>
      <w:sz w:val="22"/>
    </w:rPr>
  </w:style>
  <w:style w:type="character" w:customStyle="1" w:styleId="apple-converted-space">
    <w:name w:val="apple-converted-space"/>
    <w:basedOn w:val="13"/>
    <w:rsid w:val="00C35070"/>
    <w:rPr>
      <w:rFonts w:cs="Times New Roman"/>
    </w:rPr>
  </w:style>
  <w:style w:type="character" w:styleId="aff2">
    <w:name w:val="footnote reference"/>
    <w:basedOn w:val="a6"/>
    <w:uiPriority w:val="99"/>
    <w:rsid w:val="00C35070"/>
    <w:rPr>
      <w:vertAlign w:val="superscript"/>
    </w:rPr>
  </w:style>
  <w:style w:type="character" w:styleId="aff3">
    <w:name w:val="endnote reference"/>
    <w:basedOn w:val="a6"/>
    <w:uiPriority w:val="99"/>
    <w:rsid w:val="00C35070"/>
    <w:rPr>
      <w:vertAlign w:val="superscript"/>
    </w:rPr>
  </w:style>
  <w:style w:type="character" w:customStyle="1" w:styleId="aff4">
    <w:name w:val="Символы концевой сноски"/>
    <w:rsid w:val="00C35070"/>
  </w:style>
  <w:style w:type="paragraph" w:styleId="aff5">
    <w:name w:val="Title"/>
    <w:basedOn w:val="a5"/>
    <w:next w:val="a5"/>
    <w:link w:val="aff6"/>
    <w:uiPriority w:val="10"/>
    <w:qFormat/>
    <w:rsid w:val="00600961"/>
    <w:pPr>
      <w:spacing w:after="0" w:line="240" w:lineRule="auto"/>
      <w:contextualSpacing/>
    </w:pPr>
    <w:rPr>
      <w:rFonts w:asciiTheme="majorHAnsi" w:eastAsiaTheme="majorEastAsia" w:hAnsiTheme="majorHAnsi" w:cstheme="majorBidi"/>
      <w:spacing w:val="-10"/>
      <w:sz w:val="56"/>
      <w:szCs w:val="56"/>
    </w:rPr>
  </w:style>
  <w:style w:type="character" w:customStyle="1" w:styleId="aff6">
    <w:name w:val="Заголовок Знак"/>
    <w:basedOn w:val="a6"/>
    <w:link w:val="aff5"/>
    <w:uiPriority w:val="10"/>
    <w:rsid w:val="00600961"/>
    <w:rPr>
      <w:rFonts w:asciiTheme="majorHAnsi" w:eastAsiaTheme="majorEastAsia" w:hAnsiTheme="majorHAnsi" w:cstheme="majorBidi"/>
      <w:spacing w:val="-10"/>
      <w:sz w:val="56"/>
      <w:szCs w:val="56"/>
    </w:rPr>
  </w:style>
  <w:style w:type="paragraph" w:styleId="aff7">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2a"/>
    <w:uiPriority w:val="99"/>
    <w:rsid w:val="00C35070"/>
    <w:pPr>
      <w:spacing w:before="60" w:after="120"/>
      <w:jc w:val="both"/>
    </w:pPr>
    <w:rPr>
      <w:rFonts w:ascii="Arial" w:eastAsia="Times New Roman" w:hAnsi="Arial" w:cs="Arial"/>
      <w:sz w:val="20"/>
      <w:szCs w:val="20"/>
    </w:rPr>
  </w:style>
  <w:style w:type="character" w:customStyle="1" w:styleId="2a">
    <w:name w:val="Основной текст Знак2"/>
    <w:aliases w:val="Основной текст Знак Знак Знак2,Основной-Центр Знак1,Основной текст Знак Знак Знак Знак Знак Знак Знак Знак Знак Знак Знак Знак Знак Знак Знак Знак Знак Знак Знак Знак2,Основной текст Знак1 Знак Знак1 Знак Знак Знак2"/>
    <w:basedOn w:val="a6"/>
    <w:link w:val="aff7"/>
    <w:uiPriority w:val="99"/>
    <w:rsid w:val="00C35070"/>
    <w:rPr>
      <w:rFonts w:ascii="Arial" w:eastAsia="Times New Roman" w:hAnsi="Arial" w:cs="Arial"/>
      <w:sz w:val="20"/>
      <w:szCs w:val="20"/>
    </w:rPr>
  </w:style>
  <w:style w:type="paragraph" w:styleId="aff8">
    <w:name w:val="List"/>
    <w:basedOn w:val="aff7"/>
    <w:uiPriority w:val="99"/>
    <w:rsid w:val="00C35070"/>
    <w:rPr>
      <w:rFonts w:cs="Mangal"/>
    </w:rPr>
  </w:style>
  <w:style w:type="paragraph" w:styleId="aff9">
    <w:name w:val="caption"/>
    <w:basedOn w:val="a5"/>
    <w:next w:val="a5"/>
    <w:uiPriority w:val="35"/>
    <w:unhideWhenUsed/>
    <w:qFormat/>
    <w:rsid w:val="00600961"/>
    <w:pPr>
      <w:spacing w:after="200" w:line="240" w:lineRule="auto"/>
    </w:pPr>
    <w:rPr>
      <w:i/>
      <w:iCs/>
      <w:color w:val="44546A" w:themeColor="text2"/>
      <w:sz w:val="18"/>
      <w:szCs w:val="18"/>
    </w:rPr>
  </w:style>
  <w:style w:type="paragraph" w:customStyle="1" w:styleId="1b">
    <w:name w:val="Указатель1"/>
    <w:basedOn w:val="a5"/>
    <w:rsid w:val="00C35070"/>
    <w:pPr>
      <w:suppressLineNumbers/>
    </w:pPr>
    <w:rPr>
      <w:rFonts w:ascii="Calibri" w:eastAsia="Times New Roman" w:hAnsi="Calibri" w:cs="Mangal"/>
    </w:rPr>
  </w:style>
  <w:style w:type="paragraph" w:styleId="affa">
    <w:name w:val="Balloon Text"/>
    <w:basedOn w:val="a5"/>
    <w:link w:val="1c"/>
    <w:uiPriority w:val="99"/>
    <w:rsid w:val="00C35070"/>
    <w:rPr>
      <w:rFonts w:ascii="Tahoma" w:eastAsia="Times New Roman" w:hAnsi="Tahoma" w:cs="Tahoma"/>
      <w:sz w:val="16"/>
      <w:szCs w:val="20"/>
    </w:rPr>
  </w:style>
  <w:style w:type="character" w:customStyle="1" w:styleId="1c">
    <w:name w:val="Текст выноски Знак1"/>
    <w:basedOn w:val="a6"/>
    <w:link w:val="affa"/>
    <w:uiPriority w:val="99"/>
    <w:rsid w:val="00C35070"/>
    <w:rPr>
      <w:rFonts w:ascii="Tahoma" w:eastAsia="Times New Roman" w:hAnsi="Tahoma" w:cs="Tahoma"/>
      <w:sz w:val="16"/>
      <w:szCs w:val="20"/>
    </w:rPr>
  </w:style>
  <w:style w:type="paragraph" w:customStyle="1" w:styleId="Style1">
    <w:name w:val="Style1"/>
    <w:basedOn w:val="a5"/>
    <w:uiPriority w:val="99"/>
    <w:rsid w:val="00C35070"/>
    <w:pPr>
      <w:spacing w:line="324" w:lineRule="exact"/>
      <w:jc w:val="both"/>
    </w:pPr>
    <w:rPr>
      <w:rFonts w:ascii="Calibri" w:eastAsia="Times New Roman" w:hAnsi="Calibri" w:cs="Times New Roman"/>
    </w:rPr>
  </w:style>
  <w:style w:type="paragraph" w:styleId="1d">
    <w:name w:val="toc 1"/>
    <w:basedOn w:val="a5"/>
    <w:next w:val="a5"/>
    <w:uiPriority w:val="39"/>
    <w:rsid w:val="00C35070"/>
    <w:pPr>
      <w:ind w:left="180"/>
    </w:pPr>
    <w:rPr>
      <w:rFonts w:ascii="Calibri" w:eastAsia="Times New Roman" w:hAnsi="Calibri" w:cs="Times New Roman"/>
    </w:rPr>
  </w:style>
  <w:style w:type="paragraph" w:styleId="2b">
    <w:name w:val="toc 2"/>
    <w:basedOn w:val="a5"/>
    <w:next w:val="a5"/>
    <w:uiPriority w:val="99"/>
    <w:rsid w:val="00C35070"/>
    <w:pPr>
      <w:ind w:left="240"/>
    </w:pPr>
    <w:rPr>
      <w:rFonts w:ascii="Calibri" w:eastAsia="Times New Roman" w:hAnsi="Calibri" w:cs="Times New Roman"/>
    </w:rPr>
  </w:style>
  <w:style w:type="paragraph" w:customStyle="1" w:styleId="a2">
    <w:name w:val="Подподпункт"/>
    <w:basedOn w:val="a5"/>
    <w:uiPriority w:val="99"/>
    <w:rsid w:val="00C35070"/>
    <w:pPr>
      <w:numPr>
        <w:numId w:val="8"/>
      </w:numPr>
      <w:spacing w:line="360" w:lineRule="auto"/>
      <w:jc w:val="both"/>
    </w:pPr>
    <w:rPr>
      <w:rFonts w:ascii="Calibri" w:eastAsia="Times New Roman" w:hAnsi="Calibri" w:cs="Times New Roman"/>
      <w:sz w:val="28"/>
      <w:szCs w:val="20"/>
    </w:rPr>
  </w:style>
  <w:style w:type="paragraph" w:customStyle="1" w:styleId="1">
    <w:name w:val="Нумерованный список1"/>
    <w:basedOn w:val="a5"/>
    <w:rsid w:val="00C35070"/>
    <w:pPr>
      <w:numPr>
        <w:numId w:val="10"/>
      </w:numPr>
      <w:spacing w:before="60" w:line="360" w:lineRule="auto"/>
      <w:jc w:val="both"/>
    </w:pPr>
    <w:rPr>
      <w:rFonts w:ascii="Calibri" w:eastAsia="Times New Roman" w:hAnsi="Calibri" w:cs="Times New Roman"/>
      <w:sz w:val="28"/>
    </w:rPr>
  </w:style>
  <w:style w:type="paragraph" w:customStyle="1" w:styleId="Style12">
    <w:name w:val="Style12"/>
    <w:basedOn w:val="a5"/>
    <w:uiPriority w:val="99"/>
    <w:rsid w:val="00C35070"/>
    <w:pPr>
      <w:spacing w:line="317" w:lineRule="exact"/>
      <w:ind w:firstLine="691"/>
      <w:jc w:val="both"/>
    </w:pPr>
    <w:rPr>
      <w:rFonts w:ascii="Calibri" w:eastAsia="Times New Roman" w:hAnsi="Calibri" w:cs="Times New Roman"/>
    </w:rPr>
  </w:style>
  <w:style w:type="paragraph" w:customStyle="1" w:styleId="Style23">
    <w:name w:val="Style23"/>
    <w:basedOn w:val="a5"/>
    <w:uiPriority w:val="99"/>
    <w:rsid w:val="00C35070"/>
    <w:pPr>
      <w:spacing w:line="338" w:lineRule="exact"/>
      <w:ind w:firstLine="706"/>
      <w:jc w:val="both"/>
    </w:pPr>
    <w:rPr>
      <w:rFonts w:ascii="Calibri" w:eastAsia="Times New Roman" w:hAnsi="Calibri" w:cs="Times New Roman"/>
    </w:rPr>
  </w:style>
  <w:style w:type="paragraph" w:customStyle="1" w:styleId="Style39">
    <w:name w:val="Style39"/>
    <w:basedOn w:val="a5"/>
    <w:uiPriority w:val="99"/>
    <w:rsid w:val="00C35070"/>
    <w:pPr>
      <w:spacing w:line="320" w:lineRule="exact"/>
      <w:ind w:firstLine="706"/>
    </w:pPr>
    <w:rPr>
      <w:rFonts w:ascii="Calibri" w:eastAsia="Times New Roman" w:hAnsi="Calibri" w:cs="Times New Roman"/>
    </w:rPr>
  </w:style>
  <w:style w:type="paragraph" w:customStyle="1" w:styleId="Style40">
    <w:name w:val="Style40"/>
    <w:basedOn w:val="a5"/>
    <w:uiPriority w:val="99"/>
    <w:rsid w:val="00C35070"/>
    <w:pPr>
      <w:spacing w:line="317" w:lineRule="exact"/>
      <w:ind w:firstLine="706"/>
      <w:jc w:val="both"/>
    </w:pPr>
    <w:rPr>
      <w:rFonts w:ascii="Calibri" w:eastAsia="Times New Roman" w:hAnsi="Calibri" w:cs="Times New Roman"/>
    </w:rPr>
  </w:style>
  <w:style w:type="paragraph" w:customStyle="1" w:styleId="Times12">
    <w:name w:val="Times 12"/>
    <w:basedOn w:val="a5"/>
    <w:uiPriority w:val="99"/>
    <w:rsid w:val="00C35070"/>
    <w:pPr>
      <w:overflowPunct w:val="0"/>
      <w:ind w:firstLine="567"/>
      <w:jc w:val="both"/>
    </w:pPr>
    <w:rPr>
      <w:rFonts w:ascii="Calibri" w:eastAsia="Times New Roman" w:hAnsi="Calibri" w:cs="Times New Roman"/>
      <w:bCs/>
    </w:rPr>
  </w:style>
  <w:style w:type="paragraph" w:styleId="affb">
    <w:name w:val="Normal (Web)"/>
    <w:basedOn w:val="a5"/>
    <w:uiPriority w:val="99"/>
    <w:rsid w:val="00C35070"/>
    <w:pPr>
      <w:spacing w:before="280" w:after="280"/>
    </w:pPr>
    <w:rPr>
      <w:rFonts w:ascii="Calibri" w:eastAsia="Times New Roman" w:hAnsi="Calibri" w:cs="Times New Roman"/>
      <w:szCs w:val="20"/>
    </w:rPr>
  </w:style>
  <w:style w:type="paragraph" w:customStyle="1" w:styleId="Style3">
    <w:name w:val="Style3"/>
    <w:basedOn w:val="a5"/>
    <w:uiPriority w:val="99"/>
    <w:rsid w:val="00C35070"/>
    <w:rPr>
      <w:rFonts w:ascii="Calibri" w:eastAsia="Times New Roman" w:hAnsi="Calibri" w:cs="Times New Roman"/>
    </w:rPr>
  </w:style>
  <w:style w:type="paragraph" w:customStyle="1" w:styleId="Style8">
    <w:name w:val="Style8"/>
    <w:basedOn w:val="a5"/>
    <w:uiPriority w:val="99"/>
    <w:rsid w:val="00C35070"/>
    <w:rPr>
      <w:rFonts w:ascii="Calibri" w:eastAsia="Times New Roman" w:hAnsi="Calibri" w:cs="Times New Roman"/>
    </w:rPr>
  </w:style>
  <w:style w:type="paragraph" w:customStyle="1" w:styleId="Style9">
    <w:name w:val="Style9"/>
    <w:basedOn w:val="a5"/>
    <w:uiPriority w:val="99"/>
    <w:rsid w:val="00C35070"/>
    <w:pPr>
      <w:jc w:val="both"/>
    </w:pPr>
    <w:rPr>
      <w:rFonts w:ascii="Calibri" w:eastAsia="Times New Roman" w:hAnsi="Calibri" w:cs="Times New Roman"/>
    </w:rPr>
  </w:style>
  <w:style w:type="paragraph" w:customStyle="1" w:styleId="Style10">
    <w:name w:val="Style10"/>
    <w:basedOn w:val="a5"/>
    <w:uiPriority w:val="99"/>
    <w:rsid w:val="00C35070"/>
    <w:pPr>
      <w:spacing w:line="281" w:lineRule="exact"/>
    </w:pPr>
    <w:rPr>
      <w:rFonts w:ascii="Calibri" w:eastAsia="Times New Roman" w:hAnsi="Calibri" w:cs="Times New Roman"/>
    </w:rPr>
  </w:style>
  <w:style w:type="paragraph" w:customStyle="1" w:styleId="Style11">
    <w:name w:val="Style11"/>
    <w:basedOn w:val="a5"/>
    <w:uiPriority w:val="99"/>
    <w:rsid w:val="00C35070"/>
    <w:pPr>
      <w:spacing w:line="278" w:lineRule="exact"/>
    </w:pPr>
    <w:rPr>
      <w:rFonts w:ascii="Calibri" w:eastAsia="Times New Roman" w:hAnsi="Calibri" w:cs="Times New Roman"/>
    </w:rPr>
  </w:style>
  <w:style w:type="paragraph" w:customStyle="1" w:styleId="Style13">
    <w:name w:val="Style13"/>
    <w:basedOn w:val="a5"/>
    <w:uiPriority w:val="99"/>
    <w:rsid w:val="00C35070"/>
    <w:pPr>
      <w:spacing w:line="830" w:lineRule="exact"/>
    </w:pPr>
    <w:rPr>
      <w:rFonts w:ascii="Calibri" w:eastAsia="Times New Roman" w:hAnsi="Calibri" w:cs="Times New Roman"/>
    </w:rPr>
  </w:style>
  <w:style w:type="paragraph" w:customStyle="1" w:styleId="Style22">
    <w:name w:val="Style22"/>
    <w:basedOn w:val="a5"/>
    <w:uiPriority w:val="99"/>
    <w:rsid w:val="00C35070"/>
    <w:pPr>
      <w:spacing w:line="281" w:lineRule="exact"/>
      <w:ind w:firstLine="684"/>
    </w:pPr>
    <w:rPr>
      <w:rFonts w:ascii="Calibri" w:eastAsia="Times New Roman" w:hAnsi="Calibri" w:cs="Times New Roman"/>
    </w:rPr>
  </w:style>
  <w:style w:type="paragraph" w:customStyle="1" w:styleId="Style24">
    <w:name w:val="Style24"/>
    <w:basedOn w:val="a5"/>
    <w:uiPriority w:val="99"/>
    <w:rsid w:val="00C35070"/>
    <w:pPr>
      <w:jc w:val="center"/>
    </w:pPr>
    <w:rPr>
      <w:rFonts w:ascii="Calibri" w:eastAsia="Times New Roman" w:hAnsi="Calibri" w:cs="Times New Roman"/>
    </w:rPr>
  </w:style>
  <w:style w:type="paragraph" w:customStyle="1" w:styleId="Style34">
    <w:name w:val="Style34"/>
    <w:basedOn w:val="a5"/>
    <w:uiPriority w:val="99"/>
    <w:rsid w:val="00C35070"/>
    <w:pPr>
      <w:spacing w:line="274" w:lineRule="exact"/>
      <w:ind w:firstLine="691"/>
    </w:pPr>
    <w:rPr>
      <w:rFonts w:ascii="Calibri" w:eastAsia="Times New Roman" w:hAnsi="Calibri" w:cs="Times New Roman"/>
    </w:rPr>
  </w:style>
  <w:style w:type="paragraph" w:customStyle="1" w:styleId="Style45">
    <w:name w:val="Style45"/>
    <w:basedOn w:val="a5"/>
    <w:uiPriority w:val="99"/>
    <w:rsid w:val="00C35070"/>
    <w:pPr>
      <w:spacing w:line="278" w:lineRule="exact"/>
      <w:ind w:firstLine="684"/>
    </w:pPr>
    <w:rPr>
      <w:rFonts w:ascii="Calibri" w:eastAsia="Times New Roman" w:hAnsi="Calibri" w:cs="Times New Roman"/>
    </w:rPr>
  </w:style>
  <w:style w:type="paragraph" w:customStyle="1" w:styleId="Style53">
    <w:name w:val="Style53"/>
    <w:basedOn w:val="a5"/>
    <w:uiPriority w:val="99"/>
    <w:rsid w:val="00C35070"/>
    <w:pPr>
      <w:spacing w:line="281" w:lineRule="exact"/>
      <w:ind w:firstLine="1152"/>
    </w:pPr>
    <w:rPr>
      <w:rFonts w:ascii="Calibri" w:eastAsia="Times New Roman" w:hAnsi="Calibri" w:cs="Times New Roman"/>
    </w:rPr>
  </w:style>
  <w:style w:type="paragraph" w:customStyle="1" w:styleId="Style71">
    <w:name w:val="Style71"/>
    <w:basedOn w:val="a5"/>
    <w:uiPriority w:val="99"/>
    <w:rsid w:val="00C35070"/>
    <w:pPr>
      <w:spacing w:line="279" w:lineRule="exact"/>
      <w:jc w:val="right"/>
    </w:pPr>
    <w:rPr>
      <w:rFonts w:ascii="Calibri" w:eastAsia="Times New Roman" w:hAnsi="Calibri" w:cs="Times New Roman"/>
    </w:rPr>
  </w:style>
  <w:style w:type="paragraph" w:customStyle="1" w:styleId="Style75">
    <w:name w:val="Style75"/>
    <w:basedOn w:val="a5"/>
    <w:uiPriority w:val="99"/>
    <w:rsid w:val="00C35070"/>
    <w:pPr>
      <w:spacing w:line="278" w:lineRule="exact"/>
      <w:jc w:val="center"/>
    </w:pPr>
    <w:rPr>
      <w:rFonts w:ascii="Calibri" w:eastAsia="Times New Roman" w:hAnsi="Calibri" w:cs="Times New Roman"/>
    </w:rPr>
  </w:style>
  <w:style w:type="paragraph" w:customStyle="1" w:styleId="Style80">
    <w:name w:val="Style80"/>
    <w:basedOn w:val="a5"/>
    <w:uiPriority w:val="99"/>
    <w:rsid w:val="00C35070"/>
    <w:pPr>
      <w:spacing w:line="281" w:lineRule="exact"/>
      <w:jc w:val="both"/>
    </w:pPr>
    <w:rPr>
      <w:rFonts w:ascii="Calibri" w:eastAsia="Times New Roman" w:hAnsi="Calibri" w:cs="Times New Roman"/>
    </w:rPr>
  </w:style>
  <w:style w:type="paragraph" w:customStyle="1" w:styleId="Style88">
    <w:name w:val="Style88"/>
    <w:basedOn w:val="a5"/>
    <w:uiPriority w:val="99"/>
    <w:rsid w:val="00C35070"/>
    <w:pPr>
      <w:spacing w:line="281" w:lineRule="exact"/>
      <w:jc w:val="both"/>
    </w:pPr>
    <w:rPr>
      <w:rFonts w:ascii="Calibri" w:eastAsia="Times New Roman" w:hAnsi="Calibri" w:cs="Times New Roman"/>
    </w:rPr>
  </w:style>
  <w:style w:type="paragraph" w:customStyle="1" w:styleId="Style99">
    <w:name w:val="Style99"/>
    <w:basedOn w:val="a5"/>
    <w:uiPriority w:val="99"/>
    <w:rsid w:val="00C35070"/>
    <w:pPr>
      <w:spacing w:line="281" w:lineRule="exact"/>
      <w:ind w:hanging="950"/>
      <w:jc w:val="both"/>
    </w:pPr>
    <w:rPr>
      <w:rFonts w:ascii="Calibri" w:eastAsia="Times New Roman" w:hAnsi="Calibri" w:cs="Times New Roman"/>
    </w:rPr>
  </w:style>
  <w:style w:type="paragraph" w:customStyle="1" w:styleId="Style118">
    <w:name w:val="Style118"/>
    <w:basedOn w:val="a5"/>
    <w:uiPriority w:val="99"/>
    <w:rsid w:val="00C35070"/>
    <w:pPr>
      <w:spacing w:line="277" w:lineRule="exact"/>
      <w:ind w:firstLine="706"/>
    </w:pPr>
    <w:rPr>
      <w:rFonts w:ascii="Calibri" w:eastAsia="Times New Roman" w:hAnsi="Calibri" w:cs="Times New Roman"/>
    </w:rPr>
  </w:style>
  <w:style w:type="paragraph" w:styleId="affc">
    <w:name w:val="header"/>
    <w:aliases w:val="Heder,Titul"/>
    <w:basedOn w:val="a5"/>
    <w:link w:val="2c"/>
    <w:uiPriority w:val="99"/>
    <w:rsid w:val="00C35070"/>
    <w:rPr>
      <w:rFonts w:ascii="Calibri" w:eastAsia="Times New Roman" w:hAnsi="Calibri" w:cs="Times New Roman"/>
      <w:szCs w:val="20"/>
    </w:rPr>
  </w:style>
  <w:style w:type="character" w:customStyle="1" w:styleId="2c">
    <w:name w:val="Верхний колонтитул Знак2"/>
    <w:aliases w:val="Heder Знак2,Titul Знак1"/>
    <w:basedOn w:val="a6"/>
    <w:link w:val="affc"/>
    <w:uiPriority w:val="99"/>
    <w:rsid w:val="00C35070"/>
    <w:rPr>
      <w:rFonts w:ascii="Calibri" w:eastAsia="Times New Roman" w:hAnsi="Calibri" w:cs="Times New Roman"/>
      <w:szCs w:val="20"/>
    </w:rPr>
  </w:style>
  <w:style w:type="paragraph" w:styleId="affd">
    <w:name w:val="footer"/>
    <w:basedOn w:val="a5"/>
    <w:link w:val="2d"/>
    <w:uiPriority w:val="99"/>
    <w:rsid w:val="00C35070"/>
    <w:rPr>
      <w:rFonts w:ascii="Calibri" w:eastAsia="Times New Roman" w:hAnsi="Calibri" w:cs="Times New Roman"/>
      <w:szCs w:val="20"/>
    </w:rPr>
  </w:style>
  <w:style w:type="character" w:customStyle="1" w:styleId="2d">
    <w:name w:val="Нижний колонтитул Знак2"/>
    <w:basedOn w:val="a6"/>
    <w:link w:val="affd"/>
    <w:uiPriority w:val="99"/>
    <w:rsid w:val="00C35070"/>
    <w:rPr>
      <w:rFonts w:ascii="Calibri" w:eastAsia="Times New Roman" w:hAnsi="Calibri" w:cs="Times New Roman"/>
      <w:szCs w:val="20"/>
    </w:rPr>
  </w:style>
  <w:style w:type="paragraph" w:customStyle="1" w:styleId="affe">
    <w:name w:val="Пункт"/>
    <w:basedOn w:val="a5"/>
    <w:uiPriority w:val="99"/>
    <w:rsid w:val="00C35070"/>
    <w:pPr>
      <w:spacing w:line="360" w:lineRule="auto"/>
      <w:ind w:left="1134" w:hanging="1134"/>
      <w:jc w:val="both"/>
    </w:pPr>
    <w:rPr>
      <w:rFonts w:ascii="Calibri" w:eastAsia="Times New Roman" w:hAnsi="Calibri" w:cs="Times New Roman"/>
      <w:sz w:val="20"/>
      <w:szCs w:val="20"/>
    </w:rPr>
  </w:style>
  <w:style w:type="paragraph" w:customStyle="1" w:styleId="afff">
    <w:name w:val="Подпункт"/>
    <w:basedOn w:val="affe"/>
    <w:uiPriority w:val="99"/>
    <w:rsid w:val="00C35070"/>
  </w:style>
  <w:style w:type="paragraph" w:customStyle="1" w:styleId="1e">
    <w:name w:val="Абзац списка1"/>
    <w:basedOn w:val="a5"/>
    <w:link w:val="ListParagraphChar3"/>
    <w:qFormat/>
    <w:rsid w:val="00C35070"/>
    <w:pPr>
      <w:spacing w:after="0"/>
      <w:ind w:left="720"/>
      <w:contextualSpacing/>
    </w:pPr>
    <w:rPr>
      <w:rFonts w:ascii="Calibri" w:eastAsia="Times New Roman" w:hAnsi="Calibri" w:cs="Times New Roman"/>
    </w:rPr>
  </w:style>
  <w:style w:type="paragraph" w:customStyle="1" w:styleId="116">
    <w:name w:val="Стиль Заголовок 1 + кернинг от 16 пт"/>
    <w:basedOn w:val="10"/>
    <w:next w:val="a5"/>
    <w:uiPriority w:val="99"/>
    <w:rsid w:val="00C35070"/>
    <w:pPr>
      <w:keepNext w:val="0"/>
      <w:spacing w:before="360" w:after="240"/>
    </w:pPr>
    <w:rPr>
      <w:sz w:val="24"/>
      <w:szCs w:val="24"/>
    </w:rPr>
  </w:style>
  <w:style w:type="paragraph" w:customStyle="1" w:styleId="afff0">
    <w:name w:val="Таблица текст"/>
    <w:basedOn w:val="a5"/>
    <w:uiPriority w:val="99"/>
    <w:rsid w:val="00C35070"/>
    <w:pPr>
      <w:spacing w:before="40" w:after="40"/>
      <w:ind w:left="57" w:right="57"/>
    </w:pPr>
    <w:rPr>
      <w:rFonts w:ascii="Calibri" w:eastAsia="Times New Roman" w:hAnsi="Calibri" w:cs="Times New Roman"/>
      <w:szCs w:val="20"/>
    </w:rPr>
  </w:style>
  <w:style w:type="paragraph" w:customStyle="1" w:styleId="afff1">
    <w:name w:val="a"/>
    <w:basedOn w:val="a5"/>
    <w:uiPriority w:val="99"/>
    <w:rsid w:val="00C35070"/>
    <w:pPr>
      <w:snapToGrid w:val="0"/>
      <w:spacing w:line="360" w:lineRule="auto"/>
      <w:jc w:val="both"/>
    </w:pPr>
    <w:rPr>
      <w:rFonts w:ascii="Calibri" w:eastAsia="Times New Roman" w:hAnsi="Calibri" w:cs="Times New Roman"/>
      <w:sz w:val="28"/>
      <w:szCs w:val="28"/>
    </w:rPr>
  </w:style>
  <w:style w:type="paragraph" w:customStyle="1" w:styleId="a10">
    <w:name w:val="a1"/>
    <w:basedOn w:val="a5"/>
    <w:uiPriority w:val="99"/>
    <w:rsid w:val="00C35070"/>
    <w:pPr>
      <w:snapToGrid w:val="0"/>
      <w:ind w:firstLine="567"/>
      <w:jc w:val="both"/>
    </w:pPr>
    <w:rPr>
      <w:rFonts w:ascii="Calibri" w:eastAsia="Times New Roman" w:hAnsi="Calibri" w:cs="Times New Roman"/>
      <w:sz w:val="28"/>
      <w:szCs w:val="28"/>
    </w:rPr>
  </w:style>
  <w:style w:type="paragraph" w:customStyle="1" w:styleId="afff2">
    <w:name w:val="Знак Знак Знак Знак"/>
    <w:basedOn w:val="a5"/>
    <w:uiPriority w:val="99"/>
    <w:rsid w:val="00C35070"/>
    <w:pPr>
      <w:spacing w:line="240" w:lineRule="exact"/>
    </w:pPr>
    <w:rPr>
      <w:rFonts w:ascii="Verdana" w:eastAsia="Times New Roman" w:hAnsi="Verdana" w:cs="Verdana"/>
      <w:sz w:val="20"/>
      <w:szCs w:val="20"/>
      <w:lang w:val="en-US"/>
    </w:rPr>
  </w:style>
  <w:style w:type="paragraph" w:styleId="afff3">
    <w:name w:val="footnote text"/>
    <w:basedOn w:val="a5"/>
    <w:link w:val="1f"/>
    <w:uiPriority w:val="99"/>
    <w:rsid w:val="00C35070"/>
    <w:pPr>
      <w:ind w:firstLine="567"/>
      <w:jc w:val="both"/>
    </w:pPr>
    <w:rPr>
      <w:rFonts w:ascii="Calibri" w:eastAsia="Times New Roman" w:hAnsi="Calibri" w:cs="Times New Roman"/>
      <w:sz w:val="20"/>
      <w:szCs w:val="20"/>
    </w:rPr>
  </w:style>
  <w:style w:type="character" w:customStyle="1" w:styleId="1f">
    <w:name w:val="Текст сноски Знак1"/>
    <w:basedOn w:val="a6"/>
    <w:link w:val="afff3"/>
    <w:uiPriority w:val="99"/>
    <w:rsid w:val="00C35070"/>
    <w:rPr>
      <w:rFonts w:ascii="Calibri" w:eastAsia="Times New Roman" w:hAnsi="Calibri" w:cs="Times New Roman"/>
      <w:sz w:val="20"/>
      <w:szCs w:val="20"/>
    </w:rPr>
  </w:style>
  <w:style w:type="paragraph" w:customStyle="1" w:styleId="313">
    <w:name w:val="Основной текст с отступом 31"/>
    <w:basedOn w:val="a5"/>
    <w:rsid w:val="00C35070"/>
    <w:pPr>
      <w:spacing w:after="120"/>
      <w:ind w:left="283"/>
    </w:pPr>
    <w:rPr>
      <w:rFonts w:ascii="Calibri" w:eastAsia="Times New Roman" w:hAnsi="Calibri" w:cs="Times New Roman"/>
      <w:sz w:val="16"/>
      <w:szCs w:val="20"/>
    </w:rPr>
  </w:style>
  <w:style w:type="paragraph" w:customStyle="1" w:styleId="220">
    <w:name w:val="Заголовок 2.Заголовок 2 Знак"/>
    <w:basedOn w:val="a5"/>
    <w:next w:val="a5"/>
    <w:uiPriority w:val="99"/>
    <w:rsid w:val="00C35070"/>
    <w:pPr>
      <w:keepNext/>
      <w:suppressAutoHyphens/>
      <w:spacing w:before="360" w:after="120"/>
    </w:pPr>
    <w:rPr>
      <w:rFonts w:ascii="Calibri" w:eastAsia="Times New Roman" w:hAnsi="Calibri" w:cs="Times New Roman"/>
      <w:b/>
      <w:sz w:val="32"/>
      <w:szCs w:val="20"/>
    </w:rPr>
  </w:style>
  <w:style w:type="paragraph" w:customStyle="1" w:styleId="F2983107BCDD4D179225A82EDD04F1EC">
    <w:name w:val="F2983107BCDD4D179225A82EDD04F1EC"/>
    <w:uiPriority w:val="99"/>
    <w:rsid w:val="00C35070"/>
    <w:pPr>
      <w:suppressAutoHyphens/>
      <w:spacing w:after="200" w:line="276" w:lineRule="auto"/>
    </w:pPr>
    <w:rPr>
      <w:rFonts w:ascii="Calibri" w:eastAsia="MS Mincho" w:hAnsi="Calibri" w:cs="Times New Roman"/>
      <w:lang w:eastAsia="zh-CN"/>
    </w:rPr>
  </w:style>
  <w:style w:type="paragraph" w:customStyle="1" w:styleId="1f0">
    <w:name w:val="Схема документа1"/>
    <w:basedOn w:val="a5"/>
    <w:rsid w:val="00C35070"/>
    <w:rPr>
      <w:rFonts w:ascii="Tahoma" w:eastAsia="Times New Roman" w:hAnsi="Tahoma" w:cs="Tahoma"/>
      <w:sz w:val="16"/>
      <w:szCs w:val="20"/>
    </w:rPr>
  </w:style>
  <w:style w:type="paragraph" w:customStyle="1" w:styleId="1f1">
    <w:name w:val="Рецензия1"/>
    <w:uiPriority w:val="99"/>
    <w:rsid w:val="00C35070"/>
    <w:pPr>
      <w:suppressAutoHyphens/>
      <w:spacing w:after="0" w:line="240" w:lineRule="auto"/>
    </w:pPr>
    <w:rPr>
      <w:rFonts w:ascii="Times New Roman" w:eastAsia="Times New Roman" w:hAnsi="Times New Roman" w:cs="Times New Roman"/>
      <w:sz w:val="24"/>
      <w:szCs w:val="24"/>
      <w:lang w:eastAsia="zh-CN"/>
    </w:rPr>
  </w:style>
  <w:style w:type="paragraph" w:styleId="afff4">
    <w:name w:val="Body Text Indent"/>
    <w:basedOn w:val="a5"/>
    <w:link w:val="1f2"/>
    <w:uiPriority w:val="99"/>
    <w:rsid w:val="00C35070"/>
    <w:pPr>
      <w:spacing w:after="120"/>
      <w:ind w:left="283"/>
    </w:pPr>
    <w:rPr>
      <w:rFonts w:ascii="Calibri" w:eastAsia="Times New Roman" w:hAnsi="Calibri" w:cs="Times New Roman"/>
      <w:szCs w:val="20"/>
    </w:rPr>
  </w:style>
  <w:style w:type="character" w:customStyle="1" w:styleId="1f2">
    <w:name w:val="Основной текст с отступом Знак1"/>
    <w:basedOn w:val="a6"/>
    <w:link w:val="afff4"/>
    <w:uiPriority w:val="99"/>
    <w:rsid w:val="00C35070"/>
    <w:rPr>
      <w:rFonts w:ascii="Calibri" w:eastAsia="Times New Roman" w:hAnsi="Calibri" w:cs="Times New Roman"/>
      <w:szCs w:val="20"/>
    </w:rPr>
  </w:style>
  <w:style w:type="paragraph" w:customStyle="1" w:styleId="Nonformat">
    <w:name w:val="Nonformat"/>
    <w:basedOn w:val="a5"/>
    <w:uiPriority w:val="99"/>
    <w:rsid w:val="00C35070"/>
    <w:rPr>
      <w:rFonts w:ascii="Consultant" w:eastAsia="Times New Roman" w:hAnsi="Consultant" w:cs="Consultant"/>
      <w:sz w:val="14"/>
      <w:szCs w:val="14"/>
    </w:rPr>
  </w:style>
  <w:style w:type="paragraph" w:customStyle="1" w:styleId="afff5">
    <w:name w:val="Тендерные данные"/>
    <w:basedOn w:val="a5"/>
    <w:uiPriority w:val="99"/>
    <w:rsid w:val="00C35070"/>
    <w:pPr>
      <w:spacing w:before="120" w:after="60"/>
      <w:jc w:val="both"/>
    </w:pPr>
    <w:rPr>
      <w:rFonts w:ascii="Calibri" w:eastAsia="Times New Roman" w:hAnsi="Calibri" w:cs="Times New Roman"/>
      <w:b/>
      <w:szCs w:val="20"/>
    </w:rPr>
  </w:style>
  <w:style w:type="paragraph" w:styleId="HTML0">
    <w:name w:val="HTML Address"/>
    <w:basedOn w:val="a5"/>
    <w:link w:val="HTML1"/>
    <w:uiPriority w:val="99"/>
    <w:rsid w:val="00C35070"/>
    <w:pPr>
      <w:spacing w:after="60"/>
      <w:jc w:val="both"/>
    </w:pPr>
    <w:rPr>
      <w:rFonts w:ascii="Calibri" w:eastAsia="Times New Roman" w:hAnsi="Calibri" w:cs="Times New Roman"/>
      <w:i/>
      <w:szCs w:val="20"/>
    </w:rPr>
  </w:style>
  <w:style w:type="character" w:customStyle="1" w:styleId="HTML1">
    <w:name w:val="Адрес HTML Знак1"/>
    <w:basedOn w:val="a6"/>
    <w:link w:val="HTML0"/>
    <w:uiPriority w:val="99"/>
    <w:rsid w:val="00C35070"/>
    <w:rPr>
      <w:rFonts w:ascii="Calibri" w:eastAsia="Times New Roman" w:hAnsi="Calibri" w:cs="Times New Roman"/>
      <w:i/>
      <w:szCs w:val="20"/>
    </w:rPr>
  </w:style>
  <w:style w:type="paragraph" w:customStyle="1" w:styleId="Default">
    <w:name w:val="Default"/>
    <w:rsid w:val="00C35070"/>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styleId="36">
    <w:name w:val="toc 3"/>
    <w:basedOn w:val="a5"/>
    <w:next w:val="a5"/>
    <w:uiPriority w:val="99"/>
    <w:rsid w:val="00C35070"/>
    <w:pPr>
      <w:spacing w:after="120"/>
      <w:ind w:left="1979" w:right="1134" w:hanging="902"/>
    </w:pPr>
    <w:rPr>
      <w:rFonts w:ascii="Calibri" w:eastAsia="Times New Roman" w:hAnsi="Calibri" w:cs="Times New Roman"/>
      <w:iCs/>
      <w:noProof/>
      <w:lang w:eastAsia="ru-RU"/>
    </w:rPr>
  </w:style>
  <w:style w:type="paragraph" w:styleId="42">
    <w:name w:val="toc 4"/>
    <w:basedOn w:val="a5"/>
    <w:next w:val="a5"/>
    <w:uiPriority w:val="99"/>
    <w:rsid w:val="00C35070"/>
    <w:pPr>
      <w:spacing w:after="60"/>
      <w:ind w:left="2268" w:right="1134" w:hanging="567"/>
    </w:pPr>
    <w:rPr>
      <w:rFonts w:ascii="Calibri" w:eastAsia="Times New Roman" w:hAnsi="Calibri" w:cs="Times New Roman"/>
    </w:rPr>
  </w:style>
  <w:style w:type="paragraph" w:customStyle="1" w:styleId="afff6">
    <w:name w:val="Таблица шапка"/>
    <w:basedOn w:val="a5"/>
    <w:uiPriority w:val="99"/>
    <w:rsid w:val="00C35070"/>
    <w:pPr>
      <w:keepNext/>
      <w:spacing w:before="40" w:after="40"/>
      <w:ind w:left="57" w:right="57"/>
    </w:pPr>
    <w:rPr>
      <w:rFonts w:ascii="Calibri" w:eastAsia="Times New Roman" w:hAnsi="Calibri" w:cs="Times New Roman"/>
      <w:szCs w:val="20"/>
    </w:rPr>
  </w:style>
  <w:style w:type="paragraph" w:customStyle="1" w:styleId="1f3">
    <w:name w:val="Название объекта1"/>
    <w:basedOn w:val="a5"/>
    <w:next w:val="a5"/>
    <w:rsid w:val="00C35070"/>
    <w:pPr>
      <w:pageBreakBefore/>
      <w:suppressAutoHyphens/>
      <w:spacing w:before="120" w:after="120"/>
      <w:jc w:val="both"/>
    </w:pPr>
    <w:rPr>
      <w:rFonts w:ascii="Calibri" w:eastAsia="Times New Roman" w:hAnsi="Calibri" w:cs="Times New Roman"/>
      <w:bCs/>
      <w:i/>
      <w:szCs w:val="20"/>
    </w:rPr>
  </w:style>
  <w:style w:type="paragraph" w:styleId="52">
    <w:name w:val="toc 5"/>
    <w:basedOn w:val="a5"/>
    <w:next w:val="a5"/>
    <w:uiPriority w:val="99"/>
    <w:rsid w:val="00C35070"/>
    <w:pPr>
      <w:spacing w:line="360" w:lineRule="auto"/>
      <w:ind w:left="1120" w:firstLine="567"/>
    </w:pPr>
    <w:rPr>
      <w:rFonts w:ascii="Calibri" w:eastAsia="Times New Roman" w:hAnsi="Calibri" w:cs="Times New Roman"/>
      <w:sz w:val="18"/>
      <w:szCs w:val="18"/>
    </w:rPr>
  </w:style>
  <w:style w:type="paragraph" w:styleId="61">
    <w:name w:val="toc 6"/>
    <w:basedOn w:val="a5"/>
    <w:next w:val="a5"/>
    <w:uiPriority w:val="99"/>
    <w:rsid w:val="00C35070"/>
    <w:pPr>
      <w:spacing w:line="360" w:lineRule="auto"/>
      <w:ind w:left="1400" w:firstLine="567"/>
    </w:pPr>
    <w:rPr>
      <w:rFonts w:ascii="Calibri" w:eastAsia="Times New Roman" w:hAnsi="Calibri" w:cs="Times New Roman"/>
      <w:sz w:val="18"/>
      <w:szCs w:val="18"/>
    </w:rPr>
  </w:style>
  <w:style w:type="paragraph" w:styleId="71">
    <w:name w:val="toc 7"/>
    <w:basedOn w:val="a5"/>
    <w:next w:val="a5"/>
    <w:uiPriority w:val="99"/>
    <w:rsid w:val="00C35070"/>
    <w:pPr>
      <w:spacing w:line="360" w:lineRule="auto"/>
      <w:ind w:left="1680" w:firstLine="567"/>
    </w:pPr>
    <w:rPr>
      <w:rFonts w:ascii="Calibri" w:eastAsia="Times New Roman" w:hAnsi="Calibri" w:cs="Times New Roman"/>
      <w:sz w:val="18"/>
      <w:szCs w:val="18"/>
    </w:rPr>
  </w:style>
  <w:style w:type="paragraph" w:styleId="81">
    <w:name w:val="toc 8"/>
    <w:basedOn w:val="a5"/>
    <w:next w:val="a5"/>
    <w:uiPriority w:val="99"/>
    <w:rsid w:val="00C35070"/>
    <w:pPr>
      <w:spacing w:line="360" w:lineRule="auto"/>
      <w:ind w:left="1960" w:firstLine="567"/>
    </w:pPr>
    <w:rPr>
      <w:rFonts w:ascii="Calibri" w:eastAsia="Times New Roman" w:hAnsi="Calibri" w:cs="Times New Roman"/>
      <w:sz w:val="18"/>
      <w:szCs w:val="18"/>
    </w:rPr>
  </w:style>
  <w:style w:type="paragraph" w:styleId="92">
    <w:name w:val="toc 9"/>
    <w:basedOn w:val="a5"/>
    <w:next w:val="a5"/>
    <w:uiPriority w:val="99"/>
    <w:rsid w:val="00C35070"/>
    <w:pPr>
      <w:spacing w:line="360" w:lineRule="auto"/>
      <w:ind w:left="2240" w:firstLine="567"/>
    </w:pPr>
    <w:rPr>
      <w:rFonts w:ascii="Calibri" w:eastAsia="Times New Roman" w:hAnsi="Calibri" w:cs="Times New Roman"/>
      <w:sz w:val="18"/>
      <w:szCs w:val="18"/>
    </w:rPr>
  </w:style>
  <w:style w:type="paragraph" w:customStyle="1" w:styleId="afff7">
    <w:name w:val="Структура"/>
    <w:basedOn w:val="a5"/>
    <w:uiPriority w:val="99"/>
    <w:rsid w:val="00C35070"/>
    <w:pPr>
      <w:pageBreakBefore/>
      <w:pBdr>
        <w:top w:val="none" w:sz="0" w:space="0" w:color="000000"/>
        <w:left w:val="none" w:sz="0" w:space="0" w:color="000000"/>
        <w:bottom w:val="thinThickSmallGap" w:sz="24" w:space="1" w:color="000000"/>
        <w:right w:val="none" w:sz="0" w:space="0" w:color="000000"/>
      </w:pBdr>
      <w:suppressAutoHyphens/>
      <w:spacing w:before="480" w:after="240"/>
      <w:ind w:left="567" w:right="2835" w:hanging="567"/>
    </w:pPr>
    <w:rPr>
      <w:rFonts w:ascii="Arial" w:eastAsia="Times New Roman" w:hAnsi="Arial" w:cs="Arial"/>
      <w:b/>
      <w:caps/>
      <w:sz w:val="36"/>
      <w:szCs w:val="36"/>
    </w:rPr>
  </w:style>
  <w:style w:type="paragraph" w:customStyle="1" w:styleId="a0">
    <w:name w:val="Главы"/>
    <w:basedOn w:val="afff7"/>
    <w:next w:val="a5"/>
    <w:uiPriority w:val="99"/>
    <w:rsid w:val="00C35070"/>
    <w:pPr>
      <w:numPr>
        <w:numId w:val="6"/>
      </w:numPr>
      <w:pBdr>
        <w:bottom w:val="none" w:sz="0" w:space="0" w:color="000000"/>
      </w:pBdr>
      <w:spacing w:before="1440" w:after="720" w:line="360" w:lineRule="auto"/>
      <w:ind w:left="0" w:right="0" w:firstLine="0"/>
      <w:jc w:val="center"/>
    </w:pPr>
    <w:rPr>
      <w:spacing w:val="40"/>
      <w:sz w:val="44"/>
      <w:szCs w:val="44"/>
    </w:rPr>
  </w:style>
  <w:style w:type="paragraph" w:customStyle="1" w:styleId="afff8">
    <w:name w:val="Служебный"/>
    <w:basedOn w:val="a0"/>
    <w:uiPriority w:val="99"/>
    <w:rsid w:val="00C35070"/>
    <w:pPr>
      <w:outlineLvl w:val="0"/>
    </w:pPr>
  </w:style>
  <w:style w:type="paragraph" w:customStyle="1" w:styleId="afff9">
    <w:name w:val="маркированный"/>
    <w:basedOn w:val="a5"/>
    <w:uiPriority w:val="99"/>
    <w:rsid w:val="00C35070"/>
    <w:pPr>
      <w:spacing w:line="360" w:lineRule="auto"/>
      <w:ind w:left="432" w:hanging="432"/>
      <w:jc w:val="both"/>
    </w:pPr>
    <w:rPr>
      <w:rFonts w:ascii="Calibri" w:eastAsia="Times New Roman" w:hAnsi="Calibri" w:cs="Times New Roman"/>
      <w:sz w:val="28"/>
      <w:szCs w:val="20"/>
    </w:rPr>
  </w:style>
  <w:style w:type="paragraph" w:customStyle="1" w:styleId="2e">
    <w:name w:val="Пункт2"/>
    <w:basedOn w:val="affe"/>
    <w:uiPriority w:val="99"/>
    <w:rsid w:val="00C35070"/>
    <w:pPr>
      <w:keepNext/>
      <w:suppressAutoHyphens/>
      <w:spacing w:before="240" w:after="120" w:line="240" w:lineRule="auto"/>
      <w:jc w:val="left"/>
    </w:pPr>
    <w:rPr>
      <w:b/>
    </w:rPr>
  </w:style>
  <w:style w:type="paragraph" w:customStyle="1" w:styleId="afffa">
    <w:name w:val="Текст таблицы"/>
    <w:basedOn w:val="a5"/>
    <w:uiPriority w:val="99"/>
    <w:rsid w:val="00C35070"/>
    <w:pPr>
      <w:spacing w:before="40" w:after="40"/>
      <w:ind w:left="57" w:right="57"/>
    </w:pPr>
    <w:rPr>
      <w:rFonts w:ascii="Calibri" w:eastAsia="Times New Roman" w:hAnsi="Calibri" w:cs="Times New Roman"/>
    </w:rPr>
  </w:style>
  <w:style w:type="paragraph" w:customStyle="1" w:styleId="afffb">
    <w:name w:val="Пункт б/н"/>
    <w:basedOn w:val="a5"/>
    <w:uiPriority w:val="99"/>
    <w:rsid w:val="00C35070"/>
    <w:pPr>
      <w:spacing w:line="360" w:lineRule="auto"/>
      <w:ind w:firstLine="567"/>
      <w:jc w:val="both"/>
    </w:pPr>
    <w:rPr>
      <w:rFonts w:ascii="Calibri" w:eastAsia="Times New Roman" w:hAnsi="Calibri" w:cs="Times New Roman"/>
      <w:sz w:val="28"/>
      <w:szCs w:val="20"/>
    </w:rPr>
  </w:style>
  <w:style w:type="paragraph" w:customStyle="1" w:styleId="1f4">
    <w:name w:val="Маркированный список1"/>
    <w:basedOn w:val="a5"/>
    <w:rsid w:val="00C35070"/>
    <w:pPr>
      <w:spacing w:line="360" w:lineRule="auto"/>
      <w:ind w:left="360" w:hanging="360"/>
      <w:jc w:val="both"/>
    </w:pPr>
    <w:rPr>
      <w:rFonts w:ascii="Calibri" w:eastAsia="Times New Roman" w:hAnsi="Calibri" w:cs="Times New Roman"/>
      <w:sz w:val="28"/>
      <w:szCs w:val="20"/>
    </w:rPr>
  </w:style>
  <w:style w:type="paragraph" w:customStyle="1" w:styleId="1f5">
    <w:name w:val="Текст примечания1"/>
    <w:basedOn w:val="a5"/>
    <w:rsid w:val="00C35070"/>
    <w:pPr>
      <w:spacing w:line="360" w:lineRule="auto"/>
      <w:ind w:firstLine="567"/>
      <w:jc w:val="both"/>
    </w:pPr>
    <w:rPr>
      <w:rFonts w:ascii="Calibri" w:eastAsia="Times New Roman" w:hAnsi="Calibri" w:cs="Times New Roman"/>
      <w:sz w:val="20"/>
      <w:szCs w:val="20"/>
    </w:rPr>
  </w:style>
  <w:style w:type="paragraph" w:styleId="afffc">
    <w:name w:val="annotation subject"/>
    <w:basedOn w:val="1f5"/>
    <w:next w:val="1f5"/>
    <w:link w:val="1f6"/>
    <w:uiPriority w:val="99"/>
    <w:rsid w:val="00C35070"/>
    <w:rPr>
      <w:b/>
    </w:rPr>
  </w:style>
  <w:style w:type="character" w:customStyle="1" w:styleId="1f6">
    <w:name w:val="Тема примечания Знак1"/>
    <w:basedOn w:val="19"/>
    <w:link w:val="afffc"/>
    <w:uiPriority w:val="99"/>
    <w:rsid w:val="00C35070"/>
    <w:rPr>
      <w:rFonts w:ascii="Calibri" w:eastAsia="Times New Roman" w:hAnsi="Calibri" w:cs="Times New Roman"/>
      <w:b/>
      <w:sz w:val="20"/>
      <w:szCs w:val="20"/>
    </w:rPr>
  </w:style>
  <w:style w:type="paragraph" w:customStyle="1" w:styleId="314">
    <w:name w:val="Основной текст 31"/>
    <w:basedOn w:val="a5"/>
    <w:rsid w:val="00C35070"/>
    <w:pPr>
      <w:spacing w:after="120" w:line="360" w:lineRule="auto"/>
      <w:ind w:firstLine="567"/>
      <w:jc w:val="both"/>
    </w:pPr>
    <w:rPr>
      <w:rFonts w:ascii="Calibri" w:eastAsia="Times New Roman" w:hAnsi="Calibri" w:cs="Times New Roman"/>
      <w:sz w:val="16"/>
      <w:szCs w:val="20"/>
    </w:rPr>
  </w:style>
  <w:style w:type="paragraph" w:customStyle="1" w:styleId="afffd">
    <w:name w:val="Подподподподпункт"/>
    <w:basedOn w:val="a5"/>
    <w:uiPriority w:val="99"/>
    <w:rsid w:val="00C35070"/>
    <w:pPr>
      <w:spacing w:line="360" w:lineRule="auto"/>
      <w:ind w:left="2835" w:hanging="567"/>
      <w:jc w:val="both"/>
    </w:pPr>
    <w:rPr>
      <w:rFonts w:ascii="Calibri" w:eastAsia="Times New Roman" w:hAnsi="Calibri" w:cs="Times New Roman"/>
      <w:sz w:val="28"/>
      <w:szCs w:val="20"/>
    </w:rPr>
  </w:style>
  <w:style w:type="paragraph" w:customStyle="1" w:styleId="afffe">
    <w:name w:val="Подподподпункт"/>
    <w:basedOn w:val="a5"/>
    <w:uiPriority w:val="99"/>
    <w:rsid w:val="00C35070"/>
    <w:pPr>
      <w:spacing w:line="360" w:lineRule="auto"/>
      <w:ind w:left="2268" w:hanging="567"/>
      <w:jc w:val="both"/>
    </w:pPr>
    <w:rPr>
      <w:rFonts w:ascii="Calibri" w:eastAsia="Times New Roman" w:hAnsi="Calibri" w:cs="Times New Roman"/>
      <w:sz w:val="28"/>
      <w:szCs w:val="20"/>
    </w:rPr>
  </w:style>
  <w:style w:type="paragraph" w:customStyle="1" w:styleId="213">
    <w:name w:val="Основной текст 21"/>
    <w:basedOn w:val="a5"/>
    <w:rsid w:val="00C35070"/>
    <w:pPr>
      <w:spacing w:after="120" w:line="480" w:lineRule="auto"/>
    </w:pPr>
    <w:rPr>
      <w:rFonts w:ascii="Calibri" w:eastAsia="Times New Roman" w:hAnsi="Calibri" w:cs="Times New Roman"/>
      <w:szCs w:val="20"/>
    </w:rPr>
  </w:style>
  <w:style w:type="paragraph" w:customStyle="1" w:styleId="214">
    <w:name w:val="Основной текст с отступом 21"/>
    <w:basedOn w:val="a5"/>
    <w:rsid w:val="00C35070"/>
    <w:pPr>
      <w:spacing w:after="120" w:line="480" w:lineRule="auto"/>
      <w:ind w:left="283"/>
    </w:pPr>
    <w:rPr>
      <w:rFonts w:ascii="Calibri" w:eastAsia="Times New Roman" w:hAnsi="Calibri" w:cs="Times New Roman"/>
      <w:szCs w:val="20"/>
    </w:rPr>
  </w:style>
  <w:style w:type="paragraph" w:customStyle="1" w:styleId="affff">
    <w:name w:val="Знак"/>
    <w:basedOn w:val="a5"/>
    <w:uiPriority w:val="99"/>
    <w:rsid w:val="00C35070"/>
    <w:pPr>
      <w:spacing w:before="120"/>
      <w:ind w:left="432" w:hanging="432"/>
      <w:jc w:val="both"/>
    </w:pPr>
    <w:rPr>
      <w:rFonts w:ascii="Calibri" w:eastAsia="Times New Roman" w:hAnsi="Calibri" w:cs="Times New Roman"/>
      <w:b/>
      <w:caps/>
      <w:sz w:val="32"/>
      <w:szCs w:val="32"/>
      <w:lang w:val="en-US"/>
    </w:rPr>
  </w:style>
  <w:style w:type="paragraph" w:customStyle="1" w:styleId="1f7">
    <w:name w:val="Обычный1"/>
    <w:uiPriority w:val="99"/>
    <w:rsid w:val="00C35070"/>
    <w:pPr>
      <w:widowControl w:val="0"/>
      <w:suppressAutoHyphens/>
      <w:autoSpaceDE w:val="0"/>
      <w:spacing w:before="120" w:after="120" w:line="240" w:lineRule="auto"/>
      <w:ind w:firstLine="567"/>
      <w:jc w:val="both"/>
    </w:pPr>
    <w:rPr>
      <w:rFonts w:ascii="Times New Roman" w:eastAsia="Times New Roman" w:hAnsi="Times New Roman" w:cs="Times New Roman"/>
      <w:sz w:val="24"/>
      <w:szCs w:val="24"/>
      <w:lang w:eastAsia="zh-CN"/>
    </w:rPr>
  </w:style>
  <w:style w:type="paragraph" w:customStyle="1" w:styleId="1f8">
    <w:name w:val="Знак Знак Знак1"/>
    <w:basedOn w:val="a5"/>
    <w:uiPriority w:val="99"/>
    <w:rsid w:val="00C35070"/>
    <w:pPr>
      <w:spacing w:line="240" w:lineRule="exact"/>
    </w:pPr>
    <w:rPr>
      <w:rFonts w:ascii="Verdana" w:eastAsia="Times New Roman" w:hAnsi="Verdana" w:cs="Verdana"/>
      <w:sz w:val="20"/>
      <w:szCs w:val="20"/>
      <w:lang w:val="en-US"/>
    </w:rPr>
  </w:style>
  <w:style w:type="paragraph" w:customStyle="1" w:styleId="D801C6740D3442D0974ED4C393ECA78C">
    <w:name w:val="D801C6740D3442D0974ED4C393ECA78C"/>
    <w:uiPriority w:val="99"/>
    <w:rsid w:val="00C35070"/>
    <w:pPr>
      <w:suppressAutoHyphens/>
      <w:spacing w:after="200" w:line="276" w:lineRule="auto"/>
    </w:pPr>
    <w:rPr>
      <w:rFonts w:ascii="Calibri" w:eastAsia="MS Mincho" w:hAnsi="Calibri" w:cs="Times New Roman"/>
      <w:lang w:eastAsia="zh-CN"/>
    </w:rPr>
  </w:style>
  <w:style w:type="paragraph" w:styleId="3">
    <w:name w:val="List Number 3"/>
    <w:basedOn w:val="a5"/>
    <w:uiPriority w:val="99"/>
    <w:rsid w:val="00C35070"/>
    <w:pPr>
      <w:numPr>
        <w:numId w:val="1"/>
      </w:numPr>
      <w:tabs>
        <w:tab w:val="clear" w:pos="926"/>
      </w:tabs>
      <w:spacing w:after="60"/>
      <w:jc w:val="both"/>
    </w:pPr>
    <w:rPr>
      <w:rFonts w:ascii="Calibri" w:eastAsia="Times New Roman" w:hAnsi="Calibri" w:cs="Times New Roman"/>
      <w:szCs w:val="20"/>
    </w:rPr>
  </w:style>
  <w:style w:type="paragraph" w:styleId="4">
    <w:name w:val="List Number 4"/>
    <w:basedOn w:val="a5"/>
    <w:uiPriority w:val="99"/>
    <w:rsid w:val="00C35070"/>
    <w:pPr>
      <w:numPr>
        <w:numId w:val="2"/>
      </w:numPr>
      <w:tabs>
        <w:tab w:val="clear" w:pos="1209"/>
      </w:tabs>
      <w:spacing w:after="60"/>
      <w:jc w:val="both"/>
    </w:pPr>
    <w:rPr>
      <w:rFonts w:ascii="Calibri" w:eastAsia="Times New Roman" w:hAnsi="Calibri" w:cs="Times New Roman"/>
      <w:szCs w:val="20"/>
    </w:rPr>
  </w:style>
  <w:style w:type="paragraph" w:styleId="5">
    <w:name w:val="List Number 5"/>
    <w:basedOn w:val="a5"/>
    <w:uiPriority w:val="99"/>
    <w:rsid w:val="00C35070"/>
    <w:pPr>
      <w:numPr>
        <w:numId w:val="3"/>
      </w:numPr>
      <w:tabs>
        <w:tab w:val="clear" w:pos="1492"/>
      </w:tabs>
      <w:spacing w:after="60"/>
      <w:jc w:val="both"/>
    </w:pPr>
    <w:rPr>
      <w:rFonts w:ascii="Calibri" w:eastAsia="Times New Roman" w:hAnsi="Calibri" w:cs="Times New Roman"/>
      <w:szCs w:val="20"/>
    </w:rPr>
  </w:style>
  <w:style w:type="paragraph" w:customStyle="1" w:styleId="affff0">
    <w:name w:val="Раздел"/>
    <w:basedOn w:val="a5"/>
    <w:uiPriority w:val="99"/>
    <w:rsid w:val="00C35070"/>
    <w:pPr>
      <w:spacing w:before="120" w:after="120"/>
      <w:ind w:left="720" w:hanging="720"/>
      <w:jc w:val="center"/>
    </w:pPr>
    <w:rPr>
      <w:rFonts w:ascii="Arial Narrow" w:eastAsia="Times New Roman" w:hAnsi="Arial Narrow" w:cs="Arial Narrow"/>
      <w:b/>
      <w:sz w:val="28"/>
      <w:szCs w:val="20"/>
    </w:rPr>
  </w:style>
  <w:style w:type="paragraph" w:customStyle="1" w:styleId="a3">
    <w:name w:val="Часть"/>
    <w:basedOn w:val="a5"/>
    <w:uiPriority w:val="99"/>
    <w:rsid w:val="00C35070"/>
    <w:pPr>
      <w:numPr>
        <w:numId w:val="11"/>
      </w:numPr>
      <w:spacing w:after="60"/>
      <w:ind w:left="0" w:firstLine="0"/>
      <w:jc w:val="center"/>
    </w:pPr>
    <w:rPr>
      <w:rFonts w:ascii="Arial" w:eastAsia="Times New Roman" w:hAnsi="Arial" w:cs="Arial"/>
      <w:b/>
      <w:caps/>
      <w:sz w:val="32"/>
      <w:szCs w:val="20"/>
    </w:rPr>
  </w:style>
  <w:style w:type="paragraph" w:customStyle="1" w:styleId="ConsNonformat">
    <w:name w:val="ConsNonformat"/>
    <w:uiPriority w:val="99"/>
    <w:rsid w:val="00C35070"/>
    <w:pPr>
      <w:widowControl w:val="0"/>
      <w:suppressAutoHyphens/>
      <w:autoSpaceDE w:val="0"/>
      <w:spacing w:after="0" w:line="240" w:lineRule="auto"/>
      <w:ind w:right="19772"/>
    </w:pPr>
    <w:rPr>
      <w:rFonts w:ascii="Courier New" w:eastAsia="Times New Roman" w:hAnsi="Courier New" w:cs="Courier New"/>
      <w:sz w:val="16"/>
      <w:szCs w:val="16"/>
      <w:lang w:eastAsia="zh-CN"/>
    </w:rPr>
  </w:style>
  <w:style w:type="paragraph" w:customStyle="1" w:styleId="-2">
    <w:name w:val="Пункт-2"/>
    <w:basedOn w:val="a5"/>
    <w:uiPriority w:val="99"/>
    <w:rsid w:val="00C35070"/>
    <w:pPr>
      <w:ind w:left="1701" w:hanging="567"/>
      <w:jc w:val="both"/>
    </w:pPr>
    <w:rPr>
      <w:rFonts w:ascii="Calibri" w:eastAsia="Times New Roman" w:hAnsi="Calibri" w:cs="Times New Roman"/>
      <w:sz w:val="28"/>
    </w:rPr>
  </w:style>
  <w:style w:type="paragraph" w:customStyle="1" w:styleId="ConsPlusNonformat">
    <w:name w:val="ConsPlusNonformat"/>
    <w:rsid w:val="00C35070"/>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A20">
    <w:name w:val="A2"/>
    <w:uiPriority w:val="99"/>
    <w:rsid w:val="00C35070"/>
    <w:pPr>
      <w:tabs>
        <w:tab w:val="left" w:pos="360"/>
        <w:tab w:val="left" w:pos="993"/>
      </w:tabs>
      <w:suppressAutoHyphens/>
      <w:spacing w:before="120" w:after="72" w:line="240" w:lineRule="auto"/>
      <w:ind w:left="1134" w:hanging="1134"/>
    </w:pPr>
    <w:rPr>
      <w:rFonts w:ascii="Arial" w:eastAsia="Times New Roman" w:hAnsi="Arial" w:cs="Arial"/>
      <w:b/>
      <w:szCs w:val="20"/>
      <w:lang w:eastAsia="zh-CN"/>
    </w:rPr>
  </w:style>
  <w:style w:type="paragraph" w:customStyle="1" w:styleId="listparagraph">
    <w:name w:val="listparagraph"/>
    <w:basedOn w:val="a5"/>
    <w:uiPriority w:val="99"/>
    <w:rsid w:val="00C35070"/>
    <w:pPr>
      <w:spacing w:before="280" w:after="280"/>
    </w:pPr>
    <w:rPr>
      <w:rFonts w:ascii="Calibri" w:eastAsia="Times New Roman" w:hAnsi="Calibri" w:cs="Times New Roman"/>
    </w:rPr>
  </w:style>
  <w:style w:type="paragraph" w:customStyle="1" w:styleId="style230">
    <w:name w:val="style23"/>
    <w:basedOn w:val="a5"/>
    <w:uiPriority w:val="99"/>
    <w:rsid w:val="00C35070"/>
    <w:pPr>
      <w:spacing w:before="280" w:after="280"/>
    </w:pPr>
    <w:rPr>
      <w:rFonts w:ascii="Calibri" w:eastAsia="Times New Roman" w:hAnsi="Calibri" w:cs="Times New Roman"/>
    </w:rPr>
  </w:style>
  <w:style w:type="paragraph" w:customStyle="1" w:styleId="Iauiue">
    <w:name w:val="Iau?iue"/>
    <w:uiPriority w:val="99"/>
    <w:rsid w:val="00C35070"/>
    <w:pPr>
      <w:suppressAutoHyphens/>
      <w:spacing w:after="0" w:line="240" w:lineRule="auto"/>
    </w:pPr>
    <w:rPr>
      <w:rFonts w:ascii="Times New Roman" w:eastAsia="Times New Roman" w:hAnsi="Times New Roman" w:cs="Times New Roman"/>
      <w:sz w:val="20"/>
      <w:szCs w:val="20"/>
      <w:lang w:val="en-GB" w:eastAsia="zh-CN"/>
    </w:rPr>
  </w:style>
  <w:style w:type="paragraph" w:customStyle="1" w:styleId="Style37">
    <w:name w:val="Style37"/>
    <w:basedOn w:val="a5"/>
    <w:uiPriority w:val="99"/>
    <w:rsid w:val="00C35070"/>
    <w:pPr>
      <w:jc w:val="right"/>
    </w:pPr>
    <w:rPr>
      <w:rFonts w:ascii="Calibri" w:eastAsia="Times New Roman" w:hAnsi="Calibri" w:cs="Times New Roman"/>
    </w:rPr>
  </w:style>
  <w:style w:type="paragraph" w:styleId="affff1">
    <w:name w:val="List Paragraph"/>
    <w:basedOn w:val="a5"/>
    <w:link w:val="affff2"/>
    <w:uiPriority w:val="34"/>
    <w:qFormat/>
    <w:rsid w:val="00C35070"/>
    <w:pPr>
      <w:ind w:left="720"/>
      <w:contextualSpacing/>
    </w:pPr>
  </w:style>
  <w:style w:type="paragraph" w:customStyle="1" w:styleId="113">
    <w:name w:val="Абзац списка11"/>
    <w:basedOn w:val="a5"/>
    <w:uiPriority w:val="99"/>
    <w:rsid w:val="00C35070"/>
    <w:pPr>
      <w:spacing w:after="0"/>
      <w:ind w:left="720"/>
      <w:contextualSpacing/>
    </w:pPr>
    <w:rPr>
      <w:rFonts w:ascii="Calibri" w:eastAsia="Times New Roman" w:hAnsi="Calibri" w:cs="Times New Roman"/>
    </w:rPr>
  </w:style>
  <w:style w:type="paragraph" w:customStyle="1" w:styleId="2f">
    <w:name w:val="Абзац списка2"/>
    <w:basedOn w:val="a5"/>
    <w:uiPriority w:val="99"/>
    <w:rsid w:val="00C35070"/>
    <w:pPr>
      <w:spacing w:after="0"/>
      <w:ind w:left="720"/>
      <w:contextualSpacing/>
    </w:pPr>
    <w:rPr>
      <w:rFonts w:ascii="Calibri" w:eastAsia="Times New Roman" w:hAnsi="Calibri" w:cs="Times New Roman"/>
    </w:rPr>
  </w:style>
  <w:style w:type="paragraph" w:customStyle="1" w:styleId="1f9">
    <w:name w:val="Список 1"/>
    <w:basedOn w:val="a5"/>
    <w:uiPriority w:val="99"/>
    <w:rsid w:val="00C35070"/>
    <w:pPr>
      <w:ind w:left="1780" w:hanging="360"/>
    </w:pPr>
    <w:rPr>
      <w:rFonts w:ascii="Calibri" w:eastAsia="MS Mincho" w:hAnsi="Calibri" w:cs="Times New Roman"/>
    </w:rPr>
  </w:style>
  <w:style w:type="paragraph" w:customStyle="1" w:styleId="affff3">
    <w:name w:val="Список нумерованный"/>
    <w:basedOn w:val="a5"/>
    <w:uiPriority w:val="99"/>
    <w:rsid w:val="00C35070"/>
    <w:pPr>
      <w:spacing w:before="120" w:after="0"/>
      <w:ind w:firstLine="567"/>
      <w:jc w:val="both"/>
    </w:pPr>
    <w:rPr>
      <w:rFonts w:ascii="Calibri" w:eastAsia="Times New Roman" w:hAnsi="Calibri" w:cs="Times New Roman"/>
    </w:rPr>
  </w:style>
  <w:style w:type="paragraph" w:customStyle="1" w:styleId="215">
    <w:name w:val="Список 21"/>
    <w:basedOn w:val="a5"/>
    <w:rsid w:val="00C35070"/>
    <w:pPr>
      <w:spacing w:after="0"/>
      <w:ind w:left="566" w:hanging="283"/>
      <w:contextualSpacing/>
    </w:pPr>
    <w:rPr>
      <w:rFonts w:ascii="Calibri" w:eastAsia="Times New Roman" w:hAnsi="Calibri" w:cs="Times New Roman"/>
    </w:rPr>
  </w:style>
  <w:style w:type="paragraph" w:styleId="affff4">
    <w:name w:val="No Spacing"/>
    <w:uiPriority w:val="1"/>
    <w:qFormat/>
    <w:rsid w:val="00600961"/>
    <w:pPr>
      <w:spacing w:after="0" w:line="240" w:lineRule="auto"/>
    </w:pPr>
  </w:style>
  <w:style w:type="paragraph" w:customStyle="1" w:styleId="affff5">
    <w:name w:val="Табличный_заголовки"/>
    <w:basedOn w:val="a5"/>
    <w:uiPriority w:val="99"/>
    <w:rsid w:val="00C35070"/>
    <w:pPr>
      <w:keepNext/>
      <w:keepLines/>
      <w:jc w:val="center"/>
    </w:pPr>
    <w:rPr>
      <w:rFonts w:ascii="Calibri" w:eastAsia="Times New Roman" w:hAnsi="Calibri" w:cs="Times New Roman"/>
      <w:b/>
    </w:rPr>
  </w:style>
  <w:style w:type="paragraph" w:customStyle="1" w:styleId="a1">
    <w:name w:val="Табличный_нумерованный"/>
    <w:basedOn w:val="a5"/>
    <w:uiPriority w:val="99"/>
    <w:rsid w:val="00C35070"/>
    <w:pPr>
      <w:numPr>
        <w:numId w:val="7"/>
      </w:numPr>
    </w:pPr>
    <w:rPr>
      <w:rFonts w:ascii="Calibri" w:eastAsia="Times New Roman" w:hAnsi="Calibri" w:cs="Calibri"/>
    </w:rPr>
  </w:style>
  <w:style w:type="paragraph" w:customStyle="1" w:styleId="affff6">
    <w:name w:val="Табличный_по ширине"/>
    <w:basedOn w:val="a5"/>
    <w:uiPriority w:val="99"/>
    <w:rsid w:val="00C35070"/>
    <w:pPr>
      <w:jc w:val="both"/>
    </w:pPr>
    <w:rPr>
      <w:rFonts w:ascii="Calibri" w:eastAsia="Times New Roman" w:hAnsi="Calibri" w:cs="Times New Roman"/>
    </w:rPr>
  </w:style>
  <w:style w:type="paragraph" w:customStyle="1" w:styleId="FORMATTEXT">
    <w:name w:val=".FORMATTEXT"/>
    <w:rsid w:val="00C35070"/>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andard">
    <w:name w:val="Standard"/>
    <w:rsid w:val="00C35070"/>
    <w:pPr>
      <w:widowControl w:val="0"/>
      <w:suppressAutoHyphens/>
      <w:autoSpaceDE w:val="0"/>
      <w:spacing w:after="0" w:line="240" w:lineRule="auto"/>
      <w:textAlignment w:val="baseline"/>
    </w:pPr>
    <w:rPr>
      <w:rFonts w:ascii="Arial" w:eastAsia="Times New Roman" w:hAnsi="Arial" w:cs="Arial"/>
      <w:kern w:val="1"/>
      <w:sz w:val="24"/>
      <w:szCs w:val="24"/>
      <w:lang w:eastAsia="zh-CN"/>
    </w:rPr>
  </w:style>
  <w:style w:type="paragraph" w:customStyle="1" w:styleId="affff7">
    <w:name w:val="Нормальный (таблица)"/>
    <w:basedOn w:val="Standard"/>
    <w:next w:val="Standard"/>
    <w:rsid w:val="00C35070"/>
    <w:pPr>
      <w:jc w:val="both"/>
    </w:pPr>
  </w:style>
  <w:style w:type="paragraph" w:customStyle="1" w:styleId="affff8">
    <w:name w:val="Содержимое таблицы"/>
    <w:basedOn w:val="a5"/>
    <w:rsid w:val="00C35070"/>
    <w:pPr>
      <w:suppressLineNumbers/>
    </w:pPr>
    <w:rPr>
      <w:rFonts w:ascii="Calibri" w:eastAsia="Times New Roman" w:hAnsi="Calibri" w:cs="Times New Roman"/>
    </w:rPr>
  </w:style>
  <w:style w:type="paragraph" w:customStyle="1" w:styleId="affff9">
    <w:name w:val="Заголовок таблицы"/>
    <w:basedOn w:val="affff8"/>
    <w:rsid w:val="00C35070"/>
    <w:pPr>
      <w:jc w:val="center"/>
    </w:pPr>
    <w:rPr>
      <w:b/>
      <w:bCs/>
    </w:rPr>
  </w:style>
  <w:style w:type="paragraph" w:customStyle="1" w:styleId="affffa">
    <w:name w:val="Содержимое врезки"/>
    <w:basedOn w:val="a5"/>
    <w:rsid w:val="00C35070"/>
    <w:rPr>
      <w:rFonts w:ascii="Calibri" w:eastAsia="Times New Roman" w:hAnsi="Calibri" w:cs="Times New Roman"/>
    </w:rPr>
  </w:style>
  <w:style w:type="character" w:styleId="affffb">
    <w:name w:val="Strong"/>
    <w:basedOn w:val="a6"/>
    <w:uiPriority w:val="22"/>
    <w:qFormat/>
    <w:rsid w:val="00600961"/>
    <w:rPr>
      <w:b/>
      <w:bCs/>
      <w:color w:val="auto"/>
    </w:rPr>
  </w:style>
  <w:style w:type="character" w:customStyle="1" w:styleId="docaccesstitle">
    <w:name w:val="docaccess_title"/>
    <w:basedOn w:val="a6"/>
    <w:rsid w:val="00C35070"/>
    <w:rPr>
      <w:rFonts w:cs="Times New Roman"/>
    </w:rPr>
  </w:style>
  <w:style w:type="character" w:customStyle="1" w:styleId="blk">
    <w:name w:val="blk"/>
    <w:basedOn w:val="a6"/>
    <w:rsid w:val="00C35070"/>
    <w:rPr>
      <w:rFonts w:cs="Times New Roman"/>
    </w:rPr>
  </w:style>
  <w:style w:type="character" w:customStyle="1" w:styleId="Heading2Char31">
    <w:name w:val="Heading 2 Char31"/>
    <w:aliases w:val="H2 Char31,h2 Char31,h21 Char31,5 Char31,Заголовок пункта (1.1) Char31,222 Char31,Reset numbering Char31,Заголовок 21 Char31,Numbered text 3 Char31,21 Char31,22 Char31,23 Char31,24 Char31,25 Char31,211 Char31,221 Char31,231 Char31"/>
    <w:uiPriority w:val="99"/>
    <w:semiHidden/>
    <w:rsid w:val="00C35070"/>
    <w:rPr>
      <w:rFonts w:ascii="Cambria" w:hAnsi="Cambria"/>
      <w:b/>
      <w:i/>
      <w:sz w:val="28"/>
    </w:rPr>
  </w:style>
  <w:style w:type="character" w:customStyle="1" w:styleId="Heading2Char30">
    <w:name w:val="Heading 2 Char30"/>
    <w:aliases w:val="H2 Char30,h2 Char30,h21 Char30,5 Char30,Заголовок пункта (1.1) Char30,222 Char30,Reset numbering Char30,Заголовок 21 Char30,Numbered text 3 Char30,21 Char30,22 Char30,23 Char30,24 Char30,25 Char30,211 Char30,221 Char30,231 Char30"/>
    <w:uiPriority w:val="99"/>
    <w:semiHidden/>
    <w:locked/>
    <w:rsid w:val="00C35070"/>
    <w:rPr>
      <w:rFonts w:ascii="Cambria" w:hAnsi="Cambria"/>
      <w:b/>
      <w:i/>
      <w:sz w:val="28"/>
    </w:rPr>
  </w:style>
  <w:style w:type="character" w:customStyle="1" w:styleId="Heading2Char29">
    <w:name w:val="Heading 2 Char29"/>
    <w:aliases w:val="H2 Char29,h2 Char29,h21 Char29,5 Char29,Заголовок пункта (1.1) Char29,222 Char29,Reset numbering Char29,Заголовок 21 Char29,Numbered text 3 Char29,21 Char29,22 Char29,23 Char29,24 Char29,25 Char29,211 Char29,221 Char29,231 Char29"/>
    <w:uiPriority w:val="99"/>
    <w:semiHidden/>
    <w:locked/>
    <w:rsid w:val="00C35070"/>
    <w:rPr>
      <w:rFonts w:ascii="Cambria" w:hAnsi="Cambria"/>
      <w:b/>
      <w:i/>
      <w:sz w:val="28"/>
    </w:rPr>
  </w:style>
  <w:style w:type="character" w:customStyle="1" w:styleId="Heading2Char28">
    <w:name w:val="Heading 2 Char28"/>
    <w:aliases w:val="H2 Char28,h2 Char28,h21 Char28,5 Char28,Заголовок пункта (1.1) Char28,222 Char28,Reset numbering Char28,Заголовок 21 Char28,Numbered text 3 Char28,21 Char28,22 Char28,23 Char28,24 Char28,25 Char28,211 Char28,221 Char28,231 Char28"/>
    <w:uiPriority w:val="99"/>
    <w:semiHidden/>
    <w:locked/>
    <w:rsid w:val="00C35070"/>
    <w:rPr>
      <w:rFonts w:ascii="Cambria" w:hAnsi="Cambria"/>
      <w:b/>
      <w:i/>
      <w:sz w:val="28"/>
    </w:rPr>
  </w:style>
  <w:style w:type="character" w:customStyle="1" w:styleId="Heading2Char27">
    <w:name w:val="Heading 2 Char27"/>
    <w:aliases w:val="H2 Char27,h2 Char27,h21 Char27,5 Char27,Заголовок пункта (1.1) Char27,222 Char27,Reset numbering Char27,Заголовок 21 Char27,Numbered text 3 Char27,21 Char27,22 Char27,23 Char27,24 Char27,25 Char27,211 Char27,221 Char27,231 Char27"/>
    <w:uiPriority w:val="99"/>
    <w:semiHidden/>
    <w:locked/>
    <w:rsid w:val="00C35070"/>
    <w:rPr>
      <w:rFonts w:ascii="Cambria" w:hAnsi="Cambria"/>
      <w:b/>
      <w:i/>
      <w:sz w:val="28"/>
    </w:rPr>
  </w:style>
  <w:style w:type="character" w:customStyle="1" w:styleId="Heading2Char26">
    <w:name w:val="Heading 2 Char26"/>
    <w:aliases w:val="H2 Char26,h2 Char26,h21 Char26,5 Char26,Заголовок пункта (1.1) Char26,222 Char26,Reset numbering Char26,Заголовок 21 Char26,Numbered text 3 Char26,21 Char26,22 Char26,23 Char26,24 Char26,25 Char26,211 Char26,221 Char26,231 Char26"/>
    <w:uiPriority w:val="99"/>
    <w:semiHidden/>
    <w:rsid w:val="00C35070"/>
    <w:rPr>
      <w:rFonts w:ascii="Cambria" w:hAnsi="Cambria"/>
      <w:b/>
      <w:i/>
      <w:sz w:val="28"/>
    </w:rPr>
  </w:style>
  <w:style w:type="paragraph" w:styleId="a4">
    <w:name w:val="List Number"/>
    <w:basedOn w:val="a5"/>
    <w:uiPriority w:val="99"/>
    <w:rsid w:val="00C35070"/>
    <w:pPr>
      <w:numPr>
        <w:numId w:val="13"/>
      </w:numPr>
      <w:autoSpaceDN w:val="0"/>
      <w:spacing w:before="60" w:line="360" w:lineRule="auto"/>
      <w:jc w:val="both"/>
    </w:pPr>
    <w:rPr>
      <w:rFonts w:ascii="Calibri" w:eastAsia="Times New Roman" w:hAnsi="Calibri" w:cs="Times New Roman"/>
      <w:sz w:val="28"/>
      <w:lang w:eastAsia="ru-RU"/>
    </w:rPr>
  </w:style>
  <w:style w:type="paragraph" w:styleId="a">
    <w:name w:val="List Bullet"/>
    <w:basedOn w:val="a5"/>
    <w:autoRedefine/>
    <w:uiPriority w:val="99"/>
    <w:rsid w:val="00C35070"/>
    <w:pPr>
      <w:numPr>
        <w:numId w:val="4"/>
      </w:numPr>
      <w:tabs>
        <w:tab w:val="clear" w:pos="360"/>
        <w:tab w:val="num" w:pos="1134"/>
      </w:tabs>
      <w:spacing w:line="360" w:lineRule="auto"/>
      <w:jc w:val="both"/>
    </w:pPr>
    <w:rPr>
      <w:rFonts w:ascii="Calibri" w:eastAsia="Times New Roman" w:hAnsi="Calibri" w:cs="Times New Roman"/>
      <w:sz w:val="28"/>
      <w:szCs w:val="20"/>
      <w:lang w:eastAsia="ru-RU"/>
    </w:rPr>
  </w:style>
  <w:style w:type="table" w:customStyle="1" w:styleId="1fa">
    <w:name w:val="Сетка таблицы1"/>
    <w:uiPriority w:val="39"/>
    <w:rsid w:val="00C350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b">
    <w:name w:val="Без интервала1"/>
    <w:uiPriority w:val="99"/>
    <w:rsid w:val="00C35070"/>
    <w:pPr>
      <w:suppressAutoHyphens/>
      <w:spacing w:after="0" w:line="240" w:lineRule="auto"/>
    </w:pPr>
    <w:rPr>
      <w:rFonts w:ascii="Times New Roman" w:eastAsia="Times New Roman" w:hAnsi="Times New Roman" w:cs="Times New Roman"/>
      <w:sz w:val="24"/>
      <w:szCs w:val="24"/>
      <w:lang w:val="uk-UA" w:eastAsia="ar-SA"/>
    </w:rPr>
  </w:style>
  <w:style w:type="paragraph" w:customStyle="1" w:styleId="formattext0">
    <w:name w:val="formattext"/>
    <w:basedOn w:val="a5"/>
    <w:rsid w:val="00C35070"/>
    <w:pPr>
      <w:spacing w:before="100" w:beforeAutospacing="1" w:after="100" w:afterAutospacing="1"/>
    </w:pPr>
    <w:rPr>
      <w:rFonts w:ascii="Calibri" w:eastAsia="Times New Roman" w:hAnsi="Calibri" w:cs="Times New Roman"/>
      <w:lang w:eastAsia="ru-RU"/>
    </w:rPr>
  </w:style>
  <w:style w:type="paragraph" w:customStyle="1" w:styleId="ingridients">
    <w:name w:val="ingridients"/>
    <w:basedOn w:val="a5"/>
    <w:rsid w:val="00C35070"/>
    <w:pPr>
      <w:spacing w:before="100" w:beforeAutospacing="1" w:after="100" w:afterAutospacing="1"/>
    </w:pPr>
    <w:rPr>
      <w:rFonts w:ascii="Calibri" w:eastAsia="Times New Roman" w:hAnsi="Calibri" w:cs="Times New Roman"/>
      <w:lang w:eastAsia="ru-RU"/>
    </w:rPr>
  </w:style>
  <w:style w:type="table" w:styleId="affffc">
    <w:name w:val="Table Grid"/>
    <w:basedOn w:val="a7"/>
    <w:uiPriority w:val="59"/>
    <w:rsid w:val="00C350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Основной текст (2)_"/>
    <w:link w:val="2f1"/>
    <w:locked/>
    <w:rsid w:val="00C35070"/>
    <w:rPr>
      <w:rFonts w:ascii="Calibri" w:eastAsia="Times New Roman" w:hAnsi="Calibri"/>
      <w:shd w:val="clear" w:color="auto" w:fill="FFFFFF"/>
    </w:rPr>
  </w:style>
  <w:style w:type="paragraph" w:customStyle="1" w:styleId="2f1">
    <w:name w:val="Основной текст (2)"/>
    <w:basedOn w:val="a5"/>
    <w:link w:val="2f0"/>
    <w:rsid w:val="00C35070"/>
    <w:pPr>
      <w:shd w:val="clear" w:color="auto" w:fill="FFFFFF"/>
      <w:spacing w:before="280" w:after="280" w:line="244" w:lineRule="exact"/>
      <w:ind w:hanging="1260"/>
      <w:jc w:val="both"/>
    </w:pPr>
    <w:rPr>
      <w:rFonts w:ascii="Calibri" w:eastAsia="Times New Roman" w:hAnsi="Calibri"/>
    </w:rPr>
  </w:style>
  <w:style w:type="character" w:customStyle="1" w:styleId="affff2">
    <w:name w:val="Абзац списка Знак"/>
    <w:link w:val="affff1"/>
    <w:uiPriority w:val="99"/>
    <w:locked/>
    <w:rsid w:val="00C35070"/>
  </w:style>
  <w:style w:type="paragraph" w:customStyle="1" w:styleId="37">
    <w:name w:val="Стиль3 Знак Знак"/>
    <w:basedOn w:val="27"/>
    <w:rsid w:val="00C35070"/>
    <w:pPr>
      <w:widowControl w:val="0"/>
      <w:tabs>
        <w:tab w:val="num" w:pos="227"/>
      </w:tabs>
      <w:adjustRightInd w:val="0"/>
      <w:spacing w:before="120" w:after="0" w:line="240" w:lineRule="auto"/>
      <w:ind w:left="0"/>
      <w:jc w:val="both"/>
      <w:textAlignment w:val="baseline"/>
    </w:pPr>
  </w:style>
  <w:style w:type="paragraph" w:customStyle="1" w:styleId="38">
    <w:name w:val="Стиль3"/>
    <w:basedOn w:val="27"/>
    <w:link w:val="315"/>
    <w:uiPriority w:val="99"/>
    <w:rsid w:val="00C35070"/>
    <w:pPr>
      <w:widowControl w:val="0"/>
      <w:tabs>
        <w:tab w:val="num" w:pos="1307"/>
      </w:tabs>
      <w:adjustRightInd w:val="0"/>
      <w:spacing w:before="120" w:after="0" w:line="240" w:lineRule="auto"/>
      <w:ind w:left="1080"/>
      <w:jc w:val="both"/>
      <w:textAlignment w:val="baseline"/>
    </w:pPr>
  </w:style>
  <w:style w:type="character" w:customStyle="1" w:styleId="315">
    <w:name w:val="Стиль3 Знак1"/>
    <w:link w:val="38"/>
    <w:uiPriority w:val="99"/>
    <w:locked/>
    <w:rsid w:val="00C35070"/>
    <w:rPr>
      <w:sz w:val="24"/>
    </w:rPr>
  </w:style>
  <w:style w:type="character" w:customStyle="1" w:styleId="43">
    <w:name w:val="Основной текст (4)_"/>
    <w:link w:val="44"/>
    <w:locked/>
    <w:rsid w:val="00C35070"/>
    <w:rPr>
      <w:sz w:val="24"/>
      <w:shd w:val="clear" w:color="auto" w:fill="FFFFFF"/>
    </w:rPr>
  </w:style>
  <w:style w:type="paragraph" w:customStyle="1" w:styleId="44">
    <w:name w:val="Основной текст (4)"/>
    <w:basedOn w:val="a5"/>
    <w:link w:val="43"/>
    <w:rsid w:val="00C35070"/>
    <w:pPr>
      <w:shd w:val="clear" w:color="auto" w:fill="FFFFFF"/>
      <w:spacing w:after="120" w:line="278" w:lineRule="exact"/>
      <w:ind w:hanging="340"/>
      <w:jc w:val="center"/>
    </w:pPr>
    <w:rPr>
      <w:sz w:val="24"/>
    </w:rPr>
  </w:style>
  <w:style w:type="character" w:customStyle="1" w:styleId="1fc">
    <w:name w:val="Заголовок №1_"/>
    <w:link w:val="1fd"/>
    <w:locked/>
    <w:rsid w:val="00C35070"/>
    <w:rPr>
      <w:sz w:val="28"/>
      <w:shd w:val="clear" w:color="auto" w:fill="FFFFFF"/>
    </w:rPr>
  </w:style>
  <w:style w:type="paragraph" w:customStyle="1" w:styleId="1fd">
    <w:name w:val="Заголовок №1"/>
    <w:basedOn w:val="a5"/>
    <w:link w:val="1fc"/>
    <w:rsid w:val="00C35070"/>
    <w:pPr>
      <w:shd w:val="clear" w:color="auto" w:fill="FFFFFF"/>
      <w:spacing w:after="420" w:line="240" w:lineRule="atLeast"/>
      <w:outlineLvl w:val="0"/>
    </w:pPr>
    <w:rPr>
      <w:sz w:val="28"/>
    </w:rPr>
  </w:style>
  <w:style w:type="table" w:customStyle="1" w:styleId="2f2">
    <w:name w:val="Сетка таблицы2"/>
    <w:basedOn w:val="a7"/>
    <w:next w:val="affffc"/>
    <w:uiPriority w:val="39"/>
    <w:rsid w:val="00C3507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Bottom of Form"/>
    <w:basedOn w:val="a5"/>
    <w:next w:val="a5"/>
    <w:link w:val="z-0"/>
    <w:hidden/>
    <w:uiPriority w:val="99"/>
    <w:semiHidden/>
    <w:unhideWhenUsed/>
    <w:rsid w:val="00C3507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6"/>
    <w:link w:val="z-"/>
    <w:uiPriority w:val="99"/>
    <w:semiHidden/>
    <w:rsid w:val="00C35070"/>
    <w:rPr>
      <w:rFonts w:ascii="Arial" w:eastAsia="Times New Roman" w:hAnsi="Arial" w:cs="Arial"/>
      <w:vanish/>
      <w:sz w:val="16"/>
      <w:szCs w:val="16"/>
      <w:lang w:eastAsia="ru-RU"/>
    </w:rPr>
  </w:style>
  <w:style w:type="paragraph" w:customStyle="1" w:styleId="Oaeno">
    <w:name w:val="Oaeno"/>
    <w:uiPriority w:val="99"/>
    <w:rsid w:val="00C35070"/>
    <w:pPr>
      <w:widowControl w:val="0"/>
      <w:suppressAutoHyphens/>
      <w:spacing w:after="0" w:line="210" w:lineRule="atLeast"/>
      <w:ind w:firstLine="454"/>
      <w:jc w:val="both"/>
    </w:pPr>
    <w:rPr>
      <w:rFonts w:ascii="Times New Roman" w:eastAsia="Times New Roman" w:hAnsi="Times New Roman" w:cs="Times New Roman"/>
      <w:color w:val="000000"/>
      <w:kern w:val="1"/>
      <w:sz w:val="20"/>
      <w:szCs w:val="20"/>
      <w:lang w:eastAsia="ru-RU"/>
    </w:rPr>
  </w:style>
  <w:style w:type="character" w:customStyle="1" w:styleId="okpdspan">
    <w:name w:val="okpd_span"/>
    <w:rsid w:val="00C35070"/>
  </w:style>
  <w:style w:type="paragraph" w:customStyle="1" w:styleId="TableContents">
    <w:name w:val="Table Contents"/>
    <w:basedOn w:val="a5"/>
    <w:rsid w:val="00546B56"/>
    <w:pPr>
      <w:widowControl w:val="0"/>
      <w:suppressLineNumbers/>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character" w:customStyle="1" w:styleId="Heading2Char32">
    <w:name w:val="Heading 2 Char32"/>
    <w:aliases w:val="H2 Char32,h2 Char32,h21 Char32,5 Char32,Заголовок пункта (1.1) Char32,222 Char32,Reset numbering Char32,Заголовок 21 Char32,Numbered text 3 Char32,21 Char32,22 Char32,23 Char32,24 Char32,25 Char32,211 Char32,221 Char32,231 Char32"/>
    <w:uiPriority w:val="99"/>
    <w:locked/>
    <w:rsid w:val="005F3339"/>
    <w:rPr>
      <w:rFonts w:ascii="Arial" w:eastAsia="Calibri" w:hAnsi="Arial" w:cs="Arial"/>
      <w:b/>
      <w:i/>
      <w:sz w:val="28"/>
      <w:lang w:eastAsia="zh-CN"/>
    </w:rPr>
  </w:style>
  <w:style w:type="paragraph" w:styleId="affffd">
    <w:name w:val="Subtitle"/>
    <w:basedOn w:val="a5"/>
    <w:next w:val="a5"/>
    <w:link w:val="affffe"/>
    <w:uiPriority w:val="11"/>
    <w:qFormat/>
    <w:rsid w:val="00600961"/>
    <w:pPr>
      <w:numPr>
        <w:ilvl w:val="1"/>
      </w:numPr>
    </w:pPr>
    <w:rPr>
      <w:color w:val="5A5A5A" w:themeColor="text1" w:themeTint="A5"/>
      <w:spacing w:val="15"/>
    </w:rPr>
  </w:style>
  <w:style w:type="character" w:customStyle="1" w:styleId="affffe">
    <w:name w:val="Подзаголовок Знак"/>
    <w:basedOn w:val="a6"/>
    <w:link w:val="affffd"/>
    <w:uiPriority w:val="11"/>
    <w:rsid w:val="00600961"/>
    <w:rPr>
      <w:color w:val="5A5A5A" w:themeColor="text1" w:themeTint="A5"/>
      <w:spacing w:val="15"/>
    </w:rPr>
  </w:style>
  <w:style w:type="paragraph" w:styleId="2f3">
    <w:name w:val="Quote"/>
    <w:basedOn w:val="a5"/>
    <w:next w:val="a5"/>
    <w:link w:val="2f4"/>
    <w:uiPriority w:val="29"/>
    <w:qFormat/>
    <w:rsid w:val="00600961"/>
    <w:pPr>
      <w:spacing w:before="200"/>
      <w:ind w:left="864" w:right="864"/>
    </w:pPr>
    <w:rPr>
      <w:i/>
      <w:iCs/>
      <w:color w:val="404040" w:themeColor="text1" w:themeTint="BF"/>
    </w:rPr>
  </w:style>
  <w:style w:type="character" w:customStyle="1" w:styleId="2f4">
    <w:name w:val="Цитата 2 Знак"/>
    <w:basedOn w:val="a6"/>
    <w:link w:val="2f3"/>
    <w:uiPriority w:val="29"/>
    <w:rsid w:val="00600961"/>
    <w:rPr>
      <w:i/>
      <w:iCs/>
      <w:color w:val="404040" w:themeColor="text1" w:themeTint="BF"/>
    </w:rPr>
  </w:style>
  <w:style w:type="paragraph" w:styleId="afffff">
    <w:name w:val="Intense Quote"/>
    <w:basedOn w:val="a5"/>
    <w:next w:val="a5"/>
    <w:link w:val="afffff0"/>
    <w:uiPriority w:val="30"/>
    <w:qFormat/>
    <w:rsid w:val="00600961"/>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fff0">
    <w:name w:val="Выделенная цитата Знак"/>
    <w:basedOn w:val="a6"/>
    <w:link w:val="afffff"/>
    <w:uiPriority w:val="30"/>
    <w:rsid w:val="00600961"/>
    <w:rPr>
      <w:i/>
      <w:iCs/>
      <w:color w:val="404040" w:themeColor="text1" w:themeTint="BF"/>
    </w:rPr>
  </w:style>
  <w:style w:type="character" w:styleId="afffff1">
    <w:name w:val="Subtle Emphasis"/>
    <w:basedOn w:val="a6"/>
    <w:uiPriority w:val="19"/>
    <w:qFormat/>
    <w:rsid w:val="00600961"/>
    <w:rPr>
      <w:i/>
      <w:iCs/>
      <w:color w:val="404040" w:themeColor="text1" w:themeTint="BF"/>
    </w:rPr>
  </w:style>
  <w:style w:type="character" w:styleId="afffff2">
    <w:name w:val="Intense Emphasis"/>
    <w:basedOn w:val="a6"/>
    <w:uiPriority w:val="21"/>
    <w:qFormat/>
    <w:rsid w:val="00600961"/>
    <w:rPr>
      <w:b/>
      <w:bCs/>
      <w:i/>
      <w:iCs/>
      <w:color w:val="auto"/>
    </w:rPr>
  </w:style>
  <w:style w:type="character" w:styleId="afffff3">
    <w:name w:val="Subtle Reference"/>
    <w:basedOn w:val="a6"/>
    <w:uiPriority w:val="31"/>
    <w:qFormat/>
    <w:rsid w:val="00600961"/>
    <w:rPr>
      <w:smallCaps/>
      <w:color w:val="404040" w:themeColor="text1" w:themeTint="BF"/>
    </w:rPr>
  </w:style>
  <w:style w:type="character" w:styleId="afffff4">
    <w:name w:val="Intense Reference"/>
    <w:basedOn w:val="a6"/>
    <w:uiPriority w:val="32"/>
    <w:qFormat/>
    <w:rsid w:val="00600961"/>
    <w:rPr>
      <w:b/>
      <w:bCs/>
      <w:smallCaps/>
      <w:color w:val="404040" w:themeColor="text1" w:themeTint="BF"/>
      <w:spacing w:val="5"/>
    </w:rPr>
  </w:style>
  <w:style w:type="character" w:styleId="afffff5">
    <w:name w:val="Book Title"/>
    <w:basedOn w:val="a6"/>
    <w:uiPriority w:val="33"/>
    <w:qFormat/>
    <w:rsid w:val="00600961"/>
    <w:rPr>
      <w:b/>
      <w:bCs/>
      <w:i/>
      <w:iCs/>
      <w:spacing w:val="5"/>
    </w:rPr>
  </w:style>
  <w:style w:type="paragraph" w:styleId="afffff6">
    <w:name w:val="TOC Heading"/>
    <w:basedOn w:val="10"/>
    <w:next w:val="a5"/>
    <w:uiPriority w:val="39"/>
    <w:semiHidden/>
    <w:unhideWhenUsed/>
    <w:qFormat/>
    <w:rsid w:val="00600961"/>
    <w:pPr>
      <w:outlineLvl w:val="9"/>
    </w:pPr>
  </w:style>
  <w:style w:type="paragraph" w:customStyle="1" w:styleId="afffff7">
    <w:name w:val="Текст в заданном формате"/>
    <w:basedOn w:val="a5"/>
    <w:rsid w:val="00D61848"/>
    <w:pPr>
      <w:widowControl w:val="0"/>
      <w:suppressAutoHyphens/>
      <w:spacing w:after="0" w:line="240" w:lineRule="auto"/>
    </w:pPr>
    <w:rPr>
      <w:rFonts w:ascii="Liberation Mono" w:eastAsia="NSimSun" w:hAnsi="Liberation Mono" w:cs="Liberation Mono"/>
      <w:sz w:val="20"/>
      <w:szCs w:val="20"/>
      <w:lang w:eastAsia="zh-CN" w:bidi="hi-IN"/>
    </w:rPr>
  </w:style>
  <w:style w:type="paragraph" w:customStyle="1" w:styleId="Textbodyindent">
    <w:name w:val="Text body indent"/>
    <w:basedOn w:val="Standard"/>
    <w:rsid w:val="00614DEB"/>
    <w:pPr>
      <w:widowControl/>
      <w:autoSpaceDE/>
      <w:autoSpaceDN w:val="0"/>
      <w:ind w:firstLine="720"/>
      <w:textAlignment w:val="auto"/>
    </w:pPr>
    <w:rPr>
      <w:rFonts w:ascii="Times New Roman" w:eastAsia="Calibri" w:hAnsi="Times New Roman" w:cs="Times New Roman"/>
      <w:kern w:val="3"/>
      <w:szCs w:val="20"/>
    </w:rPr>
  </w:style>
  <w:style w:type="table" w:customStyle="1" w:styleId="39">
    <w:name w:val="Сетка таблицы3"/>
    <w:basedOn w:val="a7"/>
    <w:next w:val="affffc"/>
    <w:uiPriority w:val="59"/>
    <w:rsid w:val="006E61D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8">
    <w:name w:val="endnote text"/>
    <w:basedOn w:val="a5"/>
    <w:link w:val="afffff9"/>
    <w:unhideWhenUsed/>
    <w:rsid w:val="006E61D7"/>
    <w:pPr>
      <w:spacing w:after="0" w:line="240" w:lineRule="auto"/>
    </w:pPr>
    <w:rPr>
      <w:rFonts w:ascii="Times New Roman" w:eastAsia="Times New Roman" w:hAnsi="Times New Roman" w:cs="Times New Roman"/>
      <w:sz w:val="20"/>
      <w:szCs w:val="20"/>
      <w:lang w:eastAsia="ru-RU"/>
    </w:rPr>
  </w:style>
  <w:style w:type="character" w:customStyle="1" w:styleId="afffff9">
    <w:name w:val="Текст концевой сноски Знак"/>
    <w:basedOn w:val="a6"/>
    <w:link w:val="afffff8"/>
    <w:rsid w:val="006E61D7"/>
    <w:rPr>
      <w:rFonts w:ascii="Times New Roman" w:eastAsia="Times New Roman" w:hAnsi="Times New Roman" w:cs="Times New Roman"/>
      <w:sz w:val="20"/>
      <w:szCs w:val="20"/>
      <w:lang w:eastAsia="ru-RU"/>
    </w:rPr>
  </w:style>
  <w:style w:type="paragraph" w:customStyle="1" w:styleId="form-inline-field">
    <w:name w:val="form-inline-field"/>
    <w:basedOn w:val="a5"/>
    <w:rsid w:val="000706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Top of Form"/>
    <w:basedOn w:val="a5"/>
    <w:next w:val="a5"/>
    <w:link w:val="z-2"/>
    <w:hidden/>
    <w:uiPriority w:val="99"/>
    <w:semiHidden/>
    <w:unhideWhenUsed/>
    <w:rsid w:val="000706C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Начало формы Знак"/>
    <w:basedOn w:val="a6"/>
    <w:link w:val="z-1"/>
    <w:uiPriority w:val="99"/>
    <w:semiHidden/>
    <w:rsid w:val="000706C5"/>
    <w:rPr>
      <w:rFonts w:ascii="Arial" w:eastAsia="Times New Roman" w:hAnsi="Arial" w:cs="Arial"/>
      <w:vanish/>
      <w:sz w:val="16"/>
      <w:szCs w:val="16"/>
      <w:lang w:eastAsia="ru-RU"/>
    </w:rPr>
  </w:style>
  <w:style w:type="table" w:customStyle="1" w:styleId="45">
    <w:name w:val="Сетка таблицы4"/>
    <w:basedOn w:val="a7"/>
    <w:next w:val="affffc"/>
    <w:uiPriority w:val="39"/>
    <w:rsid w:val="00B84CF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ffc"/>
    <w:uiPriority w:val="39"/>
    <w:rsid w:val="00022746"/>
    <w:pPr>
      <w:spacing w:after="0" w:line="240" w:lineRule="auto"/>
    </w:pPr>
    <w:rPr>
      <w:rFonts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rsid w:val="00A74F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5"/>
    <w:rsid w:val="00A74FBE"/>
    <w:pP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65">
    <w:name w:val="xl65"/>
    <w:basedOn w:val="a5"/>
    <w:rsid w:val="00A74F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66">
    <w:name w:val="xl66"/>
    <w:basedOn w:val="a5"/>
    <w:rsid w:val="00A74F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7">
    <w:name w:val="xl67"/>
    <w:basedOn w:val="a5"/>
    <w:rsid w:val="00A74F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8">
    <w:name w:val="xl68"/>
    <w:basedOn w:val="a5"/>
    <w:rsid w:val="00A74F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9">
    <w:name w:val="xl69"/>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eastAsia="ru-RU"/>
    </w:rPr>
  </w:style>
  <w:style w:type="paragraph" w:customStyle="1" w:styleId="xl70">
    <w:name w:val="xl70"/>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2">
    <w:name w:val="xl72"/>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73">
    <w:name w:val="xl73"/>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4">
    <w:name w:val="xl74"/>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lang w:eastAsia="ru-RU"/>
    </w:rPr>
  </w:style>
  <w:style w:type="paragraph" w:customStyle="1" w:styleId="xl76">
    <w:name w:val="xl76"/>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77">
    <w:name w:val="xl77"/>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78">
    <w:name w:val="xl78"/>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lang w:eastAsia="ru-RU"/>
    </w:rPr>
  </w:style>
  <w:style w:type="paragraph" w:customStyle="1" w:styleId="xl79">
    <w:name w:val="xl79"/>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80">
    <w:name w:val="xl80"/>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81">
    <w:name w:val="xl81"/>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lang w:eastAsia="ru-RU"/>
    </w:rPr>
  </w:style>
  <w:style w:type="paragraph" w:customStyle="1" w:styleId="xl82">
    <w:name w:val="xl82"/>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3">
    <w:name w:val="xl83"/>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4">
    <w:name w:val="xl84"/>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5">
    <w:name w:val="xl85"/>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6">
    <w:name w:val="xl86"/>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87">
    <w:name w:val="xl87"/>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8">
    <w:name w:val="xl88"/>
    <w:basedOn w:val="a5"/>
    <w:rsid w:val="00A74FBE"/>
    <w:pPr>
      <w:spacing w:before="100" w:beforeAutospacing="1" w:after="100" w:afterAutospacing="1" w:line="240" w:lineRule="auto"/>
      <w:textAlignment w:val="center"/>
    </w:pPr>
    <w:rPr>
      <w:rFonts w:ascii="Times New Roman" w:eastAsia="Times New Roman" w:hAnsi="Times New Roman" w:cs="Times New Roman"/>
      <w:color w:val="000000"/>
      <w:lang w:eastAsia="ru-RU"/>
    </w:rPr>
  </w:style>
  <w:style w:type="paragraph" w:customStyle="1" w:styleId="xl89">
    <w:name w:val="xl89"/>
    <w:basedOn w:val="a5"/>
    <w:rsid w:val="00A74FB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90">
    <w:name w:val="xl90"/>
    <w:basedOn w:val="a5"/>
    <w:rsid w:val="00A74FB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91">
    <w:name w:val="xl91"/>
    <w:basedOn w:val="a5"/>
    <w:rsid w:val="00A74FB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5"/>
    <w:rsid w:val="00A74FBE"/>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3">
    <w:name w:val="xl93"/>
    <w:basedOn w:val="a5"/>
    <w:rsid w:val="00A74F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5"/>
    <w:rsid w:val="00A74F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5"/>
    <w:rsid w:val="00A74FBE"/>
    <w:pPr>
      <w:spacing w:before="100" w:beforeAutospacing="1" w:after="100" w:afterAutospacing="1" w:line="240" w:lineRule="auto"/>
      <w:textAlignment w:val="center"/>
    </w:pPr>
    <w:rPr>
      <w:rFonts w:ascii="Times New Roman" w:eastAsia="Times New Roman" w:hAnsi="Times New Roman" w:cs="Times New Roman"/>
      <w:color w:val="000000"/>
      <w:lang w:eastAsia="ru-RU"/>
    </w:rPr>
  </w:style>
  <w:style w:type="paragraph" w:customStyle="1" w:styleId="xl97">
    <w:name w:val="xl97"/>
    <w:basedOn w:val="a5"/>
    <w:rsid w:val="00A74FBE"/>
    <w:pPr>
      <w:pBdr>
        <w:top w:val="single" w:sz="4" w:space="0" w:color="auto"/>
        <w:left w:val="single" w:sz="4" w:space="0" w:color="auto"/>
        <w:bottom w:val="single" w:sz="4" w:space="0" w:color="auto"/>
        <w:right w:val="single" w:sz="4" w:space="0" w:color="auto"/>
      </w:pBdr>
      <w:shd w:val="clear" w:color="DDDDDD"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lang w:eastAsia="ru-RU"/>
    </w:rPr>
  </w:style>
  <w:style w:type="paragraph" w:customStyle="1" w:styleId="xl98">
    <w:name w:val="xl98"/>
    <w:basedOn w:val="a5"/>
    <w:rsid w:val="00A74FBE"/>
    <w:pPr>
      <w:pBdr>
        <w:top w:val="single" w:sz="4" w:space="0" w:color="auto"/>
        <w:left w:val="single" w:sz="4" w:space="0" w:color="auto"/>
        <w:bottom w:val="single" w:sz="4" w:space="0" w:color="auto"/>
        <w:right w:val="single" w:sz="4" w:space="0" w:color="auto"/>
      </w:pBdr>
      <w:shd w:val="clear" w:color="DDDDDD" w:fill="D9D9D9"/>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99">
    <w:name w:val="xl99"/>
    <w:basedOn w:val="a5"/>
    <w:rsid w:val="00A74FBE"/>
    <w:pP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100">
    <w:name w:val="xl100"/>
    <w:basedOn w:val="a5"/>
    <w:rsid w:val="00A74FBE"/>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5"/>
    <w:rsid w:val="00A74FB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5"/>
    <w:rsid w:val="00A74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5"/>
    <w:rsid w:val="00A74FBE"/>
    <w:pP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104">
    <w:name w:val="xl104"/>
    <w:basedOn w:val="a5"/>
    <w:rsid w:val="00A74FBE"/>
    <w:pP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numbering" w:customStyle="1" w:styleId="2f5">
    <w:name w:val="Нет списка2"/>
    <w:next w:val="a8"/>
    <w:uiPriority w:val="99"/>
    <w:semiHidden/>
    <w:unhideWhenUsed/>
    <w:rsid w:val="00A74FBE"/>
  </w:style>
  <w:style w:type="paragraph" w:customStyle="1" w:styleId="font5">
    <w:name w:val="font5"/>
    <w:basedOn w:val="a5"/>
    <w:rsid w:val="009B3725"/>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5"/>
    <w:rsid w:val="009B3725"/>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5">
    <w:name w:val="xl105"/>
    <w:basedOn w:val="a5"/>
    <w:rsid w:val="009B3725"/>
    <w:pPr>
      <w:spacing w:before="100" w:beforeAutospacing="1" w:after="100" w:afterAutospacing="1" w:line="240" w:lineRule="auto"/>
      <w:jc w:val="both"/>
      <w:textAlignment w:val="top"/>
    </w:pPr>
    <w:rPr>
      <w:rFonts w:ascii="Times New Roman" w:eastAsia="Times New Roman" w:hAnsi="Times New Roman" w:cs="Times New Roman"/>
      <w:lang w:eastAsia="ru-RU"/>
    </w:rPr>
  </w:style>
  <w:style w:type="paragraph" w:customStyle="1" w:styleId="xl106">
    <w:name w:val="xl106"/>
    <w:basedOn w:val="a5"/>
    <w:rsid w:val="009B3725"/>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e">
    <w:name w:val="Неразрешенное упоминание1"/>
    <w:basedOn w:val="a6"/>
    <w:uiPriority w:val="99"/>
    <w:semiHidden/>
    <w:unhideWhenUsed/>
    <w:rsid w:val="009B3725"/>
    <w:rPr>
      <w:color w:val="605E5C"/>
      <w:shd w:val="clear" w:color="auto" w:fill="E1DFDD"/>
    </w:rPr>
  </w:style>
  <w:style w:type="character" w:styleId="afffffa">
    <w:name w:val="annotation reference"/>
    <w:basedOn w:val="a6"/>
    <w:uiPriority w:val="99"/>
    <w:semiHidden/>
    <w:unhideWhenUsed/>
    <w:rsid w:val="0089349C"/>
    <w:rPr>
      <w:sz w:val="16"/>
      <w:szCs w:val="16"/>
    </w:rPr>
  </w:style>
  <w:style w:type="character" w:customStyle="1" w:styleId="ListParagraphChar3">
    <w:name w:val="List Paragraph Char3"/>
    <w:link w:val="1e"/>
    <w:locked/>
    <w:rsid w:val="00137D2A"/>
    <w:rPr>
      <w:rFonts w:ascii="Calibri" w:eastAsia="Times New Roman" w:hAnsi="Calibri" w:cs="Times New Roman"/>
    </w:rPr>
  </w:style>
  <w:style w:type="numbering" w:customStyle="1" w:styleId="3a">
    <w:name w:val="Нет списка3"/>
    <w:next w:val="a8"/>
    <w:uiPriority w:val="99"/>
    <w:semiHidden/>
    <w:unhideWhenUsed/>
    <w:rsid w:val="00882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2">
      <w:bodyDiv w:val="1"/>
      <w:marLeft w:val="0"/>
      <w:marRight w:val="0"/>
      <w:marTop w:val="0"/>
      <w:marBottom w:val="0"/>
      <w:divBdr>
        <w:top w:val="none" w:sz="0" w:space="0" w:color="auto"/>
        <w:left w:val="none" w:sz="0" w:space="0" w:color="auto"/>
        <w:bottom w:val="none" w:sz="0" w:space="0" w:color="auto"/>
        <w:right w:val="none" w:sz="0" w:space="0" w:color="auto"/>
      </w:divBdr>
    </w:div>
    <w:div w:id="42872419">
      <w:bodyDiv w:val="1"/>
      <w:marLeft w:val="0"/>
      <w:marRight w:val="0"/>
      <w:marTop w:val="0"/>
      <w:marBottom w:val="0"/>
      <w:divBdr>
        <w:top w:val="none" w:sz="0" w:space="0" w:color="auto"/>
        <w:left w:val="none" w:sz="0" w:space="0" w:color="auto"/>
        <w:bottom w:val="none" w:sz="0" w:space="0" w:color="auto"/>
        <w:right w:val="none" w:sz="0" w:space="0" w:color="auto"/>
      </w:divBdr>
    </w:div>
    <w:div w:id="59645890">
      <w:bodyDiv w:val="1"/>
      <w:marLeft w:val="0"/>
      <w:marRight w:val="0"/>
      <w:marTop w:val="0"/>
      <w:marBottom w:val="0"/>
      <w:divBdr>
        <w:top w:val="none" w:sz="0" w:space="0" w:color="auto"/>
        <w:left w:val="none" w:sz="0" w:space="0" w:color="auto"/>
        <w:bottom w:val="none" w:sz="0" w:space="0" w:color="auto"/>
        <w:right w:val="none" w:sz="0" w:space="0" w:color="auto"/>
      </w:divBdr>
    </w:div>
    <w:div w:id="76054507">
      <w:bodyDiv w:val="1"/>
      <w:marLeft w:val="0"/>
      <w:marRight w:val="0"/>
      <w:marTop w:val="0"/>
      <w:marBottom w:val="0"/>
      <w:divBdr>
        <w:top w:val="none" w:sz="0" w:space="0" w:color="auto"/>
        <w:left w:val="none" w:sz="0" w:space="0" w:color="auto"/>
        <w:bottom w:val="none" w:sz="0" w:space="0" w:color="auto"/>
        <w:right w:val="none" w:sz="0" w:space="0" w:color="auto"/>
      </w:divBdr>
    </w:div>
    <w:div w:id="419714726">
      <w:bodyDiv w:val="1"/>
      <w:marLeft w:val="0"/>
      <w:marRight w:val="0"/>
      <w:marTop w:val="0"/>
      <w:marBottom w:val="0"/>
      <w:divBdr>
        <w:top w:val="none" w:sz="0" w:space="0" w:color="auto"/>
        <w:left w:val="none" w:sz="0" w:space="0" w:color="auto"/>
        <w:bottom w:val="none" w:sz="0" w:space="0" w:color="auto"/>
        <w:right w:val="none" w:sz="0" w:space="0" w:color="auto"/>
      </w:divBdr>
    </w:div>
    <w:div w:id="462499846">
      <w:bodyDiv w:val="1"/>
      <w:marLeft w:val="0"/>
      <w:marRight w:val="0"/>
      <w:marTop w:val="0"/>
      <w:marBottom w:val="0"/>
      <w:divBdr>
        <w:top w:val="none" w:sz="0" w:space="0" w:color="auto"/>
        <w:left w:val="none" w:sz="0" w:space="0" w:color="auto"/>
        <w:bottom w:val="none" w:sz="0" w:space="0" w:color="auto"/>
        <w:right w:val="none" w:sz="0" w:space="0" w:color="auto"/>
      </w:divBdr>
    </w:div>
    <w:div w:id="515267450">
      <w:bodyDiv w:val="1"/>
      <w:marLeft w:val="0"/>
      <w:marRight w:val="0"/>
      <w:marTop w:val="0"/>
      <w:marBottom w:val="0"/>
      <w:divBdr>
        <w:top w:val="none" w:sz="0" w:space="0" w:color="auto"/>
        <w:left w:val="none" w:sz="0" w:space="0" w:color="auto"/>
        <w:bottom w:val="none" w:sz="0" w:space="0" w:color="auto"/>
        <w:right w:val="none" w:sz="0" w:space="0" w:color="auto"/>
      </w:divBdr>
    </w:div>
    <w:div w:id="625699628">
      <w:bodyDiv w:val="1"/>
      <w:marLeft w:val="0"/>
      <w:marRight w:val="0"/>
      <w:marTop w:val="0"/>
      <w:marBottom w:val="0"/>
      <w:divBdr>
        <w:top w:val="none" w:sz="0" w:space="0" w:color="auto"/>
        <w:left w:val="none" w:sz="0" w:space="0" w:color="auto"/>
        <w:bottom w:val="none" w:sz="0" w:space="0" w:color="auto"/>
        <w:right w:val="none" w:sz="0" w:space="0" w:color="auto"/>
      </w:divBdr>
      <w:divsChild>
        <w:div w:id="110437359">
          <w:marLeft w:val="2762"/>
          <w:marRight w:val="0"/>
          <w:marTop w:val="0"/>
          <w:marBottom w:val="0"/>
          <w:divBdr>
            <w:top w:val="none" w:sz="0" w:space="0" w:color="auto"/>
            <w:left w:val="none" w:sz="0" w:space="0" w:color="auto"/>
            <w:bottom w:val="none" w:sz="0" w:space="0" w:color="auto"/>
            <w:right w:val="none" w:sz="0" w:space="0" w:color="auto"/>
          </w:divBdr>
          <w:divsChild>
            <w:div w:id="1814055061">
              <w:marLeft w:val="0"/>
              <w:marRight w:val="0"/>
              <w:marTop w:val="0"/>
              <w:marBottom w:val="0"/>
              <w:divBdr>
                <w:top w:val="none" w:sz="0" w:space="0" w:color="auto"/>
                <w:left w:val="none" w:sz="0" w:space="0" w:color="auto"/>
                <w:bottom w:val="none" w:sz="0" w:space="0" w:color="auto"/>
                <w:right w:val="none" w:sz="0" w:space="0" w:color="auto"/>
              </w:divBdr>
              <w:divsChild>
                <w:div w:id="18253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6761">
      <w:bodyDiv w:val="1"/>
      <w:marLeft w:val="0"/>
      <w:marRight w:val="0"/>
      <w:marTop w:val="0"/>
      <w:marBottom w:val="0"/>
      <w:divBdr>
        <w:top w:val="none" w:sz="0" w:space="0" w:color="auto"/>
        <w:left w:val="none" w:sz="0" w:space="0" w:color="auto"/>
        <w:bottom w:val="none" w:sz="0" w:space="0" w:color="auto"/>
        <w:right w:val="none" w:sz="0" w:space="0" w:color="auto"/>
      </w:divBdr>
    </w:div>
    <w:div w:id="633831040">
      <w:bodyDiv w:val="1"/>
      <w:marLeft w:val="0"/>
      <w:marRight w:val="0"/>
      <w:marTop w:val="0"/>
      <w:marBottom w:val="0"/>
      <w:divBdr>
        <w:top w:val="none" w:sz="0" w:space="0" w:color="auto"/>
        <w:left w:val="none" w:sz="0" w:space="0" w:color="auto"/>
        <w:bottom w:val="none" w:sz="0" w:space="0" w:color="auto"/>
        <w:right w:val="none" w:sz="0" w:space="0" w:color="auto"/>
      </w:divBdr>
    </w:div>
    <w:div w:id="735662303">
      <w:bodyDiv w:val="1"/>
      <w:marLeft w:val="0"/>
      <w:marRight w:val="0"/>
      <w:marTop w:val="0"/>
      <w:marBottom w:val="0"/>
      <w:divBdr>
        <w:top w:val="none" w:sz="0" w:space="0" w:color="auto"/>
        <w:left w:val="none" w:sz="0" w:space="0" w:color="auto"/>
        <w:bottom w:val="none" w:sz="0" w:space="0" w:color="auto"/>
        <w:right w:val="none" w:sz="0" w:space="0" w:color="auto"/>
      </w:divBdr>
    </w:div>
    <w:div w:id="807668135">
      <w:bodyDiv w:val="1"/>
      <w:marLeft w:val="0"/>
      <w:marRight w:val="0"/>
      <w:marTop w:val="0"/>
      <w:marBottom w:val="0"/>
      <w:divBdr>
        <w:top w:val="none" w:sz="0" w:space="0" w:color="auto"/>
        <w:left w:val="none" w:sz="0" w:space="0" w:color="auto"/>
        <w:bottom w:val="none" w:sz="0" w:space="0" w:color="auto"/>
        <w:right w:val="none" w:sz="0" w:space="0" w:color="auto"/>
      </w:divBdr>
    </w:div>
    <w:div w:id="849639464">
      <w:bodyDiv w:val="1"/>
      <w:marLeft w:val="0"/>
      <w:marRight w:val="0"/>
      <w:marTop w:val="0"/>
      <w:marBottom w:val="0"/>
      <w:divBdr>
        <w:top w:val="none" w:sz="0" w:space="0" w:color="auto"/>
        <w:left w:val="none" w:sz="0" w:space="0" w:color="auto"/>
        <w:bottom w:val="none" w:sz="0" w:space="0" w:color="auto"/>
        <w:right w:val="none" w:sz="0" w:space="0" w:color="auto"/>
      </w:divBdr>
    </w:div>
    <w:div w:id="852501304">
      <w:bodyDiv w:val="1"/>
      <w:marLeft w:val="0"/>
      <w:marRight w:val="0"/>
      <w:marTop w:val="0"/>
      <w:marBottom w:val="0"/>
      <w:divBdr>
        <w:top w:val="none" w:sz="0" w:space="0" w:color="auto"/>
        <w:left w:val="none" w:sz="0" w:space="0" w:color="auto"/>
        <w:bottom w:val="none" w:sz="0" w:space="0" w:color="auto"/>
        <w:right w:val="none" w:sz="0" w:space="0" w:color="auto"/>
      </w:divBdr>
    </w:div>
    <w:div w:id="861944271">
      <w:bodyDiv w:val="1"/>
      <w:marLeft w:val="0"/>
      <w:marRight w:val="0"/>
      <w:marTop w:val="0"/>
      <w:marBottom w:val="0"/>
      <w:divBdr>
        <w:top w:val="none" w:sz="0" w:space="0" w:color="auto"/>
        <w:left w:val="none" w:sz="0" w:space="0" w:color="auto"/>
        <w:bottom w:val="none" w:sz="0" w:space="0" w:color="auto"/>
        <w:right w:val="none" w:sz="0" w:space="0" w:color="auto"/>
      </w:divBdr>
    </w:div>
    <w:div w:id="1036780679">
      <w:bodyDiv w:val="1"/>
      <w:marLeft w:val="0"/>
      <w:marRight w:val="0"/>
      <w:marTop w:val="0"/>
      <w:marBottom w:val="0"/>
      <w:divBdr>
        <w:top w:val="none" w:sz="0" w:space="0" w:color="auto"/>
        <w:left w:val="none" w:sz="0" w:space="0" w:color="auto"/>
        <w:bottom w:val="none" w:sz="0" w:space="0" w:color="auto"/>
        <w:right w:val="none" w:sz="0" w:space="0" w:color="auto"/>
      </w:divBdr>
    </w:div>
    <w:div w:id="1135096898">
      <w:bodyDiv w:val="1"/>
      <w:marLeft w:val="0"/>
      <w:marRight w:val="0"/>
      <w:marTop w:val="0"/>
      <w:marBottom w:val="0"/>
      <w:divBdr>
        <w:top w:val="none" w:sz="0" w:space="0" w:color="auto"/>
        <w:left w:val="none" w:sz="0" w:space="0" w:color="auto"/>
        <w:bottom w:val="none" w:sz="0" w:space="0" w:color="auto"/>
        <w:right w:val="none" w:sz="0" w:space="0" w:color="auto"/>
      </w:divBdr>
    </w:div>
    <w:div w:id="1171918412">
      <w:bodyDiv w:val="1"/>
      <w:marLeft w:val="0"/>
      <w:marRight w:val="0"/>
      <w:marTop w:val="0"/>
      <w:marBottom w:val="0"/>
      <w:divBdr>
        <w:top w:val="none" w:sz="0" w:space="0" w:color="auto"/>
        <w:left w:val="none" w:sz="0" w:space="0" w:color="auto"/>
        <w:bottom w:val="none" w:sz="0" w:space="0" w:color="auto"/>
        <w:right w:val="none" w:sz="0" w:space="0" w:color="auto"/>
      </w:divBdr>
    </w:div>
    <w:div w:id="1324579680">
      <w:bodyDiv w:val="1"/>
      <w:marLeft w:val="0"/>
      <w:marRight w:val="0"/>
      <w:marTop w:val="0"/>
      <w:marBottom w:val="0"/>
      <w:divBdr>
        <w:top w:val="none" w:sz="0" w:space="0" w:color="auto"/>
        <w:left w:val="none" w:sz="0" w:space="0" w:color="auto"/>
        <w:bottom w:val="none" w:sz="0" w:space="0" w:color="auto"/>
        <w:right w:val="none" w:sz="0" w:space="0" w:color="auto"/>
      </w:divBdr>
    </w:div>
    <w:div w:id="1339425731">
      <w:bodyDiv w:val="1"/>
      <w:marLeft w:val="0"/>
      <w:marRight w:val="0"/>
      <w:marTop w:val="0"/>
      <w:marBottom w:val="0"/>
      <w:divBdr>
        <w:top w:val="none" w:sz="0" w:space="0" w:color="auto"/>
        <w:left w:val="none" w:sz="0" w:space="0" w:color="auto"/>
        <w:bottom w:val="none" w:sz="0" w:space="0" w:color="auto"/>
        <w:right w:val="none" w:sz="0" w:space="0" w:color="auto"/>
      </w:divBdr>
    </w:div>
    <w:div w:id="1375079809">
      <w:bodyDiv w:val="1"/>
      <w:marLeft w:val="0"/>
      <w:marRight w:val="0"/>
      <w:marTop w:val="0"/>
      <w:marBottom w:val="0"/>
      <w:divBdr>
        <w:top w:val="none" w:sz="0" w:space="0" w:color="auto"/>
        <w:left w:val="none" w:sz="0" w:space="0" w:color="auto"/>
        <w:bottom w:val="none" w:sz="0" w:space="0" w:color="auto"/>
        <w:right w:val="none" w:sz="0" w:space="0" w:color="auto"/>
      </w:divBdr>
    </w:div>
    <w:div w:id="1402749740">
      <w:bodyDiv w:val="1"/>
      <w:marLeft w:val="0"/>
      <w:marRight w:val="0"/>
      <w:marTop w:val="0"/>
      <w:marBottom w:val="0"/>
      <w:divBdr>
        <w:top w:val="none" w:sz="0" w:space="0" w:color="auto"/>
        <w:left w:val="none" w:sz="0" w:space="0" w:color="auto"/>
        <w:bottom w:val="none" w:sz="0" w:space="0" w:color="auto"/>
        <w:right w:val="none" w:sz="0" w:space="0" w:color="auto"/>
      </w:divBdr>
    </w:div>
    <w:div w:id="1426997277">
      <w:bodyDiv w:val="1"/>
      <w:marLeft w:val="0"/>
      <w:marRight w:val="0"/>
      <w:marTop w:val="0"/>
      <w:marBottom w:val="0"/>
      <w:divBdr>
        <w:top w:val="none" w:sz="0" w:space="0" w:color="auto"/>
        <w:left w:val="none" w:sz="0" w:space="0" w:color="auto"/>
        <w:bottom w:val="none" w:sz="0" w:space="0" w:color="auto"/>
        <w:right w:val="none" w:sz="0" w:space="0" w:color="auto"/>
      </w:divBdr>
    </w:div>
    <w:div w:id="1472402581">
      <w:bodyDiv w:val="1"/>
      <w:marLeft w:val="0"/>
      <w:marRight w:val="0"/>
      <w:marTop w:val="0"/>
      <w:marBottom w:val="0"/>
      <w:divBdr>
        <w:top w:val="none" w:sz="0" w:space="0" w:color="auto"/>
        <w:left w:val="none" w:sz="0" w:space="0" w:color="auto"/>
        <w:bottom w:val="none" w:sz="0" w:space="0" w:color="auto"/>
        <w:right w:val="none" w:sz="0" w:space="0" w:color="auto"/>
      </w:divBdr>
    </w:div>
    <w:div w:id="1518690845">
      <w:bodyDiv w:val="1"/>
      <w:marLeft w:val="0"/>
      <w:marRight w:val="0"/>
      <w:marTop w:val="0"/>
      <w:marBottom w:val="0"/>
      <w:divBdr>
        <w:top w:val="none" w:sz="0" w:space="0" w:color="auto"/>
        <w:left w:val="none" w:sz="0" w:space="0" w:color="auto"/>
        <w:bottom w:val="none" w:sz="0" w:space="0" w:color="auto"/>
        <w:right w:val="none" w:sz="0" w:space="0" w:color="auto"/>
      </w:divBdr>
    </w:div>
    <w:div w:id="1539587905">
      <w:bodyDiv w:val="1"/>
      <w:marLeft w:val="0"/>
      <w:marRight w:val="0"/>
      <w:marTop w:val="0"/>
      <w:marBottom w:val="0"/>
      <w:divBdr>
        <w:top w:val="none" w:sz="0" w:space="0" w:color="auto"/>
        <w:left w:val="none" w:sz="0" w:space="0" w:color="auto"/>
        <w:bottom w:val="none" w:sz="0" w:space="0" w:color="auto"/>
        <w:right w:val="none" w:sz="0" w:space="0" w:color="auto"/>
      </w:divBdr>
    </w:div>
    <w:div w:id="1542666370">
      <w:bodyDiv w:val="1"/>
      <w:marLeft w:val="0"/>
      <w:marRight w:val="0"/>
      <w:marTop w:val="0"/>
      <w:marBottom w:val="0"/>
      <w:divBdr>
        <w:top w:val="none" w:sz="0" w:space="0" w:color="auto"/>
        <w:left w:val="none" w:sz="0" w:space="0" w:color="auto"/>
        <w:bottom w:val="none" w:sz="0" w:space="0" w:color="auto"/>
        <w:right w:val="none" w:sz="0" w:space="0" w:color="auto"/>
      </w:divBdr>
      <w:divsChild>
        <w:div w:id="1823083003">
          <w:marLeft w:val="0"/>
          <w:marRight w:val="0"/>
          <w:marTop w:val="0"/>
          <w:marBottom w:val="0"/>
          <w:divBdr>
            <w:top w:val="none" w:sz="0" w:space="0" w:color="auto"/>
            <w:left w:val="none" w:sz="0" w:space="0" w:color="auto"/>
            <w:bottom w:val="none" w:sz="0" w:space="0" w:color="auto"/>
            <w:right w:val="none" w:sz="0" w:space="0" w:color="auto"/>
          </w:divBdr>
          <w:divsChild>
            <w:div w:id="163320279">
              <w:marLeft w:val="0"/>
              <w:marRight w:val="0"/>
              <w:marTop w:val="0"/>
              <w:marBottom w:val="0"/>
              <w:divBdr>
                <w:top w:val="none" w:sz="0" w:space="0" w:color="auto"/>
                <w:left w:val="none" w:sz="0" w:space="0" w:color="auto"/>
                <w:bottom w:val="none" w:sz="0" w:space="0" w:color="auto"/>
                <w:right w:val="none" w:sz="0" w:space="0" w:color="auto"/>
              </w:divBdr>
              <w:divsChild>
                <w:div w:id="816455125">
                  <w:marLeft w:val="0"/>
                  <w:marRight w:val="0"/>
                  <w:marTop w:val="0"/>
                  <w:marBottom w:val="0"/>
                  <w:divBdr>
                    <w:top w:val="none" w:sz="0" w:space="0" w:color="auto"/>
                    <w:left w:val="none" w:sz="0" w:space="0" w:color="auto"/>
                    <w:bottom w:val="none" w:sz="0" w:space="0" w:color="auto"/>
                    <w:right w:val="none" w:sz="0" w:space="0" w:color="auto"/>
                  </w:divBdr>
                  <w:divsChild>
                    <w:div w:id="1680429436">
                      <w:marLeft w:val="0"/>
                      <w:marRight w:val="0"/>
                      <w:marTop w:val="0"/>
                      <w:marBottom w:val="0"/>
                      <w:divBdr>
                        <w:top w:val="none" w:sz="0" w:space="0" w:color="auto"/>
                        <w:left w:val="none" w:sz="0" w:space="0" w:color="auto"/>
                        <w:bottom w:val="none" w:sz="0" w:space="0" w:color="auto"/>
                        <w:right w:val="none" w:sz="0" w:space="0" w:color="auto"/>
                      </w:divBdr>
                      <w:divsChild>
                        <w:div w:id="1488475034">
                          <w:marLeft w:val="0"/>
                          <w:marRight w:val="0"/>
                          <w:marTop w:val="0"/>
                          <w:marBottom w:val="32"/>
                          <w:divBdr>
                            <w:top w:val="none" w:sz="0" w:space="0" w:color="auto"/>
                            <w:left w:val="none" w:sz="0" w:space="0" w:color="auto"/>
                            <w:bottom w:val="none" w:sz="0" w:space="0" w:color="auto"/>
                            <w:right w:val="none" w:sz="0" w:space="0" w:color="auto"/>
                          </w:divBdr>
                          <w:divsChild>
                            <w:div w:id="24199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175601">
      <w:bodyDiv w:val="1"/>
      <w:marLeft w:val="0"/>
      <w:marRight w:val="0"/>
      <w:marTop w:val="0"/>
      <w:marBottom w:val="0"/>
      <w:divBdr>
        <w:top w:val="none" w:sz="0" w:space="0" w:color="auto"/>
        <w:left w:val="none" w:sz="0" w:space="0" w:color="auto"/>
        <w:bottom w:val="none" w:sz="0" w:space="0" w:color="auto"/>
        <w:right w:val="none" w:sz="0" w:space="0" w:color="auto"/>
      </w:divBdr>
    </w:div>
    <w:div w:id="1709142435">
      <w:bodyDiv w:val="1"/>
      <w:marLeft w:val="0"/>
      <w:marRight w:val="0"/>
      <w:marTop w:val="0"/>
      <w:marBottom w:val="0"/>
      <w:divBdr>
        <w:top w:val="none" w:sz="0" w:space="0" w:color="auto"/>
        <w:left w:val="none" w:sz="0" w:space="0" w:color="auto"/>
        <w:bottom w:val="none" w:sz="0" w:space="0" w:color="auto"/>
        <w:right w:val="none" w:sz="0" w:space="0" w:color="auto"/>
      </w:divBdr>
    </w:div>
    <w:div w:id="1713530054">
      <w:bodyDiv w:val="1"/>
      <w:marLeft w:val="0"/>
      <w:marRight w:val="0"/>
      <w:marTop w:val="0"/>
      <w:marBottom w:val="0"/>
      <w:divBdr>
        <w:top w:val="none" w:sz="0" w:space="0" w:color="auto"/>
        <w:left w:val="none" w:sz="0" w:space="0" w:color="auto"/>
        <w:bottom w:val="none" w:sz="0" w:space="0" w:color="auto"/>
        <w:right w:val="none" w:sz="0" w:space="0" w:color="auto"/>
      </w:divBdr>
    </w:div>
    <w:div w:id="1889295317">
      <w:bodyDiv w:val="1"/>
      <w:marLeft w:val="0"/>
      <w:marRight w:val="0"/>
      <w:marTop w:val="0"/>
      <w:marBottom w:val="0"/>
      <w:divBdr>
        <w:top w:val="none" w:sz="0" w:space="0" w:color="auto"/>
        <w:left w:val="none" w:sz="0" w:space="0" w:color="auto"/>
        <w:bottom w:val="none" w:sz="0" w:space="0" w:color="auto"/>
        <w:right w:val="none" w:sz="0" w:space="0" w:color="auto"/>
      </w:divBdr>
    </w:div>
    <w:div w:id="1890219651">
      <w:bodyDiv w:val="1"/>
      <w:marLeft w:val="0"/>
      <w:marRight w:val="0"/>
      <w:marTop w:val="0"/>
      <w:marBottom w:val="0"/>
      <w:divBdr>
        <w:top w:val="none" w:sz="0" w:space="0" w:color="auto"/>
        <w:left w:val="none" w:sz="0" w:space="0" w:color="auto"/>
        <w:bottom w:val="none" w:sz="0" w:space="0" w:color="auto"/>
        <w:right w:val="none" w:sz="0" w:space="0" w:color="auto"/>
      </w:divBdr>
    </w:div>
    <w:div w:id="1972206108">
      <w:bodyDiv w:val="1"/>
      <w:marLeft w:val="0"/>
      <w:marRight w:val="0"/>
      <w:marTop w:val="0"/>
      <w:marBottom w:val="0"/>
      <w:divBdr>
        <w:top w:val="none" w:sz="0" w:space="0" w:color="auto"/>
        <w:left w:val="none" w:sz="0" w:space="0" w:color="auto"/>
        <w:bottom w:val="none" w:sz="0" w:space="0" w:color="auto"/>
        <w:right w:val="none" w:sz="0" w:space="0" w:color="auto"/>
      </w:divBdr>
      <w:divsChild>
        <w:div w:id="308559356">
          <w:marLeft w:val="0"/>
          <w:marRight w:val="0"/>
          <w:marTop w:val="0"/>
          <w:marBottom w:val="0"/>
          <w:divBdr>
            <w:top w:val="none" w:sz="0" w:space="0" w:color="auto"/>
            <w:left w:val="none" w:sz="0" w:space="0" w:color="auto"/>
            <w:bottom w:val="none" w:sz="0" w:space="0" w:color="auto"/>
            <w:right w:val="none" w:sz="0" w:space="0" w:color="auto"/>
          </w:divBdr>
          <w:divsChild>
            <w:div w:id="1657494168">
              <w:marLeft w:val="0"/>
              <w:marRight w:val="0"/>
              <w:marTop w:val="0"/>
              <w:marBottom w:val="0"/>
              <w:divBdr>
                <w:top w:val="none" w:sz="0" w:space="0" w:color="auto"/>
                <w:left w:val="none" w:sz="0" w:space="0" w:color="auto"/>
                <w:bottom w:val="none" w:sz="0" w:space="0" w:color="auto"/>
                <w:right w:val="none" w:sz="0" w:space="0" w:color="auto"/>
              </w:divBdr>
              <w:divsChild>
                <w:div w:id="689915324">
                  <w:marLeft w:val="0"/>
                  <w:marRight w:val="0"/>
                  <w:marTop w:val="0"/>
                  <w:marBottom w:val="0"/>
                  <w:divBdr>
                    <w:top w:val="none" w:sz="0" w:space="0" w:color="auto"/>
                    <w:left w:val="none" w:sz="0" w:space="0" w:color="auto"/>
                    <w:bottom w:val="none" w:sz="0" w:space="0" w:color="auto"/>
                    <w:right w:val="none" w:sz="0" w:space="0" w:color="auto"/>
                  </w:divBdr>
                  <w:divsChild>
                    <w:div w:id="529074828">
                      <w:marLeft w:val="0"/>
                      <w:marRight w:val="0"/>
                      <w:marTop w:val="0"/>
                      <w:marBottom w:val="0"/>
                      <w:divBdr>
                        <w:top w:val="none" w:sz="0" w:space="0" w:color="auto"/>
                        <w:left w:val="none" w:sz="0" w:space="0" w:color="auto"/>
                        <w:bottom w:val="none" w:sz="0" w:space="0" w:color="auto"/>
                        <w:right w:val="none" w:sz="0" w:space="0" w:color="auto"/>
                      </w:divBdr>
                      <w:divsChild>
                        <w:div w:id="1909462745">
                          <w:marLeft w:val="0"/>
                          <w:marRight w:val="0"/>
                          <w:marTop w:val="0"/>
                          <w:marBottom w:val="32"/>
                          <w:divBdr>
                            <w:top w:val="none" w:sz="0" w:space="0" w:color="auto"/>
                            <w:left w:val="none" w:sz="0" w:space="0" w:color="auto"/>
                            <w:bottom w:val="none" w:sz="0" w:space="0" w:color="auto"/>
                            <w:right w:val="none" w:sz="0" w:space="0" w:color="auto"/>
                          </w:divBdr>
                          <w:divsChild>
                            <w:div w:id="104841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82.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torgi82.ru"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4696E-2FF7-4149-9A65-F0BBABF7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58</Pages>
  <Words>13012</Words>
  <Characters>74174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Фролов Андрей Васильевич</cp:lastModifiedBy>
  <cp:revision>41</cp:revision>
  <cp:lastPrinted>2023-02-07T11:39:00Z</cp:lastPrinted>
  <dcterms:created xsi:type="dcterms:W3CDTF">2024-02-21T07:51:00Z</dcterms:created>
  <dcterms:modified xsi:type="dcterms:W3CDTF">2024-05-07T10:59:00Z</dcterms:modified>
</cp:coreProperties>
</file>